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90" w:type="dxa"/>
        <w:tblInd w:w="-68" w:type="dxa"/>
        <w:tblCellMar>
          <w:left w:w="70" w:type="dxa"/>
          <w:right w:w="70" w:type="dxa"/>
        </w:tblCellMar>
        <w:tblLook w:val="0000" w:firstRow="0" w:lastRow="0" w:firstColumn="0" w:lastColumn="0" w:noHBand="0" w:noVBand="0"/>
      </w:tblPr>
      <w:tblGrid>
        <w:gridCol w:w="129"/>
        <w:gridCol w:w="14187"/>
        <w:gridCol w:w="7680"/>
        <w:gridCol w:w="5993"/>
        <w:gridCol w:w="129"/>
        <w:gridCol w:w="18"/>
        <w:gridCol w:w="146"/>
        <w:gridCol w:w="33"/>
        <w:gridCol w:w="114"/>
      </w:tblGrid>
      <w:tr w:rsidR="00BC0175" w:rsidRPr="006210F8" w:rsidTr="005E0A73">
        <w:trPr>
          <w:trHeight w:val="709"/>
        </w:trPr>
        <w:tc>
          <w:tcPr>
            <w:tcW w:w="6190" w:type="dxa"/>
            <w:gridSpan w:val="4"/>
          </w:tcPr>
          <w:p w:rsidR="00BC0175" w:rsidRPr="00CD129E" w:rsidRDefault="00BC0175" w:rsidP="00BC0175">
            <w:pPr>
              <w:spacing w:after="0" w:line="240" w:lineRule="auto"/>
              <w:rPr>
                <w:rFonts w:ascii="Arial" w:eastAsia="Times New Roman" w:hAnsi="Arial" w:cs="Times New Roman"/>
                <w:sz w:val="24"/>
                <w:szCs w:val="24"/>
                <w:lang w:eastAsia="sl-SI"/>
              </w:rPr>
            </w:pPr>
            <w:bookmarkStart w:id="0" w:name="_Hlk131070391"/>
          </w:p>
          <w:tbl>
            <w:tblPr>
              <w:tblW w:w="27849" w:type="dxa"/>
              <w:tblCellMar>
                <w:left w:w="70" w:type="dxa"/>
                <w:right w:w="70" w:type="dxa"/>
              </w:tblCellMar>
              <w:tblLook w:val="0000" w:firstRow="0" w:lastRow="0" w:firstColumn="0" w:lastColumn="0" w:noHBand="0" w:noVBand="0"/>
            </w:tblPr>
            <w:tblGrid>
              <w:gridCol w:w="18715"/>
              <w:gridCol w:w="9134"/>
            </w:tblGrid>
            <w:tr w:rsidR="00BC0175" w:rsidRPr="006210F8" w:rsidTr="005E0A73">
              <w:trPr>
                <w:trHeight w:val="709"/>
              </w:trPr>
              <w:tc>
                <w:tcPr>
                  <w:tcW w:w="6190" w:type="dxa"/>
                </w:tcPr>
                <w:p w:rsidR="006210F8" w:rsidRDefault="00355971" w:rsidP="000E10B1">
                  <w:pPr>
                    <w:autoSpaceDE w:val="0"/>
                    <w:autoSpaceDN w:val="0"/>
                    <w:adjustRightInd w:val="0"/>
                    <w:spacing w:after="0" w:line="240" w:lineRule="auto"/>
                    <w:rPr>
                      <w:rFonts w:ascii="Arial" w:hAnsi="Arial" w:cs="Arial"/>
                      <w:b/>
                      <w:bCs/>
                      <w:sz w:val="28"/>
                      <w:szCs w:val="28"/>
                    </w:rPr>
                  </w:pPr>
                  <w:r w:rsidRPr="006210F8">
                    <w:rPr>
                      <w:rFonts w:ascii="Arial" w:hAnsi="Arial" w:cs="Arial"/>
                      <w:b/>
                      <w:bCs/>
                      <w:sz w:val="28"/>
                      <w:szCs w:val="28"/>
                    </w:rPr>
                    <w:t xml:space="preserve">SREDNJA VZGOJITELJSKA ŠOLA, GIMNAZIJA </w:t>
                  </w:r>
                </w:p>
                <w:p w:rsidR="000E10B1" w:rsidRDefault="00355971" w:rsidP="000E10B1">
                  <w:pPr>
                    <w:autoSpaceDE w:val="0"/>
                    <w:autoSpaceDN w:val="0"/>
                    <w:adjustRightInd w:val="0"/>
                    <w:spacing w:after="0" w:line="240" w:lineRule="auto"/>
                    <w:rPr>
                      <w:rFonts w:ascii="Arial" w:hAnsi="Arial" w:cs="Arial"/>
                      <w:b/>
                      <w:bCs/>
                      <w:sz w:val="28"/>
                      <w:szCs w:val="28"/>
                      <w:highlight w:val="red"/>
                    </w:rPr>
                  </w:pPr>
                  <w:r w:rsidRPr="006210F8">
                    <w:rPr>
                      <w:rFonts w:ascii="Arial" w:hAnsi="Arial" w:cs="Arial"/>
                      <w:b/>
                      <w:bCs/>
                      <w:sz w:val="28"/>
                      <w:szCs w:val="28"/>
                    </w:rPr>
                    <w:t>IN UMETNIŠKA GIMNAZIJA LJUBLJANA</w:t>
                  </w:r>
                </w:p>
                <w:p w:rsidR="006210F8" w:rsidRDefault="006210F8" w:rsidP="000E10B1">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Kardeljeva ploščad 28a</w:t>
                  </w:r>
                </w:p>
                <w:p w:rsidR="00BC0175" w:rsidRPr="006210F8" w:rsidRDefault="006210F8" w:rsidP="006210F8">
                  <w:pPr>
                    <w:autoSpaceDE w:val="0"/>
                    <w:autoSpaceDN w:val="0"/>
                    <w:adjustRightInd w:val="0"/>
                    <w:spacing w:after="0" w:line="240" w:lineRule="auto"/>
                    <w:rPr>
                      <w:rFonts w:ascii="Arial" w:eastAsia="Times New Roman" w:hAnsi="Arial" w:cs="Times New Roman"/>
                      <w:b/>
                      <w:bCs/>
                      <w:sz w:val="28"/>
                      <w:szCs w:val="28"/>
                      <w:highlight w:val="red"/>
                      <w:lang w:eastAsia="sl-SI"/>
                    </w:rPr>
                  </w:pPr>
                  <w:r w:rsidRPr="006210F8">
                    <w:rPr>
                      <w:rFonts w:ascii="Arial" w:hAnsi="Arial" w:cs="Arial"/>
                      <w:b/>
                      <w:bCs/>
                      <w:sz w:val="28"/>
                      <w:szCs w:val="28"/>
                    </w:rPr>
                    <w:t>1000 Ljubljana</w:t>
                  </w:r>
                  <w:r w:rsidR="000E10B1" w:rsidRPr="006210F8">
                    <w:rPr>
                      <w:rFonts w:ascii="Arial" w:hAnsi="Arial" w:cs="Arial"/>
                      <w:b/>
                      <w:bCs/>
                      <w:highlight w:val="red"/>
                    </w:rPr>
                    <w:t xml:space="preserve"> </w:t>
                  </w:r>
                </w:p>
                <w:p w:rsidR="00BC0175" w:rsidRPr="006210F8" w:rsidRDefault="00BC0175" w:rsidP="00BC0175">
                  <w:pPr>
                    <w:spacing w:after="0" w:line="240" w:lineRule="auto"/>
                    <w:rPr>
                      <w:rFonts w:ascii="Arial" w:eastAsia="Times New Roman" w:hAnsi="Arial" w:cs="Times New Roman"/>
                      <w:b/>
                      <w:bCs/>
                      <w:sz w:val="28"/>
                      <w:szCs w:val="28"/>
                      <w:highlight w:val="red"/>
                      <w:lang w:eastAsia="sl-SI"/>
                    </w:rPr>
                  </w:pPr>
                </w:p>
                <w:p w:rsidR="00BC0175" w:rsidRPr="006210F8" w:rsidRDefault="00BC0175" w:rsidP="00BC0175">
                  <w:pPr>
                    <w:spacing w:after="0" w:line="240" w:lineRule="auto"/>
                    <w:rPr>
                      <w:rFonts w:ascii="Arial" w:eastAsia="Times New Roman" w:hAnsi="Arial" w:cs="Times New Roman"/>
                      <w:sz w:val="24"/>
                      <w:szCs w:val="24"/>
                      <w:highlight w:val="red"/>
                      <w:lang w:eastAsia="sl-SI"/>
                    </w:rPr>
                  </w:pPr>
                </w:p>
              </w:tc>
              <w:tc>
                <w:tcPr>
                  <w:tcW w:w="3021" w:type="dxa"/>
                </w:tcPr>
                <w:p w:rsidR="00BC0175" w:rsidRPr="006210F8" w:rsidRDefault="00BC0175" w:rsidP="00BC0175">
                  <w:pPr>
                    <w:spacing w:after="0" w:line="240" w:lineRule="auto"/>
                    <w:rPr>
                      <w:rFonts w:ascii="Arial" w:eastAsia="Times New Roman" w:hAnsi="Arial" w:cs="Times New Roman"/>
                      <w:sz w:val="24"/>
                      <w:szCs w:val="24"/>
                      <w:highlight w:val="red"/>
                      <w:lang w:eastAsia="sl-SI"/>
                    </w:rPr>
                  </w:pPr>
                </w:p>
              </w:tc>
            </w:tr>
          </w:tbl>
          <w:p w:rsidR="00BC0175" w:rsidRPr="006210F8" w:rsidRDefault="00BC0175" w:rsidP="00BC0175">
            <w:pPr>
              <w:spacing w:after="0" w:line="240" w:lineRule="auto"/>
              <w:rPr>
                <w:rFonts w:ascii="Arial" w:eastAsia="Times New Roman" w:hAnsi="Arial" w:cs="Arial"/>
                <w:highlight w:val="red"/>
                <w:lang w:eastAsia="sl-SI"/>
              </w:rPr>
            </w:pPr>
          </w:p>
        </w:tc>
        <w:tc>
          <w:tcPr>
            <w:tcW w:w="4500" w:type="dxa"/>
            <w:gridSpan w:val="5"/>
          </w:tcPr>
          <w:p w:rsidR="00BC0175" w:rsidRPr="006210F8" w:rsidRDefault="00BC0175" w:rsidP="00BC0175">
            <w:pPr>
              <w:spacing w:after="0" w:line="240" w:lineRule="auto"/>
              <w:rPr>
                <w:rFonts w:ascii="Arial" w:eastAsia="Times New Roman" w:hAnsi="Arial" w:cs="Arial"/>
                <w:highlight w:val="red"/>
                <w:lang w:eastAsia="sl-SI"/>
              </w:rPr>
            </w:pPr>
          </w:p>
        </w:tc>
      </w:tr>
      <w:tr w:rsidR="00BC0175" w:rsidRPr="006210F8" w:rsidTr="005E0A73">
        <w:trPr>
          <w:gridBefore w:val="1"/>
          <w:gridAfter w:val="5"/>
          <w:wBefore w:w="29" w:type="dxa"/>
          <w:wAfter w:w="4031" w:type="dxa"/>
          <w:trHeight w:val="360"/>
        </w:trPr>
        <w:tc>
          <w:tcPr>
            <w:tcW w:w="6630" w:type="dxa"/>
            <w:gridSpan w:val="3"/>
          </w:tcPr>
          <w:p w:rsidR="00BC0175" w:rsidRPr="006210F8" w:rsidRDefault="00BC0175"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gridAfter w:val="6"/>
          <w:wBefore w:w="29" w:type="dxa"/>
          <w:wAfter w:w="5018" w:type="dxa"/>
          <w:trHeight w:val="360"/>
        </w:trPr>
        <w:tc>
          <w:tcPr>
            <w:tcW w:w="5643" w:type="dxa"/>
            <w:gridSpan w:val="2"/>
          </w:tcPr>
          <w:p w:rsidR="00BC0175" w:rsidRPr="006210F8" w:rsidRDefault="00BC0175"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wBefore w:w="29" w:type="dxa"/>
          <w:trHeight w:val="80"/>
        </w:trPr>
        <w:tc>
          <w:tcPr>
            <w:tcW w:w="3613" w:type="dxa"/>
          </w:tcPr>
          <w:p w:rsidR="00BC0175" w:rsidRPr="006210F8" w:rsidRDefault="00BC0175" w:rsidP="00BC0175">
            <w:pPr>
              <w:spacing w:after="0" w:line="240" w:lineRule="auto"/>
              <w:rPr>
                <w:rFonts w:ascii="Arial" w:eastAsia="Times New Roman" w:hAnsi="Arial" w:cs="Times New Roman"/>
                <w:highlight w:val="red"/>
                <w:lang w:eastAsia="sl-SI"/>
              </w:rPr>
            </w:pPr>
          </w:p>
        </w:tc>
        <w:tc>
          <w:tcPr>
            <w:tcW w:w="3613" w:type="dxa"/>
            <w:gridSpan w:val="2"/>
          </w:tcPr>
          <w:p w:rsidR="00BC0175" w:rsidRPr="006210F8" w:rsidRDefault="00BC0175" w:rsidP="00BC0175">
            <w:pPr>
              <w:spacing w:after="0" w:line="240" w:lineRule="auto"/>
              <w:rPr>
                <w:rFonts w:ascii="Arial" w:eastAsia="Times New Roman" w:hAnsi="Arial" w:cs="Times New Roman"/>
                <w:highlight w:val="red"/>
                <w:lang w:eastAsia="sl-SI"/>
              </w:rPr>
            </w:pPr>
          </w:p>
        </w:tc>
        <w:tc>
          <w:tcPr>
            <w:tcW w:w="787" w:type="dxa"/>
            <w:gridSpan w:val="2"/>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786" w:type="dxa"/>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451" w:type="dxa"/>
            <w:gridSpan w:val="2"/>
          </w:tcPr>
          <w:p w:rsidR="00BC0175" w:rsidRPr="006210F8" w:rsidRDefault="00BC0175" w:rsidP="00BC0175">
            <w:pPr>
              <w:spacing w:after="0" w:line="240" w:lineRule="auto"/>
              <w:rPr>
                <w:rFonts w:ascii="Arial" w:eastAsia="Times New Roman" w:hAnsi="Arial" w:cs="Arial"/>
                <w:iCs/>
                <w:highlight w:val="red"/>
                <w:lang w:eastAsia="sl-SI"/>
              </w:rPr>
            </w:pPr>
          </w:p>
        </w:tc>
      </w:tr>
      <w:tr w:rsidR="00BC0175" w:rsidRPr="006210F8" w:rsidTr="005E0A73">
        <w:trPr>
          <w:gridAfter w:val="1"/>
          <w:wAfter w:w="1443" w:type="dxa"/>
          <w:trHeight w:val="709"/>
        </w:trPr>
        <w:tc>
          <w:tcPr>
            <w:tcW w:w="7922" w:type="dxa"/>
            <w:gridSpan w:val="5"/>
          </w:tcPr>
          <w:p w:rsidR="00BC0175" w:rsidRPr="006210F8" w:rsidRDefault="00BC0175" w:rsidP="00BC0175">
            <w:pPr>
              <w:spacing w:after="0" w:line="240" w:lineRule="auto"/>
              <w:rPr>
                <w:rFonts w:ascii="Arial" w:eastAsia="Times New Roman" w:hAnsi="Arial" w:cs="Arial"/>
                <w:lang w:eastAsia="sl-SI"/>
              </w:rPr>
            </w:pPr>
          </w:p>
        </w:tc>
        <w:tc>
          <w:tcPr>
            <w:tcW w:w="1325" w:type="dxa"/>
            <w:gridSpan w:val="3"/>
          </w:tcPr>
          <w:p w:rsidR="00BC0175" w:rsidRPr="006210F8" w:rsidRDefault="00BC0175" w:rsidP="00BC0175">
            <w:pPr>
              <w:spacing w:after="0" w:line="240" w:lineRule="auto"/>
              <w:rPr>
                <w:rFonts w:ascii="Arial" w:eastAsia="Times New Roman" w:hAnsi="Arial" w:cs="Arial"/>
                <w:lang w:eastAsia="sl-SI"/>
              </w:rPr>
            </w:pPr>
          </w:p>
        </w:tc>
      </w:tr>
    </w:tbl>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8"/>
          <w:szCs w:val="28"/>
          <w:lang w:eastAsia="sl-SI"/>
        </w:rPr>
      </w:pPr>
      <w:r w:rsidRPr="006210F8">
        <w:rPr>
          <w:rFonts w:ascii="Arial" w:eastAsia="Times New Roman" w:hAnsi="Arial" w:cs="Arial"/>
          <w:b/>
          <w:sz w:val="28"/>
          <w:szCs w:val="28"/>
          <w:lang w:eastAsia="sl-SI"/>
        </w:rPr>
        <w:t xml:space="preserve">RAZPISNA </w:t>
      </w:r>
    </w:p>
    <w:p w:rsidR="00BC0175" w:rsidRPr="006210F8" w:rsidRDefault="00BC0175" w:rsidP="00BC0175">
      <w:pPr>
        <w:keepNext/>
        <w:spacing w:after="0" w:line="240" w:lineRule="auto"/>
        <w:jc w:val="center"/>
        <w:outlineLvl w:val="1"/>
        <w:rPr>
          <w:rFonts w:ascii="Arial" w:eastAsia="Times New Roman" w:hAnsi="Arial" w:cs="Arial"/>
          <w:b/>
          <w:bCs/>
          <w:iCs/>
          <w:sz w:val="28"/>
          <w:szCs w:val="28"/>
          <w:lang w:eastAsia="x-none"/>
        </w:rPr>
      </w:pPr>
      <w:r w:rsidRPr="006210F8">
        <w:rPr>
          <w:rFonts w:ascii="Arial" w:eastAsia="Times New Roman" w:hAnsi="Arial" w:cs="Arial"/>
          <w:b/>
          <w:bCs/>
          <w:iCs/>
          <w:sz w:val="28"/>
          <w:szCs w:val="28"/>
          <w:lang w:eastAsia="x-none"/>
        </w:rPr>
        <w:t>DOKUMENTACIJA</w:t>
      </w: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r w:rsidRPr="006210F8">
        <w:rPr>
          <w:rFonts w:ascii="Arial" w:eastAsia="Times New Roman" w:hAnsi="Arial" w:cs="Arial"/>
          <w:b/>
          <w:sz w:val="24"/>
          <w:szCs w:val="24"/>
          <w:lang w:eastAsia="sl-SI"/>
        </w:rPr>
        <w:t xml:space="preserve">za oddajo javnega naročila v skladu z </w:t>
      </w:r>
    </w:p>
    <w:p w:rsidR="00BC0175" w:rsidRPr="006210F8"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 xml:space="preserve">Zakonom o javnem naročanju </w:t>
      </w:r>
    </w:p>
    <w:p w:rsidR="00355971" w:rsidRPr="00880304"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Uradni list RS, št. 91/2015, št. 14/2018, št. 121/2021</w:t>
      </w:r>
      <w:r w:rsidR="004B79C7" w:rsidRPr="00880304">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 xml:space="preserve"> št. 10/2022</w:t>
      </w:r>
      <w:r w:rsidR="00355971" w:rsidRPr="00880304">
        <w:rPr>
          <w:rFonts w:ascii="Arial" w:eastAsia="Times New Roman" w:hAnsi="Arial" w:cs="Arial"/>
          <w:b/>
          <w:iCs/>
          <w:color w:val="000000"/>
          <w:sz w:val="24"/>
          <w:szCs w:val="24"/>
          <w:lang w:eastAsia="sl-SI"/>
        </w:rPr>
        <w:t>,</w:t>
      </w:r>
      <w:r w:rsidR="004B79C7" w:rsidRPr="00880304">
        <w:rPr>
          <w:rFonts w:ascii="Arial" w:eastAsia="Times New Roman" w:hAnsi="Arial" w:cs="Arial"/>
          <w:b/>
          <w:iCs/>
          <w:color w:val="000000"/>
          <w:sz w:val="24"/>
          <w:szCs w:val="24"/>
          <w:lang w:eastAsia="sl-SI"/>
        </w:rPr>
        <w:t xml:space="preserve"> </w:t>
      </w:r>
    </w:p>
    <w:p w:rsidR="00BC0175" w:rsidRPr="006210F8" w:rsidRDefault="004B79C7" w:rsidP="00355971">
      <w:pPr>
        <w:spacing w:after="0" w:line="240" w:lineRule="auto"/>
        <w:jc w:val="center"/>
        <w:rPr>
          <w:rFonts w:ascii="Arial" w:eastAsia="Times New Roman" w:hAnsi="Arial" w:cs="Arial"/>
          <w:b/>
          <w:iCs/>
          <w:color w:val="000000"/>
          <w:sz w:val="24"/>
          <w:szCs w:val="24"/>
          <w:lang w:eastAsia="sl-SI"/>
        </w:rPr>
      </w:pPr>
      <w:r w:rsidRPr="00880304">
        <w:rPr>
          <w:rFonts w:ascii="Arial" w:eastAsia="Times New Roman" w:hAnsi="Arial" w:cs="Arial"/>
          <w:b/>
          <w:iCs/>
          <w:color w:val="000000"/>
          <w:sz w:val="24"/>
          <w:szCs w:val="24"/>
          <w:lang w:eastAsia="sl-SI"/>
        </w:rPr>
        <w:t xml:space="preserve">št. </w:t>
      </w:r>
      <w:r w:rsidR="008270F0" w:rsidRPr="00880304">
        <w:rPr>
          <w:rFonts w:ascii="Arial" w:eastAsia="Times New Roman" w:hAnsi="Arial" w:cs="Arial"/>
          <w:b/>
          <w:iCs/>
          <w:color w:val="000000"/>
          <w:sz w:val="24"/>
          <w:szCs w:val="24"/>
          <w:lang w:eastAsia="sl-SI"/>
        </w:rPr>
        <w:t>28/2023</w:t>
      </w:r>
      <w:r w:rsidR="00355971" w:rsidRPr="00880304">
        <w:rPr>
          <w:rFonts w:ascii="Arial" w:eastAsia="Times New Roman" w:hAnsi="Arial" w:cs="Arial"/>
          <w:b/>
          <w:iCs/>
          <w:color w:val="000000"/>
          <w:sz w:val="24"/>
          <w:szCs w:val="24"/>
          <w:lang w:eastAsia="sl-SI"/>
        </w:rPr>
        <w:t xml:space="preserve"> in 88/23 – ZOPNN-F</w:t>
      </w:r>
      <w:r w:rsidRPr="00880304">
        <w:rPr>
          <w:rFonts w:ascii="Arial" w:eastAsia="Times New Roman" w:hAnsi="Arial" w:cs="Arial"/>
          <w:b/>
          <w:iCs/>
          <w:color w:val="000000"/>
          <w:sz w:val="24"/>
          <w:szCs w:val="24"/>
          <w:lang w:eastAsia="sl-SI"/>
        </w:rPr>
        <w:t>)</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7026FF">
      <w:pPr>
        <w:spacing w:after="0" w:line="240" w:lineRule="auto"/>
        <w:jc w:val="center"/>
        <w:rPr>
          <w:rFonts w:ascii="Arial" w:eastAsia="Times New Roman" w:hAnsi="Arial" w:cs="Arial"/>
          <w:b/>
          <w:sz w:val="24"/>
          <w:szCs w:val="24"/>
          <w:lang w:eastAsia="sl-SI"/>
        </w:rPr>
      </w:pPr>
      <w:r w:rsidRPr="00880304">
        <w:rPr>
          <w:rFonts w:ascii="Arial" w:eastAsia="Times New Roman" w:hAnsi="Arial" w:cs="Arial"/>
          <w:b/>
          <w:sz w:val="24"/>
          <w:szCs w:val="24"/>
          <w:lang w:eastAsia="sl-SI"/>
        </w:rPr>
        <w:t xml:space="preserve">Oddaja javnega naročila po </w:t>
      </w:r>
      <w:r w:rsidR="007026FF" w:rsidRPr="00880304">
        <w:rPr>
          <w:rFonts w:ascii="Arial" w:eastAsia="Times New Roman" w:hAnsi="Arial" w:cs="Arial"/>
          <w:b/>
          <w:sz w:val="24"/>
          <w:szCs w:val="24"/>
          <w:lang w:eastAsia="sl-SI"/>
        </w:rPr>
        <w:t xml:space="preserve">odprtem </w:t>
      </w:r>
      <w:r w:rsidRPr="00880304">
        <w:rPr>
          <w:rFonts w:ascii="Arial" w:eastAsia="Times New Roman" w:hAnsi="Arial" w:cs="Arial"/>
          <w:b/>
          <w:sz w:val="24"/>
          <w:szCs w:val="24"/>
          <w:lang w:eastAsia="sl-SI"/>
        </w:rPr>
        <w:t>postopku</w:t>
      </w:r>
      <w:r w:rsidRPr="006210F8">
        <w:rPr>
          <w:rFonts w:ascii="Arial" w:eastAsia="Times New Roman" w:hAnsi="Arial" w:cs="Arial"/>
          <w:b/>
          <w:sz w:val="24"/>
          <w:szCs w:val="24"/>
          <w:lang w:eastAsia="sl-SI"/>
        </w:rPr>
        <w:t xml:space="preserve"> </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bCs/>
          <w:sz w:val="24"/>
          <w:szCs w:val="24"/>
          <w:lang w:eastAsia="sl-SI"/>
        </w:rPr>
      </w:pPr>
      <w:r w:rsidRPr="006210F8">
        <w:rPr>
          <w:rFonts w:ascii="Arial" w:eastAsia="Times New Roman" w:hAnsi="Arial" w:cs="Arial"/>
          <w:b/>
          <w:bCs/>
          <w:sz w:val="24"/>
          <w:szCs w:val="24"/>
          <w:lang w:eastAsia="sl-SI"/>
        </w:rPr>
        <w:t xml:space="preserve">za izbiro izvajalca  </w:t>
      </w:r>
    </w:p>
    <w:p w:rsidR="00BC0175" w:rsidRPr="006210F8" w:rsidRDefault="00BC0175" w:rsidP="00BC0175">
      <w:pPr>
        <w:spacing w:after="0" w:line="240" w:lineRule="auto"/>
        <w:jc w:val="center"/>
        <w:rPr>
          <w:rFonts w:ascii="Arial" w:eastAsia="Times New Roman" w:hAnsi="Arial" w:cs="Arial"/>
          <w:b/>
          <w:highlight w:val="red"/>
          <w:lang w:eastAsia="sl-SI"/>
        </w:rPr>
      </w:pPr>
    </w:p>
    <w:p w:rsidR="000E10B1" w:rsidRDefault="000E10B1" w:rsidP="00BC0175">
      <w:pPr>
        <w:spacing w:after="0" w:line="240" w:lineRule="auto"/>
        <w:jc w:val="center"/>
        <w:rPr>
          <w:rFonts w:ascii="Arial" w:eastAsia="Times New Roman" w:hAnsi="Arial" w:cs="Arial"/>
          <w:b/>
          <w:lang w:eastAsia="sl-SI"/>
        </w:rPr>
      </w:pPr>
    </w:p>
    <w:p w:rsidR="006210F8" w:rsidRPr="006210F8" w:rsidRDefault="006210F8" w:rsidP="00BC0175">
      <w:pPr>
        <w:spacing w:after="0" w:line="240" w:lineRule="auto"/>
        <w:jc w:val="center"/>
        <w:rPr>
          <w:rFonts w:ascii="Arial" w:eastAsia="Times New Roman" w:hAnsi="Arial" w:cs="Arial"/>
          <w:b/>
          <w:lang w:eastAsia="sl-SI"/>
        </w:rPr>
      </w:pPr>
    </w:p>
    <w:p w:rsidR="00BC0175" w:rsidRPr="006210F8" w:rsidRDefault="00BC0175" w:rsidP="006210F8">
      <w:pPr>
        <w:jc w:val="center"/>
        <w:rPr>
          <w:rFonts w:ascii="Arial" w:hAnsi="Arial" w:cs="Arial"/>
          <w:b/>
          <w:sz w:val="28"/>
          <w:szCs w:val="28"/>
        </w:rPr>
      </w:pPr>
      <w:r w:rsidRPr="006210F8">
        <w:rPr>
          <w:rFonts w:ascii="Arial" w:hAnsi="Arial" w:cs="Arial"/>
          <w:b/>
          <w:sz w:val="28"/>
          <w:szCs w:val="28"/>
        </w:rPr>
        <w:t>»</w:t>
      </w:r>
      <w:r w:rsidR="006210F8" w:rsidRPr="006210F8">
        <w:rPr>
          <w:rFonts w:ascii="Arial" w:hAnsi="Arial" w:cs="Arial"/>
          <w:b/>
          <w:sz w:val="28"/>
          <w:szCs w:val="28"/>
        </w:rPr>
        <w:t xml:space="preserve">Storitve čiščenja z okolju prijaznimi čistili ter letno generalno čiščenje za obdobje </w:t>
      </w:r>
      <w:r w:rsidR="007026FF">
        <w:rPr>
          <w:rFonts w:ascii="Arial" w:hAnsi="Arial" w:cs="Arial"/>
          <w:b/>
          <w:sz w:val="28"/>
          <w:szCs w:val="28"/>
        </w:rPr>
        <w:t>od 1. 11. 2023 do 31. 10. 2027</w:t>
      </w:r>
      <w:r w:rsidRPr="006210F8">
        <w:rPr>
          <w:rFonts w:ascii="Arial" w:hAnsi="Arial" w:cs="Arial"/>
          <w:b/>
          <w:sz w:val="28"/>
          <w:szCs w:val="28"/>
        </w:rPr>
        <w:t>«</w:t>
      </w:r>
    </w:p>
    <w:p w:rsidR="00BC0175" w:rsidRPr="006210F8" w:rsidRDefault="00BC0175" w:rsidP="00BC0175">
      <w:pPr>
        <w:spacing w:after="0" w:line="480" w:lineRule="auto"/>
        <w:jc w:val="center"/>
        <w:rPr>
          <w:rFonts w:ascii="Arial" w:eastAsia="Times New Roman" w:hAnsi="Arial" w:cs="Arial"/>
          <w:b/>
          <w:color w:val="000000"/>
          <w:sz w:val="28"/>
          <w:szCs w:val="28"/>
          <w:highlight w:val="red"/>
          <w:lang w:eastAsia="sl-SI"/>
        </w:rPr>
      </w:pPr>
    </w:p>
    <w:p w:rsidR="00BC0175" w:rsidRPr="006210F8" w:rsidRDefault="00BC0175" w:rsidP="00BC0175">
      <w:pPr>
        <w:spacing w:after="0" w:line="240" w:lineRule="auto"/>
        <w:jc w:val="both"/>
        <w:rPr>
          <w:rFonts w:ascii="Arial" w:eastAsia="Times New Roman" w:hAnsi="Arial" w:cs="Arial"/>
          <w:b/>
          <w:bCs/>
          <w:iCs/>
          <w:sz w:val="28"/>
          <w:szCs w:val="28"/>
          <w:highlight w:val="red"/>
          <w:lang w:eastAsia="sl-SI"/>
        </w:rPr>
      </w:pPr>
    </w:p>
    <w:p w:rsidR="00BC0175" w:rsidRPr="006210F8" w:rsidRDefault="00BC0175" w:rsidP="00BC0175">
      <w:pPr>
        <w:spacing w:after="0" w:line="240" w:lineRule="auto"/>
        <w:rPr>
          <w:rFonts w:ascii="Arial" w:eastAsia="Times New Roman" w:hAnsi="Arial" w:cs="Arial"/>
          <w:b/>
          <w:i/>
          <w:highlight w:val="red"/>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880304" w:rsidRDefault="00BC0175"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BC0175" w:rsidRPr="00880304" w:rsidRDefault="00BC0175" w:rsidP="00BC0175">
      <w:pPr>
        <w:spacing w:after="0" w:line="240" w:lineRule="auto"/>
        <w:rPr>
          <w:rFonts w:ascii="Arial" w:eastAsia="Times New Roman" w:hAnsi="Arial" w:cs="Arial"/>
          <w:b/>
          <w:lang w:eastAsia="sl-SI"/>
        </w:rPr>
      </w:pPr>
    </w:p>
    <w:p w:rsidR="00BC0175" w:rsidRPr="00880304" w:rsidRDefault="007026FF" w:rsidP="00B10163">
      <w:pPr>
        <w:keepNext/>
        <w:spacing w:after="0" w:line="240" w:lineRule="auto"/>
        <w:jc w:val="center"/>
        <w:outlineLvl w:val="2"/>
        <w:rPr>
          <w:rFonts w:ascii="Arial" w:eastAsia="Times New Roman" w:hAnsi="Arial" w:cs="Arial"/>
          <w:b/>
          <w:bCs/>
          <w:lang w:eastAsia="x-none"/>
        </w:rPr>
      </w:pPr>
      <w:r w:rsidRPr="00880304">
        <w:rPr>
          <w:rFonts w:ascii="Arial" w:eastAsia="Times New Roman" w:hAnsi="Arial" w:cs="Arial"/>
          <w:b/>
          <w:sz w:val="24"/>
          <w:szCs w:val="24"/>
          <w:lang w:eastAsia="sl-SI"/>
        </w:rPr>
        <w:t>Ljubljana, september</w:t>
      </w:r>
      <w:r w:rsidR="00BC0175" w:rsidRPr="00880304">
        <w:rPr>
          <w:rFonts w:ascii="Arial" w:eastAsia="Times New Roman" w:hAnsi="Arial" w:cs="Arial"/>
          <w:b/>
          <w:sz w:val="24"/>
          <w:szCs w:val="24"/>
          <w:lang w:eastAsia="sl-SI"/>
        </w:rPr>
        <w:t xml:space="preserve"> 2023</w:t>
      </w:r>
      <w:r w:rsidR="00BC0175" w:rsidRPr="006210F8">
        <w:rPr>
          <w:rFonts w:ascii="Cambria" w:eastAsia="Times New Roman" w:hAnsi="Cambria" w:cs="Arial"/>
          <w:b/>
          <w:bCs/>
          <w:highlight w:val="red"/>
          <w:lang w:eastAsia="x-none"/>
        </w:rPr>
        <w:br w:type="page"/>
      </w:r>
      <w:r w:rsidR="00BC0175" w:rsidRPr="00880304">
        <w:rPr>
          <w:rFonts w:ascii="Arial" w:eastAsia="Times New Roman" w:hAnsi="Arial" w:cs="Arial"/>
          <w:b/>
          <w:bCs/>
          <w:lang w:eastAsia="x-none"/>
        </w:rPr>
        <w:lastRenderedPageBreak/>
        <w:t>RAZPIS ZA ODDAJO JAVNEGA NAROČILA</w:t>
      </w:r>
    </w:p>
    <w:p w:rsidR="00BC0175" w:rsidRPr="00880304" w:rsidRDefault="007026FF"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 xml:space="preserve">po odprtem postopku </w:t>
      </w:r>
      <w:r w:rsidR="00BC0175" w:rsidRPr="00880304">
        <w:rPr>
          <w:rFonts w:ascii="Arial" w:eastAsia="Times New Roman" w:hAnsi="Arial" w:cs="Arial"/>
          <w:b/>
          <w:lang w:eastAsia="sl-SI"/>
        </w:rPr>
        <w:t xml:space="preserve"> </w:t>
      </w:r>
    </w:p>
    <w:p w:rsidR="00BC0175" w:rsidRPr="00880304" w:rsidRDefault="00BC0175"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ZA IZBIRO IZVAJALCA</w:t>
      </w:r>
    </w:p>
    <w:p w:rsidR="00BC0175" w:rsidRPr="00880304" w:rsidRDefault="00BC0175" w:rsidP="00BC0175">
      <w:pPr>
        <w:spacing w:after="0" w:line="480" w:lineRule="auto"/>
        <w:jc w:val="center"/>
        <w:rPr>
          <w:rFonts w:ascii="Arial" w:eastAsia="Times New Roman" w:hAnsi="Arial" w:cs="Arial"/>
          <w:b/>
          <w:bCs/>
          <w:lang w:eastAsia="sl-SI"/>
        </w:rPr>
      </w:pPr>
      <w:r w:rsidRPr="00880304">
        <w:rPr>
          <w:rFonts w:ascii="Arial" w:eastAsia="Times New Roman" w:hAnsi="Arial" w:cs="Arial"/>
          <w:b/>
          <w:bCs/>
          <w:lang w:eastAsia="sl-SI"/>
        </w:rPr>
        <w:t>za</w:t>
      </w:r>
    </w:p>
    <w:p w:rsidR="007026FF" w:rsidRPr="00880304" w:rsidRDefault="00B10163" w:rsidP="00BC0175">
      <w:pPr>
        <w:spacing w:after="0" w:line="240" w:lineRule="auto"/>
        <w:jc w:val="center"/>
        <w:rPr>
          <w:rFonts w:ascii="Arial" w:eastAsia="Times New Roman" w:hAnsi="Arial" w:cs="Arial"/>
          <w:b/>
          <w:color w:val="000000"/>
          <w:lang w:eastAsia="sl-SI"/>
        </w:rPr>
      </w:pPr>
      <w:r w:rsidRPr="00880304">
        <w:rPr>
          <w:rFonts w:ascii="Arial" w:eastAsia="Times New Roman" w:hAnsi="Arial" w:cs="Arial"/>
          <w:b/>
          <w:color w:val="000000"/>
          <w:lang w:eastAsia="sl-SI"/>
        </w:rPr>
        <w:t>»</w:t>
      </w:r>
      <w:r w:rsidR="006210F8" w:rsidRPr="00880304">
        <w:rPr>
          <w:rFonts w:ascii="Arial" w:eastAsia="Times New Roman" w:hAnsi="Arial" w:cs="Arial"/>
          <w:b/>
          <w:color w:val="000000"/>
          <w:lang w:eastAsia="sl-SI"/>
        </w:rPr>
        <w:t xml:space="preserve">Storitve čiščenja z okolju prijaznimi čistili ter letno generalno čiščenje za obdobje </w:t>
      </w:r>
    </w:p>
    <w:p w:rsidR="00BC0175" w:rsidRPr="006210F8" w:rsidRDefault="007026FF" w:rsidP="00BC0175">
      <w:pPr>
        <w:spacing w:after="0" w:line="240" w:lineRule="auto"/>
        <w:jc w:val="center"/>
        <w:rPr>
          <w:rFonts w:ascii="Arial" w:eastAsia="Times New Roman" w:hAnsi="Arial" w:cs="Arial"/>
          <w:b/>
          <w:color w:val="000000"/>
          <w:lang w:eastAsia="sl-SI"/>
        </w:rPr>
      </w:pPr>
      <w:r w:rsidRPr="00880304">
        <w:rPr>
          <w:rFonts w:ascii="Arial" w:eastAsia="Times New Roman" w:hAnsi="Arial" w:cs="Arial"/>
          <w:b/>
          <w:color w:val="000000"/>
          <w:lang w:eastAsia="sl-SI"/>
        </w:rPr>
        <w:t>od 1. 11. 2023 do 31. 10. 2027</w:t>
      </w:r>
      <w:r w:rsidR="00B10163" w:rsidRPr="00880304">
        <w:rPr>
          <w:rFonts w:ascii="Arial" w:eastAsia="Times New Roman" w:hAnsi="Arial" w:cs="Arial"/>
          <w:b/>
          <w:color w:val="000000"/>
          <w:lang w:eastAsia="sl-SI"/>
        </w:rPr>
        <w:t>«</w:t>
      </w:r>
    </w:p>
    <w:p w:rsidR="00BC0175" w:rsidRPr="006210F8" w:rsidRDefault="00BC0175" w:rsidP="00BC0175">
      <w:pPr>
        <w:keepNext/>
        <w:spacing w:after="0" w:line="240" w:lineRule="auto"/>
        <w:jc w:val="center"/>
        <w:outlineLvl w:val="5"/>
        <w:rPr>
          <w:rFonts w:ascii="Arial" w:eastAsia="Times New Roman" w:hAnsi="Arial" w:cs="Arial"/>
          <w:b/>
          <w:bCs/>
          <w:lang w:eastAsia="x-none"/>
        </w:rPr>
      </w:pPr>
    </w:p>
    <w:p w:rsidR="00BC0175" w:rsidRPr="006210F8" w:rsidRDefault="00BC0175" w:rsidP="00BC0175">
      <w:pPr>
        <w:keepNext/>
        <w:spacing w:after="0" w:line="240" w:lineRule="auto"/>
        <w:jc w:val="center"/>
        <w:outlineLvl w:val="5"/>
        <w:rPr>
          <w:rFonts w:ascii="Arial" w:eastAsia="Times New Roman" w:hAnsi="Arial" w:cs="Arial"/>
          <w:b/>
          <w:bCs/>
          <w:lang w:eastAsia="x-none"/>
        </w:rPr>
      </w:pPr>
      <w:r w:rsidRPr="006210F8">
        <w:rPr>
          <w:rFonts w:ascii="Arial" w:eastAsia="Times New Roman" w:hAnsi="Arial" w:cs="Arial"/>
          <w:b/>
          <w:bCs/>
          <w:lang w:eastAsia="x-none"/>
        </w:rPr>
        <w:t>RAZPISNA  DOKUMENTACIJA</w:t>
      </w:r>
    </w:p>
    <w:p w:rsidR="00BC0175" w:rsidRPr="006210F8" w:rsidRDefault="00BC0175" w:rsidP="00BC0175">
      <w:pPr>
        <w:spacing w:after="0" w:line="240" w:lineRule="auto"/>
        <w:jc w:val="both"/>
        <w:rPr>
          <w:rFonts w:ascii="Arial" w:eastAsia="Times New Roman" w:hAnsi="Arial" w:cs="Arial"/>
          <w:lang w:eastAsia="sl-SI"/>
        </w:rPr>
      </w:pPr>
    </w:p>
    <w:p w:rsidR="00BC0175" w:rsidRPr="006210F8" w:rsidRDefault="00BC0175" w:rsidP="00BC0175">
      <w:pPr>
        <w:spacing w:after="0" w:line="240" w:lineRule="auto"/>
        <w:jc w:val="both"/>
        <w:rPr>
          <w:rFonts w:ascii="Arial" w:eastAsia="Times New Roman" w:hAnsi="Arial" w:cs="Arial"/>
          <w:lang w:eastAsia="sl-SI"/>
        </w:rPr>
      </w:pPr>
    </w:p>
    <w:p w:rsidR="00BC0175" w:rsidRPr="00880304" w:rsidRDefault="00BC0175" w:rsidP="00BC0175">
      <w:pPr>
        <w:spacing w:after="0" w:line="240" w:lineRule="auto"/>
        <w:rPr>
          <w:rFonts w:ascii="Arial" w:eastAsia="Times New Roman" w:hAnsi="Arial" w:cs="Arial"/>
          <w:b/>
          <w:u w:val="single"/>
          <w:lang w:eastAsia="sl-SI"/>
        </w:rPr>
      </w:pPr>
      <w:r w:rsidRPr="00880304">
        <w:rPr>
          <w:rFonts w:ascii="Arial" w:eastAsia="Times New Roman" w:hAnsi="Arial" w:cs="Arial"/>
          <w:b/>
          <w:u w:val="single"/>
          <w:lang w:eastAsia="sl-SI"/>
        </w:rPr>
        <w:t>POVABILO K ODDAJI PONUDBE</w:t>
      </w:r>
    </w:p>
    <w:p w:rsidR="00BC0175" w:rsidRPr="00880304" w:rsidRDefault="00BC0175" w:rsidP="00BC0175">
      <w:pPr>
        <w:numPr>
          <w:ilvl w:val="12"/>
          <w:numId w:val="0"/>
        </w:numPr>
        <w:spacing w:after="0" w:line="240" w:lineRule="auto"/>
        <w:jc w:val="both"/>
        <w:rPr>
          <w:rFonts w:ascii="Arial" w:eastAsia="Times New Roman" w:hAnsi="Arial" w:cs="Arial"/>
          <w:b/>
          <w:lang w:eastAsia="sl-SI"/>
        </w:rPr>
      </w:pPr>
    </w:p>
    <w:p w:rsidR="00BC0175" w:rsidRPr="006210F8" w:rsidRDefault="00BC0175" w:rsidP="00BC0175">
      <w:pPr>
        <w:spacing w:after="0" w:line="240" w:lineRule="auto"/>
        <w:jc w:val="both"/>
        <w:rPr>
          <w:rFonts w:ascii="Arial" w:eastAsia="Times New Roman" w:hAnsi="Arial" w:cs="Arial"/>
          <w:lang w:eastAsia="sl-SI"/>
        </w:rPr>
      </w:pPr>
      <w:r w:rsidRPr="00880304">
        <w:rPr>
          <w:rFonts w:ascii="Arial" w:eastAsia="Times New Roman" w:hAnsi="Arial" w:cs="Arial"/>
          <w:lang w:eastAsia="sl-SI"/>
        </w:rPr>
        <w:t xml:space="preserve">Vabimo vas, da skladno z določili </w:t>
      </w:r>
      <w:r w:rsidRPr="00880304">
        <w:rPr>
          <w:rFonts w:ascii="Arial" w:eastAsia="Times New Roman" w:hAnsi="Arial" w:cs="Arial"/>
          <w:iCs/>
          <w:color w:val="000000"/>
          <w:lang w:eastAsia="sl-SI"/>
        </w:rPr>
        <w:t>Zakona o javnem naročanju (Uradni list RS, št. 91/2015, št. 14/2018, št. 121/2021</w:t>
      </w:r>
      <w:r w:rsidR="004B79C7" w:rsidRPr="00880304">
        <w:rPr>
          <w:rFonts w:ascii="Arial" w:eastAsia="Times New Roman" w:hAnsi="Arial" w:cs="Arial"/>
          <w:iCs/>
          <w:color w:val="000000"/>
          <w:lang w:eastAsia="sl-SI"/>
        </w:rPr>
        <w:t xml:space="preserve">, </w:t>
      </w:r>
      <w:r w:rsidR="007026FF" w:rsidRPr="00880304">
        <w:rPr>
          <w:rFonts w:ascii="Arial" w:eastAsia="Times New Roman" w:hAnsi="Arial" w:cs="Arial"/>
          <w:iCs/>
          <w:color w:val="000000"/>
          <w:lang w:eastAsia="sl-SI"/>
        </w:rPr>
        <w:t>št. 10/2022,</w:t>
      </w:r>
      <w:r w:rsidR="004B79C7" w:rsidRPr="00880304">
        <w:rPr>
          <w:rFonts w:ascii="Arial" w:eastAsia="Times New Roman" w:hAnsi="Arial" w:cs="Arial"/>
          <w:iCs/>
          <w:color w:val="000000"/>
          <w:lang w:eastAsia="sl-SI"/>
        </w:rPr>
        <w:t xml:space="preserve"> š</w:t>
      </w:r>
      <w:r w:rsidR="00B505E4" w:rsidRPr="00880304">
        <w:rPr>
          <w:rFonts w:ascii="Arial" w:eastAsia="Times New Roman" w:hAnsi="Arial" w:cs="Arial"/>
          <w:iCs/>
          <w:color w:val="000000"/>
          <w:lang w:eastAsia="sl-SI"/>
        </w:rPr>
        <w:t>t</w:t>
      </w:r>
      <w:r w:rsidR="004B79C7" w:rsidRPr="00880304">
        <w:rPr>
          <w:rFonts w:ascii="Arial" w:eastAsia="Times New Roman" w:hAnsi="Arial" w:cs="Arial"/>
          <w:iCs/>
          <w:color w:val="000000"/>
          <w:lang w:eastAsia="sl-SI"/>
        </w:rPr>
        <w:t xml:space="preserve">. </w:t>
      </w:r>
      <w:r w:rsidR="008270F0" w:rsidRPr="00880304">
        <w:rPr>
          <w:rFonts w:ascii="Arial" w:eastAsia="Times New Roman" w:hAnsi="Arial" w:cs="Arial"/>
          <w:iCs/>
          <w:color w:val="000000"/>
          <w:lang w:eastAsia="sl-SI"/>
        </w:rPr>
        <w:t>28/2023</w:t>
      </w:r>
      <w:r w:rsidR="007026FF" w:rsidRPr="00880304">
        <w:rPr>
          <w:rFonts w:ascii="Arial" w:eastAsia="Times New Roman" w:hAnsi="Arial" w:cs="Arial"/>
          <w:iCs/>
          <w:color w:val="000000"/>
          <w:lang w:eastAsia="sl-SI"/>
        </w:rPr>
        <w:t xml:space="preserve"> in 88/23 – ZOPNN-F</w:t>
      </w:r>
      <w:r w:rsidRPr="00880304">
        <w:rPr>
          <w:rFonts w:ascii="Arial" w:eastAsia="Times New Roman" w:hAnsi="Arial" w:cs="Arial"/>
          <w:iCs/>
          <w:color w:val="000000"/>
          <w:lang w:eastAsia="sl-SI"/>
        </w:rPr>
        <w:t>; v nadaljevanju: ZJN-3)</w:t>
      </w:r>
      <w:r w:rsidRPr="00880304">
        <w:rPr>
          <w:rFonts w:ascii="Arial" w:eastAsia="Times New Roman" w:hAnsi="Arial" w:cs="Arial"/>
          <w:lang w:eastAsia="sl-SI"/>
        </w:rPr>
        <w:t xml:space="preserve"> in kasneje navedenimi ostalimi zakonskimi predpisi ter ob upoštevanju pogojev predmetne razpisne dokumentacije, zainteresirani ponudniki predložite svojo ponudbo, ki bo v skladu z zahtevami iz razpisne dokumentacije.</w:t>
      </w:r>
    </w:p>
    <w:p w:rsidR="00BC0175" w:rsidRPr="006210F8" w:rsidRDefault="00BC0175" w:rsidP="00BC0175">
      <w:pPr>
        <w:spacing w:after="0" w:line="240" w:lineRule="auto"/>
        <w:jc w:val="both"/>
        <w:rPr>
          <w:rFonts w:ascii="Arial" w:eastAsia="Times New Roman" w:hAnsi="Arial" w:cs="Arial"/>
          <w:lang w:eastAsia="sl-SI"/>
        </w:rPr>
      </w:pPr>
    </w:p>
    <w:p w:rsidR="00BC0175" w:rsidRPr="004D6992" w:rsidRDefault="00BC0175" w:rsidP="00BC0175">
      <w:pPr>
        <w:spacing w:after="0" w:line="240" w:lineRule="auto"/>
        <w:rPr>
          <w:rFonts w:ascii="Arial" w:eastAsia="Times New Roman" w:hAnsi="Arial" w:cs="Arial"/>
          <w:b/>
          <w:u w:val="single"/>
          <w:lang w:eastAsia="sl-SI"/>
        </w:rPr>
      </w:pPr>
      <w:r w:rsidRPr="006210F8">
        <w:rPr>
          <w:rFonts w:ascii="Arial" w:eastAsia="Times New Roman" w:hAnsi="Arial" w:cs="Arial"/>
          <w:b/>
          <w:lang w:eastAsia="sl-SI"/>
        </w:rPr>
        <w:t xml:space="preserve">I. </w:t>
      </w:r>
      <w:r w:rsidRPr="006210F8">
        <w:rPr>
          <w:rFonts w:ascii="Arial" w:eastAsia="Times New Roman" w:hAnsi="Arial" w:cs="Arial"/>
          <w:b/>
          <w:u w:val="single"/>
          <w:lang w:eastAsia="sl-SI"/>
        </w:rPr>
        <w:t>INFORMACIJE O NAROČNIKU</w:t>
      </w:r>
    </w:p>
    <w:p w:rsidR="00B10163" w:rsidRPr="004D6992" w:rsidRDefault="00B10163" w:rsidP="00BC0175">
      <w:pPr>
        <w:spacing w:after="0" w:line="240" w:lineRule="auto"/>
        <w:rPr>
          <w:rFonts w:ascii="Arial" w:eastAsia="Times New Roman" w:hAnsi="Arial" w:cs="Arial"/>
          <w:u w:val="single"/>
          <w:lang w:eastAsia="sl-SI"/>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81"/>
        <w:gridCol w:w="5670"/>
      </w:tblGrid>
      <w:tr w:rsidR="00B10163" w:rsidRPr="004D6992" w:rsidTr="00B10163">
        <w:trPr>
          <w:cantSplit/>
          <w:trHeight w:val="502"/>
        </w:trPr>
        <w:tc>
          <w:tcPr>
            <w:tcW w:w="2196" w:type="dxa"/>
            <w:vAlign w:val="center"/>
          </w:tcPr>
          <w:p w:rsidR="00B10163" w:rsidRPr="006210F8" w:rsidRDefault="00B10163" w:rsidP="00B10163">
            <w:pPr>
              <w:spacing w:after="0" w:line="276" w:lineRule="auto"/>
              <w:rPr>
                <w:rFonts w:ascii="Arial" w:eastAsia="Times New Roman" w:hAnsi="Arial" w:cs="Arial"/>
                <w:highlight w:val="red"/>
                <w:lang w:eastAsia="sl-SI"/>
              </w:rPr>
            </w:pPr>
            <w:r w:rsidRPr="006210F8">
              <w:rPr>
                <w:rFonts w:ascii="Arial" w:eastAsia="Times New Roman" w:hAnsi="Arial" w:cs="Arial"/>
                <w:lang w:eastAsia="sl-SI"/>
              </w:rPr>
              <w:t>Predmet naročila:</w:t>
            </w:r>
          </w:p>
        </w:tc>
        <w:tc>
          <w:tcPr>
            <w:tcW w:w="6451" w:type="dxa"/>
            <w:gridSpan w:val="2"/>
            <w:tcBorders>
              <w:bottom w:val="nil"/>
            </w:tcBorders>
            <w:vAlign w:val="center"/>
          </w:tcPr>
          <w:p w:rsidR="00B10163" w:rsidRPr="006210F8" w:rsidRDefault="00B10163" w:rsidP="00B10163">
            <w:pPr>
              <w:spacing w:after="0" w:line="240" w:lineRule="auto"/>
              <w:jc w:val="both"/>
              <w:rPr>
                <w:rFonts w:ascii="Arial" w:eastAsia="Times New Roman" w:hAnsi="Arial" w:cs="Arial"/>
                <w:b/>
                <w:bCs/>
                <w:highlight w:val="red"/>
                <w:lang w:eastAsia="sl-SI"/>
              </w:rPr>
            </w:pPr>
          </w:p>
          <w:p w:rsidR="00B10163" w:rsidRPr="006210F8" w:rsidRDefault="00027FBB" w:rsidP="00B10163">
            <w:pPr>
              <w:spacing w:after="0" w:line="276" w:lineRule="auto"/>
              <w:jc w:val="both"/>
              <w:rPr>
                <w:rFonts w:ascii="Arial" w:eastAsia="Times New Roman" w:hAnsi="Arial" w:cs="Arial"/>
                <w:b/>
                <w:bCs/>
                <w:highlight w:val="red"/>
                <w:lang w:eastAsia="sl-SI"/>
              </w:rPr>
            </w:pPr>
            <w:r w:rsidRPr="00027FBB">
              <w:rPr>
                <w:rFonts w:ascii="Arial" w:eastAsia="Times New Roman" w:hAnsi="Arial" w:cs="Arial"/>
                <w:b/>
                <w:bCs/>
                <w:lang w:eastAsia="sl-SI"/>
              </w:rPr>
              <w:t xml:space="preserve">Storitve čiščenja z okolju prijaznimi čistili ter letno generalno čiščenje za obdobje </w:t>
            </w:r>
            <w:r w:rsidR="007026FF">
              <w:rPr>
                <w:rFonts w:ascii="Arial" w:eastAsia="Times New Roman" w:hAnsi="Arial" w:cs="Arial"/>
                <w:b/>
                <w:bCs/>
                <w:lang w:eastAsia="sl-SI"/>
              </w:rPr>
              <w:t>od 1. 11. 2023 do 31. 10. 2027</w:t>
            </w:r>
          </w:p>
          <w:p w:rsidR="00B10163" w:rsidRPr="006210F8" w:rsidRDefault="00B10163" w:rsidP="00B10163">
            <w:pPr>
              <w:spacing w:after="0" w:line="276" w:lineRule="auto"/>
              <w:jc w:val="both"/>
              <w:rPr>
                <w:rFonts w:ascii="Arial" w:eastAsia="Times New Roman" w:hAnsi="Arial" w:cs="Arial"/>
                <w:b/>
                <w:bCs/>
                <w:highlight w:val="red"/>
                <w:lang w:eastAsia="sl-SI"/>
              </w:rPr>
            </w:pPr>
          </w:p>
        </w:tc>
      </w:tr>
      <w:tr w:rsidR="00B10163" w:rsidRPr="004D6992" w:rsidTr="00B10163">
        <w:trPr>
          <w:cantSplit/>
          <w:trHeight w:val="426"/>
        </w:trPr>
        <w:tc>
          <w:tcPr>
            <w:tcW w:w="2196" w:type="dxa"/>
            <w:vAlign w:val="center"/>
          </w:tcPr>
          <w:p w:rsidR="00B10163" w:rsidRPr="00BB17CE" w:rsidRDefault="00B10163" w:rsidP="00B10163">
            <w:pPr>
              <w:spacing w:after="0" w:line="276" w:lineRule="auto"/>
              <w:rPr>
                <w:rFonts w:ascii="Arial" w:eastAsia="Times New Roman" w:hAnsi="Arial" w:cs="Arial"/>
                <w:lang w:eastAsia="sl-SI"/>
              </w:rPr>
            </w:pPr>
            <w:r w:rsidRPr="00BB17CE">
              <w:rPr>
                <w:rFonts w:ascii="Arial" w:eastAsia="Times New Roman" w:hAnsi="Arial" w:cs="Arial"/>
                <w:lang w:eastAsia="sl-SI"/>
              </w:rPr>
              <w:t>Št. delovodnika naročila pri naročniku:</w:t>
            </w:r>
          </w:p>
        </w:tc>
        <w:tc>
          <w:tcPr>
            <w:tcW w:w="6451" w:type="dxa"/>
            <w:gridSpan w:val="2"/>
            <w:tcBorders>
              <w:bottom w:val="nil"/>
            </w:tcBorders>
            <w:vAlign w:val="center"/>
          </w:tcPr>
          <w:p w:rsidR="00B10163" w:rsidRPr="00BB17CE" w:rsidRDefault="00815E9A" w:rsidP="00B10163">
            <w:pPr>
              <w:spacing w:after="0" w:line="276" w:lineRule="auto"/>
              <w:rPr>
                <w:rFonts w:ascii="Arial" w:eastAsia="Times New Roman" w:hAnsi="Arial" w:cs="Arial"/>
                <w:b/>
                <w:lang w:eastAsia="sl-SI"/>
              </w:rPr>
            </w:pPr>
            <w:r>
              <w:rPr>
                <w:rFonts w:ascii="Arial" w:eastAsia="Times New Roman" w:hAnsi="Arial" w:cs="Arial"/>
                <w:b/>
                <w:lang w:eastAsia="sl-SI"/>
              </w:rPr>
              <w:t>430-1/2023-300</w:t>
            </w:r>
          </w:p>
        </w:tc>
      </w:tr>
      <w:tr w:rsidR="00B10163" w:rsidRPr="004D6992" w:rsidTr="00B10163">
        <w:trPr>
          <w:cantSplit/>
          <w:trHeight w:val="426"/>
        </w:trPr>
        <w:tc>
          <w:tcPr>
            <w:tcW w:w="2196" w:type="dxa"/>
            <w:vAlign w:val="center"/>
          </w:tcPr>
          <w:p w:rsidR="00B10163" w:rsidRPr="004D6992" w:rsidRDefault="00B10163" w:rsidP="00B10163">
            <w:pPr>
              <w:spacing w:after="0" w:line="276" w:lineRule="auto"/>
              <w:rPr>
                <w:rFonts w:ascii="Arial" w:eastAsia="Times New Roman" w:hAnsi="Arial" w:cs="Arial"/>
                <w:lang w:eastAsia="sl-SI"/>
              </w:rPr>
            </w:pPr>
            <w:r w:rsidRPr="004D6992">
              <w:rPr>
                <w:rFonts w:ascii="Arial" w:eastAsia="Times New Roman" w:hAnsi="Arial" w:cs="Arial"/>
                <w:lang w:eastAsia="sl-SI"/>
              </w:rPr>
              <w:t>Oznaka naročila (dodeljena v sistemu e-JN):</w:t>
            </w:r>
          </w:p>
        </w:tc>
        <w:tc>
          <w:tcPr>
            <w:tcW w:w="6451" w:type="dxa"/>
            <w:gridSpan w:val="2"/>
            <w:tcBorders>
              <w:bottom w:val="nil"/>
            </w:tcBorders>
            <w:vAlign w:val="center"/>
          </w:tcPr>
          <w:p w:rsidR="00B10163" w:rsidRPr="004D6992" w:rsidRDefault="007F03F1" w:rsidP="008432ED">
            <w:pPr>
              <w:spacing w:after="0" w:line="276" w:lineRule="auto"/>
              <w:rPr>
                <w:rFonts w:ascii="Arial" w:eastAsia="Times New Roman" w:hAnsi="Arial" w:cs="Arial"/>
                <w:b/>
                <w:lang w:eastAsia="sl-SI"/>
              </w:rPr>
            </w:pPr>
            <w:r>
              <w:rPr>
                <w:rFonts w:ascii="Arial" w:eastAsia="Times New Roman" w:hAnsi="Arial" w:cs="Arial"/>
                <w:b/>
                <w:lang w:eastAsia="sl-SI"/>
              </w:rPr>
              <w:t>JN-</w:t>
            </w:r>
            <w:r w:rsidR="008432ED">
              <w:rPr>
                <w:rFonts w:ascii="Arial" w:eastAsia="Times New Roman" w:hAnsi="Arial" w:cs="Arial"/>
                <w:b/>
                <w:lang w:eastAsia="sl-SI"/>
              </w:rPr>
              <w:t>29829</w:t>
            </w:r>
          </w:p>
        </w:tc>
      </w:tr>
      <w:tr w:rsidR="00B10163" w:rsidRPr="006210F8" w:rsidTr="00B10163">
        <w:trPr>
          <w:cantSplit/>
          <w:trHeight w:val="144"/>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Vprašanja na PJN:</w:t>
            </w:r>
          </w:p>
        </w:tc>
        <w:tc>
          <w:tcPr>
            <w:tcW w:w="781"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027FBB" w:rsidRDefault="00AF20C8" w:rsidP="003C0E1E">
            <w:pPr>
              <w:spacing w:after="0" w:line="276" w:lineRule="auto"/>
              <w:rPr>
                <w:rFonts w:ascii="Arial" w:eastAsia="Times New Roman" w:hAnsi="Arial" w:cs="Arial"/>
                <w:b/>
                <w:lang w:eastAsia="sl-SI"/>
              </w:rPr>
            </w:pPr>
            <w:r w:rsidRPr="00027FBB">
              <w:rPr>
                <w:rFonts w:ascii="Arial" w:eastAsia="Times New Roman" w:hAnsi="Arial" w:cs="Arial"/>
                <w:b/>
                <w:lang w:eastAsia="sl-SI"/>
              </w:rPr>
              <w:t>dan:</w:t>
            </w:r>
            <w:r w:rsidR="00027FBB" w:rsidRPr="00027FBB">
              <w:rPr>
                <w:rFonts w:ascii="Arial" w:eastAsia="Times New Roman" w:hAnsi="Arial" w:cs="Arial"/>
                <w:b/>
                <w:lang w:eastAsia="sl-SI"/>
              </w:rPr>
              <w:t xml:space="preserve"> </w:t>
            </w:r>
            <w:r w:rsidR="002E691B">
              <w:rPr>
                <w:rFonts w:ascii="Arial" w:eastAsia="Times New Roman" w:hAnsi="Arial" w:cs="Arial"/>
                <w:b/>
                <w:lang w:eastAsia="sl-SI"/>
              </w:rPr>
              <w:t>27. 9</w:t>
            </w:r>
            <w:r w:rsidR="003C0E1E">
              <w:rPr>
                <w:rFonts w:ascii="Arial" w:eastAsia="Times New Roman" w:hAnsi="Arial" w:cs="Arial"/>
                <w:b/>
                <w:lang w:eastAsia="sl-SI"/>
              </w:rPr>
              <w:t>.</w:t>
            </w:r>
            <w:r w:rsidR="00BB17CE">
              <w:rPr>
                <w:rFonts w:ascii="Arial" w:eastAsia="Times New Roman" w:hAnsi="Arial" w:cs="Arial"/>
                <w:b/>
                <w:lang w:eastAsia="sl-SI"/>
              </w:rPr>
              <w:t xml:space="preserve"> 2023</w:t>
            </w:r>
          </w:p>
        </w:tc>
      </w:tr>
      <w:tr w:rsidR="00B10163" w:rsidRPr="006210F8" w:rsidTr="00B10163">
        <w:trPr>
          <w:cantSplit/>
          <w:trHeight w:val="144"/>
        </w:trPr>
        <w:tc>
          <w:tcPr>
            <w:tcW w:w="2196" w:type="dxa"/>
            <w:vMerge/>
            <w:vAlign w:val="center"/>
          </w:tcPr>
          <w:p w:rsidR="00B10163" w:rsidRPr="006210F8" w:rsidRDefault="00B10163" w:rsidP="00B10163">
            <w:pPr>
              <w:spacing w:after="0" w:line="276" w:lineRule="auto"/>
              <w:rPr>
                <w:rFonts w:ascii="Arial" w:eastAsia="Times New Roman" w:hAnsi="Arial" w:cs="Arial"/>
                <w:highlight w:val="red"/>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ura: do 11.00 ure</w:t>
            </w:r>
          </w:p>
        </w:tc>
      </w:tr>
      <w:tr w:rsidR="00B10163" w:rsidRPr="006210F8" w:rsidTr="00B10163">
        <w:trPr>
          <w:cantSplit/>
          <w:trHeight w:val="96"/>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Oddaja ponudb:</w:t>
            </w:r>
          </w:p>
        </w:tc>
        <w:tc>
          <w:tcPr>
            <w:tcW w:w="781" w:type="dxa"/>
            <w:vMerge w:val="restart"/>
            <w:vAlign w:val="center"/>
          </w:tcPr>
          <w:p w:rsidR="00B10163" w:rsidRPr="00027FBB" w:rsidRDefault="00B10163" w:rsidP="00B10163">
            <w:pPr>
              <w:spacing w:after="0" w:line="276" w:lineRule="auto"/>
              <w:rPr>
                <w:rFonts w:ascii="Arial" w:eastAsia="Times New Roman" w:hAnsi="Arial" w:cs="Arial"/>
                <w:b/>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027FBB" w:rsidRDefault="00B10163" w:rsidP="003C0E1E">
            <w:pPr>
              <w:spacing w:after="0" w:line="276" w:lineRule="auto"/>
              <w:rPr>
                <w:rFonts w:ascii="Arial" w:eastAsia="Times New Roman" w:hAnsi="Arial" w:cs="Arial"/>
                <w:b/>
                <w:lang w:eastAsia="sl-SI"/>
              </w:rPr>
            </w:pPr>
            <w:r w:rsidRPr="00027FBB">
              <w:rPr>
                <w:rFonts w:ascii="Arial" w:eastAsia="Times New Roman" w:hAnsi="Arial" w:cs="Arial"/>
                <w:b/>
                <w:lang w:eastAsia="sl-SI"/>
              </w:rPr>
              <w:t xml:space="preserve">dan: </w:t>
            </w:r>
            <w:r w:rsidR="003C0E1E">
              <w:rPr>
                <w:rFonts w:ascii="Arial" w:eastAsia="Times New Roman" w:hAnsi="Arial" w:cs="Arial"/>
                <w:b/>
                <w:lang w:eastAsia="sl-SI"/>
              </w:rPr>
              <w:t>4. 10.</w:t>
            </w:r>
            <w:r w:rsidR="00BB17CE">
              <w:rPr>
                <w:rFonts w:ascii="Arial" w:eastAsia="Times New Roman" w:hAnsi="Arial" w:cs="Arial"/>
                <w:b/>
                <w:lang w:eastAsia="sl-SI"/>
              </w:rPr>
              <w:t xml:space="preserve"> </w:t>
            </w:r>
            <w:r w:rsidR="00AF20C8" w:rsidRPr="00027FBB">
              <w:rPr>
                <w:rFonts w:ascii="Arial" w:eastAsia="Times New Roman" w:hAnsi="Arial" w:cs="Arial"/>
                <w:b/>
                <w:lang w:eastAsia="sl-SI"/>
              </w:rPr>
              <w:t>2023</w:t>
            </w:r>
          </w:p>
        </w:tc>
      </w:tr>
      <w:tr w:rsidR="00B10163" w:rsidRPr="006210F8" w:rsidTr="00B10163">
        <w:trPr>
          <w:cantSplit/>
          <w:trHeight w:val="96"/>
        </w:trPr>
        <w:tc>
          <w:tcPr>
            <w:tcW w:w="2196" w:type="dxa"/>
            <w:vMerge/>
            <w:vAlign w:val="center"/>
          </w:tcPr>
          <w:p w:rsidR="00B10163" w:rsidRPr="00027FBB" w:rsidRDefault="00B10163" w:rsidP="00B10163">
            <w:pPr>
              <w:spacing w:after="0" w:line="276" w:lineRule="auto"/>
              <w:rPr>
                <w:rFonts w:ascii="Arial" w:eastAsia="Times New Roman" w:hAnsi="Arial" w:cs="Arial"/>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ura: do 11.00 ure</w:t>
            </w:r>
          </w:p>
        </w:tc>
      </w:tr>
      <w:tr w:rsidR="00B10163" w:rsidRPr="006210F8" w:rsidTr="00B10163">
        <w:trPr>
          <w:cantSplit/>
          <w:trHeight w:val="75"/>
        </w:trPr>
        <w:tc>
          <w:tcPr>
            <w:tcW w:w="2196" w:type="dxa"/>
            <w:vMerge w:val="restart"/>
            <w:vAlign w:val="center"/>
          </w:tcPr>
          <w:p w:rsidR="00B10163" w:rsidRPr="00027FBB" w:rsidRDefault="00B10163" w:rsidP="00B10163">
            <w:pPr>
              <w:spacing w:after="0" w:line="276" w:lineRule="auto"/>
              <w:rPr>
                <w:rFonts w:ascii="Arial" w:eastAsia="Times New Roman" w:hAnsi="Arial" w:cs="Arial"/>
                <w:lang w:eastAsia="sl-SI"/>
              </w:rPr>
            </w:pPr>
            <w:r w:rsidRPr="00027FBB">
              <w:rPr>
                <w:rFonts w:ascii="Arial" w:eastAsia="Times New Roman" w:hAnsi="Arial" w:cs="Arial"/>
                <w:lang w:eastAsia="sl-SI"/>
              </w:rPr>
              <w:t>Javno odpiranje ponudb:</w:t>
            </w:r>
          </w:p>
        </w:tc>
        <w:tc>
          <w:tcPr>
            <w:tcW w:w="781" w:type="dxa"/>
            <w:vMerge w:val="restart"/>
            <w:vAlign w:val="center"/>
          </w:tcPr>
          <w:p w:rsidR="00B10163" w:rsidRPr="006210F8" w:rsidRDefault="00B10163" w:rsidP="00B10163">
            <w:pPr>
              <w:spacing w:after="0" w:line="276" w:lineRule="auto"/>
              <w:rPr>
                <w:rFonts w:ascii="Arial" w:eastAsia="Times New Roman" w:hAnsi="Arial" w:cs="Arial"/>
                <w:b/>
                <w:highlight w:val="red"/>
                <w:lang w:eastAsia="sl-SI"/>
              </w:rPr>
            </w:pPr>
            <w:r w:rsidRPr="00027FBB">
              <w:rPr>
                <w:rFonts w:ascii="Arial" w:eastAsia="Times New Roman" w:hAnsi="Arial" w:cs="Arial"/>
                <w:lang w:eastAsia="sl-SI"/>
              </w:rPr>
              <w:t>Rok:</w:t>
            </w:r>
          </w:p>
        </w:tc>
        <w:tc>
          <w:tcPr>
            <w:tcW w:w="5670" w:type="dxa"/>
            <w:tcBorders>
              <w:bottom w:val="nil"/>
            </w:tcBorders>
            <w:vAlign w:val="center"/>
          </w:tcPr>
          <w:p w:rsidR="00B10163" w:rsidRPr="006210F8" w:rsidRDefault="00B10163" w:rsidP="003C0E1E">
            <w:pPr>
              <w:spacing w:after="0" w:line="276" w:lineRule="auto"/>
              <w:rPr>
                <w:rFonts w:ascii="Arial" w:eastAsia="Times New Roman" w:hAnsi="Arial" w:cs="Arial"/>
                <w:b/>
                <w:highlight w:val="red"/>
                <w:lang w:eastAsia="sl-SI"/>
              </w:rPr>
            </w:pPr>
            <w:r w:rsidRPr="00027FBB">
              <w:rPr>
                <w:rFonts w:ascii="Arial" w:eastAsia="Times New Roman" w:hAnsi="Arial" w:cs="Arial"/>
                <w:b/>
                <w:lang w:eastAsia="sl-SI"/>
              </w:rPr>
              <w:t xml:space="preserve">dan: </w:t>
            </w:r>
            <w:r w:rsidR="003C0E1E">
              <w:rPr>
                <w:rFonts w:ascii="Arial" w:eastAsia="Times New Roman" w:hAnsi="Arial" w:cs="Arial"/>
                <w:b/>
                <w:lang w:eastAsia="sl-SI"/>
              </w:rPr>
              <w:t xml:space="preserve">4. 10. </w:t>
            </w:r>
            <w:r w:rsidR="00AF20C8" w:rsidRPr="00027FBB">
              <w:rPr>
                <w:rFonts w:ascii="Arial" w:eastAsia="Times New Roman" w:hAnsi="Arial" w:cs="Arial"/>
                <w:b/>
                <w:lang w:eastAsia="sl-SI"/>
              </w:rPr>
              <w:t>2023</w:t>
            </w:r>
          </w:p>
        </w:tc>
      </w:tr>
      <w:tr w:rsidR="00B10163" w:rsidRPr="006210F8" w:rsidTr="00B10163">
        <w:trPr>
          <w:cantSplit/>
          <w:trHeight w:val="96"/>
        </w:trPr>
        <w:tc>
          <w:tcPr>
            <w:tcW w:w="2196" w:type="dxa"/>
            <w:vMerge/>
            <w:vAlign w:val="center"/>
          </w:tcPr>
          <w:p w:rsidR="00B10163" w:rsidRPr="00027FBB" w:rsidRDefault="00B10163" w:rsidP="00B10163">
            <w:pPr>
              <w:spacing w:after="0" w:line="276" w:lineRule="auto"/>
              <w:rPr>
                <w:rFonts w:ascii="Arial" w:eastAsia="Times New Roman" w:hAnsi="Arial" w:cs="Arial"/>
                <w:lang w:eastAsia="sl-SI"/>
              </w:rPr>
            </w:pPr>
          </w:p>
        </w:tc>
        <w:tc>
          <w:tcPr>
            <w:tcW w:w="781" w:type="dxa"/>
            <w:vMerge/>
            <w:tcBorders>
              <w:bottom w:val="nil"/>
            </w:tcBorders>
            <w:vAlign w:val="center"/>
          </w:tcPr>
          <w:p w:rsidR="00B10163" w:rsidRPr="006210F8" w:rsidRDefault="00B10163" w:rsidP="00B10163">
            <w:pPr>
              <w:spacing w:after="0" w:line="276" w:lineRule="auto"/>
              <w:rPr>
                <w:rFonts w:ascii="Arial" w:eastAsia="Times New Roman" w:hAnsi="Arial" w:cs="Arial"/>
                <w:b/>
                <w:highlight w:val="red"/>
                <w:lang w:eastAsia="sl-SI"/>
              </w:rPr>
            </w:pPr>
          </w:p>
        </w:tc>
        <w:tc>
          <w:tcPr>
            <w:tcW w:w="5670" w:type="dxa"/>
            <w:tcBorders>
              <w:bottom w:val="nil"/>
            </w:tcBorders>
            <w:vAlign w:val="center"/>
          </w:tcPr>
          <w:p w:rsidR="00B10163" w:rsidRPr="00027FBB" w:rsidRDefault="00B10163" w:rsidP="00B10163">
            <w:pPr>
              <w:spacing w:after="0" w:line="276" w:lineRule="auto"/>
              <w:rPr>
                <w:rFonts w:ascii="Arial" w:eastAsia="Times New Roman" w:hAnsi="Arial" w:cs="Arial"/>
                <w:b/>
                <w:lang w:eastAsia="sl-SI"/>
              </w:rPr>
            </w:pPr>
            <w:r w:rsidRPr="00027FBB">
              <w:rPr>
                <w:rFonts w:ascii="Arial" w:eastAsia="Times New Roman" w:hAnsi="Arial" w:cs="Arial"/>
                <w:b/>
                <w:lang w:eastAsia="sl-SI"/>
              </w:rPr>
              <w:t>ura: ob 13.00 uri</w:t>
            </w:r>
          </w:p>
        </w:tc>
      </w:tr>
      <w:tr w:rsidR="00B10163" w:rsidRPr="00EC6CC0" w:rsidTr="00B10163">
        <w:trPr>
          <w:cantSplit/>
          <w:trHeight w:val="559"/>
        </w:trPr>
        <w:tc>
          <w:tcPr>
            <w:tcW w:w="2196" w:type="dxa"/>
            <w:vAlign w:val="center"/>
          </w:tcPr>
          <w:p w:rsidR="00B10163" w:rsidRPr="00EC6CC0" w:rsidRDefault="00B10163" w:rsidP="00B10163">
            <w:pPr>
              <w:spacing w:after="0" w:line="276" w:lineRule="auto"/>
              <w:rPr>
                <w:rFonts w:ascii="Arial" w:eastAsia="Times New Roman" w:hAnsi="Arial" w:cs="Arial"/>
                <w:lang w:eastAsia="sl-SI"/>
              </w:rPr>
            </w:pPr>
            <w:r w:rsidRPr="00EC6CC0">
              <w:rPr>
                <w:rFonts w:ascii="Arial" w:eastAsia="Times New Roman" w:hAnsi="Arial" w:cs="Arial"/>
                <w:lang w:eastAsia="sl-SI"/>
              </w:rPr>
              <w:t>Kontaktna oseba naročnika:</w:t>
            </w:r>
          </w:p>
        </w:tc>
        <w:tc>
          <w:tcPr>
            <w:tcW w:w="6451" w:type="dxa"/>
            <w:gridSpan w:val="2"/>
            <w:vAlign w:val="center"/>
          </w:tcPr>
          <w:p w:rsidR="00B10163" w:rsidRPr="00EC6CC0" w:rsidRDefault="00027FBB" w:rsidP="00B10163">
            <w:pPr>
              <w:spacing w:after="0" w:line="276" w:lineRule="auto"/>
              <w:rPr>
                <w:rFonts w:ascii="Arial" w:eastAsia="Times New Roman" w:hAnsi="Arial" w:cs="Arial"/>
                <w:lang w:eastAsia="sl-SI"/>
              </w:rPr>
            </w:pPr>
            <w:r w:rsidRPr="00EC6CC0">
              <w:rPr>
                <w:rFonts w:ascii="Arial" w:eastAsia="Times New Roman" w:hAnsi="Arial" w:cs="Arial"/>
                <w:lang w:eastAsia="sl-SI"/>
              </w:rPr>
              <w:t xml:space="preserve">Ravnateljica Petra Vignjevič </w:t>
            </w:r>
            <w:proofErr w:type="spellStart"/>
            <w:r w:rsidRPr="00EC6CC0">
              <w:rPr>
                <w:rFonts w:ascii="Arial" w:eastAsia="Times New Roman" w:hAnsi="Arial" w:cs="Arial"/>
                <w:lang w:eastAsia="sl-SI"/>
              </w:rPr>
              <w:t>Kovjanić</w:t>
            </w:r>
            <w:proofErr w:type="spellEnd"/>
          </w:p>
          <w:p w:rsidR="00B10163" w:rsidRPr="00EC6CC0" w:rsidRDefault="00EC6CC0" w:rsidP="00B10163">
            <w:pPr>
              <w:spacing w:after="0" w:line="276" w:lineRule="auto"/>
              <w:rPr>
                <w:rFonts w:ascii="Arial" w:eastAsia="Times New Roman" w:hAnsi="Arial" w:cs="Arial"/>
                <w:snapToGrid w:val="0"/>
                <w:lang w:eastAsia="sl-SI"/>
              </w:rPr>
            </w:pPr>
            <w:r w:rsidRPr="00EC6CC0">
              <w:rPr>
                <w:rFonts w:ascii="Arial" w:eastAsia="Times New Roman" w:hAnsi="Arial" w:cs="Arial"/>
                <w:snapToGrid w:val="0"/>
                <w:lang w:eastAsia="sl-SI"/>
              </w:rPr>
              <w:t>GSM.: +386 40555867</w:t>
            </w:r>
          </w:p>
          <w:p w:rsidR="00B10163" w:rsidRPr="00EC6CC0" w:rsidRDefault="00B10163" w:rsidP="00EC6CC0">
            <w:pPr>
              <w:spacing w:after="0" w:line="276" w:lineRule="auto"/>
              <w:rPr>
                <w:rFonts w:ascii="Arial" w:eastAsia="Times New Roman" w:hAnsi="Arial" w:cs="Arial"/>
                <w:snapToGrid w:val="0"/>
                <w:lang w:eastAsia="sl-SI"/>
              </w:rPr>
            </w:pPr>
            <w:r w:rsidRPr="00EC6CC0">
              <w:rPr>
                <w:rFonts w:ascii="Arial" w:eastAsia="Times New Roman" w:hAnsi="Arial" w:cs="Arial"/>
                <w:snapToGrid w:val="0"/>
                <w:lang w:eastAsia="sl-SI"/>
              </w:rPr>
              <w:t xml:space="preserve">Elektronski naslov: </w:t>
            </w:r>
            <w:hyperlink r:id="rId8" w:history="1">
              <w:r w:rsidR="00EC6CC0" w:rsidRPr="007026FF">
                <w:rPr>
                  <w:rStyle w:val="Hiperpovezava"/>
                  <w:rFonts w:ascii="Arial" w:eastAsia="Times New Roman" w:hAnsi="Arial" w:cs="Arial"/>
                  <w:snapToGrid w:val="0"/>
                  <w:color w:val="auto"/>
                  <w:u w:val="none"/>
                  <w:lang w:eastAsia="sl-SI"/>
                </w:rPr>
                <w:t>petra.vignjevic@svsgugl.si</w:t>
              </w:r>
            </w:hyperlink>
            <w:r w:rsidR="00EC6CC0" w:rsidRPr="007026FF">
              <w:rPr>
                <w:rFonts w:ascii="Arial" w:eastAsia="Times New Roman" w:hAnsi="Arial" w:cs="Arial"/>
                <w:snapToGrid w:val="0"/>
                <w:lang w:eastAsia="sl-SI"/>
              </w:rPr>
              <w:t xml:space="preserve"> </w:t>
            </w:r>
          </w:p>
        </w:tc>
      </w:tr>
    </w:tbl>
    <w:p w:rsidR="00BC0175" w:rsidRPr="00EC6CC0" w:rsidRDefault="00BC0175" w:rsidP="00BC0175">
      <w:pPr>
        <w:spacing w:after="0" w:line="240" w:lineRule="auto"/>
        <w:jc w:val="both"/>
        <w:rPr>
          <w:rFonts w:ascii="Arial" w:eastAsia="Times New Roman" w:hAnsi="Arial" w:cs="Arial"/>
          <w:lang w:eastAsia="sl-SI"/>
        </w:rPr>
      </w:pPr>
    </w:p>
    <w:p w:rsidR="00BC0175" w:rsidRPr="00EC6CC0" w:rsidRDefault="00BC0175" w:rsidP="00BC0175">
      <w:pPr>
        <w:spacing w:after="0" w:line="240" w:lineRule="auto"/>
        <w:jc w:val="both"/>
        <w:rPr>
          <w:rFonts w:ascii="Arial" w:eastAsia="Times New Roman" w:hAnsi="Arial" w:cs="Arial"/>
          <w:lang w:eastAsia="sl-SI"/>
        </w:rPr>
      </w:pPr>
      <w:r w:rsidRPr="00EC6CC0">
        <w:rPr>
          <w:rFonts w:ascii="Arial" w:eastAsia="Times New Roman" w:hAnsi="Arial" w:cs="Arial"/>
          <w:lang w:eastAsia="sl-SI"/>
        </w:rPr>
        <w:t>Naročnik je javni vzgojno izobraževalni zavod.</w:t>
      </w:r>
    </w:p>
    <w:p w:rsidR="00B10163" w:rsidRPr="00EC6CC0" w:rsidRDefault="00B10163" w:rsidP="00B10163">
      <w:pPr>
        <w:spacing w:after="0" w:line="240" w:lineRule="auto"/>
        <w:jc w:val="both"/>
        <w:rPr>
          <w:rFonts w:ascii="Arial" w:eastAsia="Times New Roman" w:hAnsi="Arial" w:cs="Arial"/>
          <w:b/>
          <w:bCs/>
          <w:lang w:eastAsia="sl-SI"/>
        </w:rPr>
      </w:pPr>
      <w:r w:rsidRPr="00EC6CC0">
        <w:rPr>
          <w:rFonts w:ascii="Arial" w:eastAsia="Times New Roman" w:hAnsi="Arial" w:cs="Arial"/>
          <w:lang w:eastAsia="sl-SI"/>
        </w:rPr>
        <w:t>Naziv:</w:t>
      </w:r>
      <w:r w:rsidRPr="00EC6CC0">
        <w:rPr>
          <w:rFonts w:ascii="Arial" w:eastAsia="Times New Roman" w:hAnsi="Arial" w:cs="Arial"/>
          <w:b/>
          <w:lang w:eastAsia="sl-SI"/>
        </w:rPr>
        <w:t xml:space="preserve"> </w:t>
      </w:r>
      <w:r w:rsidR="00EC6CC0" w:rsidRPr="00EC6CC0">
        <w:rPr>
          <w:rFonts w:ascii="Arial" w:eastAsia="Times New Roman" w:hAnsi="Arial" w:cs="Arial"/>
          <w:b/>
          <w:bCs/>
          <w:lang w:eastAsia="sl-SI"/>
        </w:rPr>
        <w:t>Srednja vzgojiteljska šola, gimnazija in umetniška gimnazija Ljubljana</w:t>
      </w:r>
    </w:p>
    <w:p w:rsidR="00B10163" w:rsidRPr="00EC6CC0" w:rsidRDefault="00B10163"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Sedež:</w:t>
      </w:r>
      <w:r w:rsidRPr="00EC6CC0">
        <w:rPr>
          <w:rFonts w:ascii="Arial" w:eastAsia="Times New Roman" w:hAnsi="Arial" w:cs="Arial"/>
          <w:b/>
          <w:lang w:eastAsia="sl-SI"/>
        </w:rPr>
        <w:t xml:space="preserve"> </w:t>
      </w:r>
      <w:r w:rsidR="00EC6CC0" w:rsidRPr="00EC6CC0">
        <w:rPr>
          <w:rFonts w:ascii="Arial" w:eastAsia="Times New Roman" w:hAnsi="Arial" w:cs="Arial"/>
          <w:b/>
          <w:lang w:eastAsia="sl-SI"/>
        </w:rPr>
        <w:t>Kardeljeva ploščad 28a, 1000 Ljubljana</w:t>
      </w:r>
    </w:p>
    <w:p w:rsidR="00B10163" w:rsidRPr="00EC6CC0" w:rsidRDefault="00B10163"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Pooblaščena oseba naročnika:</w:t>
      </w:r>
      <w:r w:rsidRPr="00EC6CC0">
        <w:rPr>
          <w:rFonts w:ascii="Arial" w:eastAsia="Times New Roman" w:hAnsi="Arial" w:cs="Arial"/>
          <w:b/>
          <w:lang w:eastAsia="sl-SI"/>
        </w:rPr>
        <w:t xml:space="preserve"> </w:t>
      </w:r>
      <w:r w:rsidR="00EC6CC0" w:rsidRPr="00EC6CC0">
        <w:rPr>
          <w:rFonts w:ascii="Arial" w:eastAsia="Times New Roman" w:hAnsi="Arial" w:cs="Arial"/>
          <w:b/>
          <w:lang w:eastAsia="sl-SI"/>
        </w:rPr>
        <w:t xml:space="preserve">ravnateljica Petra Vignjevič </w:t>
      </w:r>
      <w:proofErr w:type="spellStart"/>
      <w:r w:rsidR="00EC6CC0" w:rsidRPr="00EC6CC0">
        <w:rPr>
          <w:rFonts w:ascii="Arial" w:eastAsia="Times New Roman" w:hAnsi="Arial" w:cs="Arial"/>
          <w:b/>
          <w:lang w:eastAsia="sl-SI"/>
        </w:rPr>
        <w:t>Kovjanić</w:t>
      </w:r>
      <w:proofErr w:type="spellEnd"/>
    </w:p>
    <w:p w:rsidR="00B10163" w:rsidRPr="00EC6CC0" w:rsidRDefault="00EC6CC0"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GSM</w:t>
      </w:r>
      <w:r w:rsidR="00B10163" w:rsidRPr="00EC6CC0">
        <w:rPr>
          <w:rFonts w:ascii="Arial" w:eastAsia="Times New Roman" w:hAnsi="Arial" w:cs="Arial"/>
          <w:lang w:eastAsia="sl-SI"/>
        </w:rPr>
        <w:t>:</w:t>
      </w:r>
      <w:r w:rsidR="00B10163" w:rsidRPr="00EC6CC0">
        <w:rPr>
          <w:rFonts w:ascii="Arial" w:eastAsia="Times New Roman" w:hAnsi="Arial" w:cs="Arial"/>
          <w:b/>
          <w:lang w:eastAsia="sl-SI"/>
        </w:rPr>
        <w:t xml:space="preserve"> </w:t>
      </w:r>
      <w:r w:rsidRPr="00EC6CC0">
        <w:rPr>
          <w:rFonts w:ascii="Arial" w:eastAsia="Times New Roman" w:hAnsi="Arial" w:cs="Arial"/>
          <w:b/>
          <w:lang w:eastAsia="sl-SI"/>
        </w:rPr>
        <w:t>040 555 867</w:t>
      </w:r>
    </w:p>
    <w:p w:rsidR="00B10163" w:rsidRPr="00EC6CC0" w:rsidRDefault="00B10163"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E-pošta:</w:t>
      </w:r>
      <w:r w:rsidRPr="00EC6CC0">
        <w:rPr>
          <w:rFonts w:ascii="Arial" w:eastAsia="Times New Roman" w:hAnsi="Arial" w:cs="Arial"/>
          <w:b/>
          <w:lang w:eastAsia="sl-SI"/>
        </w:rPr>
        <w:t xml:space="preserve"> </w:t>
      </w:r>
      <w:r w:rsidR="00EC6CC0" w:rsidRPr="00EC6CC0">
        <w:rPr>
          <w:rFonts w:ascii="Arial" w:eastAsia="Times New Roman" w:hAnsi="Arial" w:cs="Arial"/>
          <w:b/>
          <w:lang w:eastAsia="sl-SI"/>
        </w:rPr>
        <w:t>petra.vignjevic@svsgugl.si</w:t>
      </w:r>
    </w:p>
    <w:p w:rsidR="00B10163" w:rsidRPr="00EC6CC0" w:rsidRDefault="00B10163"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 xml:space="preserve">Kontaktna oseba: </w:t>
      </w:r>
      <w:r w:rsidRPr="00EC6CC0">
        <w:rPr>
          <w:rFonts w:ascii="Arial" w:eastAsia="Times New Roman" w:hAnsi="Arial" w:cs="Arial"/>
          <w:b/>
          <w:lang w:eastAsia="sl-SI"/>
        </w:rPr>
        <w:t xml:space="preserve">ga. </w:t>
      </w:r>
      <w:r w:rsidR="00EC6CC0" w:rsidRPr="00EC6CC0">
        <w:rPr>
          <w:rFonts w:ascii="Arial" w:eastAsia="Times New Roman" w:hAnsi="Arial" w:cs="Arial"/>
          <w:b/>
          <w:lang w:eastAsia="sl-SI"/>
        </w:rPr>
        <w:t xml:space="preserve">Petra Vignjevič </w:t>
      </w:r>
      <w:proofErr w:type="spellStart"/>
      <w:r w:rsidR="00EC6CC0" w:rsidRPr="00EC6CC0">
        <w:rPr>
          <w:rFonts w:ascii="Arial" w:eastAsia="Times New Roman" w:hAnsi="Arial" w:cs="Arial"/>
          <w:b/>
          <w:lang w:eastAsia="sl-SI"/>
        </w:rPr>
        <w:t>Kovjanić</w:t>
      </w:r>
      <w:proofErr w:type="spellEnd"/>
      <w:r w:rsidR="00EC6CC0" w:rsidRPr="00EC6CC0">
        <w:rPr>
          <w:rFonts w:ascii="Arial" w:eastAsia="Times New Roman" w:hAnsi="Arial" w:cs="Arial"/>
          <w:b/>
          <w:lang w:eastAsia="sl-SI"/>
        </w:rPr>
        <w:t>, ravnateljica</w:t>
      </w:r>
    </w:p>
    <w:p w:rsidR="00B10163" w:rsidRPr="00EC6CC0" w:rsidRDefault="00B10163" w:rsidP="00B10163">
      <w:pPr>
        <w:spacing w:after="0" w:line="240" w:lineRule="auto"/>
        <w:jc w:val="both"/>
        <w:rPr>
          <w:rFonts w:ascii="Arial" w:eastAsia="Times New Roman" w:hAnsi="Arial" w:cs="Arial"/>
          <w:b/>
          <w:lang w:eastAsia="sl-SI"/>
        </w:rPr>
      </w:pPr>
      <w:r w:rsidRPr="00EC6CC0">
        <w:rPr>
          <w:rFonts w:ascii="Arial" w:eastAsia="Times New Roman" w:hAnsi="Arial" w:cs="Arial"/>
          <w:lang w:eastAsia="sl-SI"/>
        </w:rPr>
        <w:t>TRR:</w:t>
      </w:r>
      <w:r w:rsidRPr="00EC6CC0">
        <w:rPr>
          <w:rFonts w:ascii="Arial" w:eastAsia="Times New Roman" w:hAnsi="Arial" w:cs="Arial"/>
          <w:b/>
          <w:lang w:eastAsia="sl-SI"/>
        </w:rPr>
        <w:t xml:space="preserve"> IBAN </w:t>
      </w:r>
      <w:r w:rsidRPr="00EC6CC0">
        <w:rPr>
          <w:rFonts w:ascii="Arial" w:eastAsia="Times New Roman" w:hAnsi="Arial" w:cs="Arial"/>
          <w:b/>
          <w:bCs/>
          <w:lang w:eastAsia="sl-SI"/>
        </w:rPr>
        <w:t>SI56 </w:t>
      </w:r>
      <w:r w:rsidR="00EC6CC0" w:rsidRPr="00EC6CC0">
        <w:rPr>
          <w:rFonts w:ascii="Arial" w:eastAsia="Times New Roman" w:hAnsi="Arial" w:cs="Arial"/>
          <w:b/>
          <w:bCs/>
          <w:lang w:eastAsia="sl-SI"/>
        </w:rPr>
        <w:t>0110 0603 0694 509</w:t>
      </w:r>
      <w:r w:rsidRPr="00EC6CC0">
        <w:rPr>
          <w:rFonts w:ascii="Arial" w:eastAsia="Times New Roman" w:hAnsi="Arial" w:cs="Arial"/>
          <w:b/>
          <w:bCs/>
          <w:lang w:eastAsia="sl-SI"/>
        </w:rPr>
        <w:t>, odprt pri UJP</w:t>
      </w:r>
    </w:p>
    <w:p w:rsidR="00B10163" w:rsidRPr="00EC6CC0" w:rsidRDefault="00B10163" w:rsidP="00B10163">
      <w:pPr>
        <w:spacing w:after="0" w:line="240" w:lineRule="auto"/>
        <w:jc w:val="both"/>
        <w:rPr>
          <w:rFonts w:ascii="Arial" w:eastAsia="Times New Roman" w:hAnsi="Arial" w:cs="Arial"/>
          <w:b/>
          <w:lang w:eastAsia="sl-SI"/>
        </w:rPr>
      </w:pPr>
      <w:proofErr w:type="spellStart"/>
      <w:r w:rsidRPr="00EC6CC0">
        <w:rPr>
          <w:rFonts w:ascii="Arial" w:eastAsia="Times New Roman" w:hAnsi="Arial" w:cs="Arial"/>
          <w:lang w:eastAsia="sl-SI"/>
        </w:rPr>
        <w:lastRenderedPageBreak/>
        <w:t>Ident</w:t>
      </w:r>
      <w:proofErr w:type="spellEnd"/>
      <w:r w:rsidRPr="00EC6CC0">
        <w:rPr>
          <w:rFonts w:ascii="Arial" w:eastAsia="Times New Roman" w:hAnsi="Arial" w:cs="Arial"/>
          <w:lang w:eastAsia="sl-SI"/>
        </w:rPr>
        <w:t>. št. za DDV in davčna številka:</w:t>
      </w:r>
      <w:r w:rsidR="00EC6CC0" w:rsidRPr="00EC6CC0">
        <w:rPr>
          <w:rFonts w:ascii="Arial" w:eastAsia="Times New Roman" w:hAnsi="Arial" w:cs="Arial"/>
          <w:b/>
          <w:lang w:eastAsia="sl-SI"/>
        </w:rPr>
        <w:t xml:space="preserve"> 47364220</w:t>
      </w:r>
    </w:p>
    <w:p w:rsidR="00B10163" w:rsidRPr="00EC6CC0" w:rsidRDefault="00B10163" w:rsidP="00BC0175">
      <w:pPr>
        <w:spacing w:after="0" w:line="240" w:lineRule="auto"/>
        <w:jc w:val="both"/>
        <w:rPr>
          <w:rFonts w:ascii="Arial" w:eastAsia="Times New Roman" w:hAnsi="Arial" w:cs="Arial"/>
          <w:lang w:eastAsia="sl-SI"/>
        </w:rPr>
      </w:pPr>
    </w:p>
    <w:p w:rsidR="00BC0175" w:rsidRPr="00EC6CC0" w:rsidRDefault="00BC0175" w:rsidP="0060160A">
      <w:pPr>
        <w:spacing w:after="0" w:line="240" w:lineRule="auto"/>
        <w:jc w:val="both"/>
        <w:rPr>
          <w:rFonts w:ascii="Arial" w:eastAsia="Times New Roman" w:hAnsi="Arial" w:cs="Arial"/>
          <w:b/>
          <w:bCs/>
          <w:lang w:eastAsia="sl-SI"/>
        </w:rPr>
      </w:pPr>
      <w:r w:rsidRPr="00EC6CC0">
        <w:rPr>
          <w:rFonts w:ascii="Arial" w:eastAsia="Times New Roman" w:hAnsi="Arial" w:cs="Arial"/>
          <w:b/>
          <w:bCs/>
          <w:lang w:eastAsia="sl-SI"/>
        </w:rPr>
        <w:t xml:space="preserve">II. INFORMACIJE O POSTOPKU JAVNEGA NAROČILA </w:t>
      </w:r>
    </w:p>
    <w:p w:rsidR="00BC0175" w:rsidRPr="00EC6CC0" w:rsidRDefault="00BC0175" w:rsidP="0060160A">
      <w:pPr>
        <w:spacing w:after="0" w:line="240" w:lineRule="auto"/>
        <w:ind w:left="501"/>
        <w:jc w:val="both"/>
        <w:rPr>
          <w:rFonts w:ascii="Arial" w:eastAsia="Times New Roman" w:hAnsi="Arial" w:cs="Arial"/>
          <w:b/>
          <w:bCs/>
          <w:i/>
          <w:iCs/>
          <w:lang w:eastAsia="sl-SI"/>
        </w:rPr>
      </w:pPr>
    </w:p>
    <w:p w:rsidR="00FF7349" w:rsidRDefault="00BC0175" w:rsidP="0060160A">
      <w:pPr>
        <w:spacing w:after="0" w:line="240" w:lineRule="auto"/>
        <w:jc w:val="both"/>
        <w:rPr>
          <w:rFonts w:ascii="Arial" w:eastAsia="Times New Roman" w:hAnsi="Arial" w:cs="Arial"/>
          <w:shd w:val="clear" w:color="auto" w:fill="FFFFFF"/>
          <w:lang w:eastAsia="sl-SI"/>
        </w:rPr>
      </w:pPr>
      <w:r w:rsidRPr="00EC6CC0">
        <w:rPr>
          <w:rFonts w:ascii="Arial" w:eastAsia="Times New Roman" w:hAnsi="Arial" w:cs="Arial"/>
          <w:lang w:eastAsia="sl-SI"/>
        </w:rPr>
        <w:t xml:space="preserve">Razpis je objavljen na Portalu javnih naročil pri Uradnem listi RS - naslov spletne strani: </w:t>
      </w:r>
      <w:hyperlink r:id="rId9" w:history="1">
        <w:r w:rsidRPr="00EC6CC0">
          <w:rPr>
            <w:rFonts w:ascii="Arial" w:eastAsia="Times New Roman" w:hAnsi="Arial" w:cs="Arial"/>
            <w:color w:val="0000FF"/>
            <w:u w:val="single"/>
            <w:lang w:eastAsia="sl-SI"/>
          </w:rPr>
          <w:t>https://www.enarocanje</w:t>
        </w:r>
      </w:hyperlink>
      <w:r w:rsidRPr="00EC6CC0">
        <w:rPr>
          <w:rFonts w:ascii="Arial" w:eastAsia="Times New Roman" w:hAnsi="Arial" w:cs="Arial"/>
          <w:lang w:eastAsia="sl-SI"/>
        </w:rPr>
        <w:t xml:space="preserve"> in v </w:t>
      </w:r>
      <w:r w:rsidRPr="00EC6CC0">
        <w:rPr>
          <w:rFonts w:ascii="Arial" w:eastAsia="Times New Roman" w:hAnsi="Arial" w:cs="Arial"/>
          <w:shd w:val="clear" w:color="auto" w:fill="FFFFFF"/>
          <w:lang w:eastAsia="sl-SI"/>
        </w:rPr>
        <w:t xml:space="preserve">informacijskem sistemu za elektronsko oddajo ponudb v postopkih oddaje javnih naročil e-JN: </w:t>
      </w:r>
      <w:hyperlink r:id="rId10" w:history="1">
        <w:r w:rsidRPr="00EC6CC0">
          <w:rPr>
            <w:rFonts w:ascii="Arial" w:eastAsia="Times New Roman" w:hAnsi="Arial" w:cs="Arial"/>
            <w:color w:val="0000FF"/>
            <w:u w:val="single"/>
            <w:shd w:val="clear" w:color="auto" w:fill="FFFFFF"/>
            <w:lang w:eastAsia="sl-SI"/>
          </w:rPr>
          <w:t>https://ejn.gov.si/</w:t>
        </w:r>
      </w:hyperlink>
      <w:r w:rsidRPr="00EC6CC0">
        <w:rPr>
          <w:rFonts w:ascii="Arial" w:eastAsia="Times New Roman" w:hAnsi="Arial" w:cs="Arial"/>
          <w:shd w:val="clear" w:color="auto" w:fill="FFFFFF"/>
          <w:lang w:eastAsia="sl-SI"/>
        </w:rPr>
        <w:t xml:space="preserve">  (Elektronsko javno naročanje</w:t>
      </w:r>
      <w:r w:rsidRPr="004D6992">
        <w:rPr>
          <w:rFonts w:ascii="Arial" w:eastAsia="Times New Roman" w:hAnsi="Arial" w:cs="Arial"/>
          <w:shd w:val="clear" w:color="auto" w:fill="FFFFFF"/>
          <w:lang w:eastAsia="sl-SI"/>
        </w:rPr>
        <w:t xml:space="preserve"> Republike Slovenije) pod oznako javnega naročila:</w:t>
      </w:r>
    </w:p>
    <w:p w:rsidR="007D5E69" w:rsidRDefault="007D5E69" w:rsidP="0060160A">
      <w:pPr>
        <w:spacing w:after="0" w:line="240" w:lineRule="auto"/>
        <w:jc w:val="both"/>
        <w:rPr>
          <w:rFonts w:ascii="Arial" w:eastAsia="Times New Roman" w:hAnsi="Arial" w:cs="Arial"/>
          <w:lang w:eastAsia="sl-SI"/>
        </w:rPr>
      </w:pPr>
      <w:hyperlink r:id="rId11" w:history="1">
        <w:r w:rsidRPr="003B26C7">
          <w:rPr>
            <w:rStyle w:val="Hiperpovezava"/>
            <w:rFonts w:ascii="Arial" w:eastAsia="Times New Roman" w:hAnsi="Arial" w:cs="Arial"/>
            <w:lang w:eastAsia="sl-SI"/>
          </w:rPr>
          <w:t>https://ejn.gov.si/ponudba/pages/aktualno/aktualno_jnc_podrobno.xhtml?zadevaId=29829</w:t>
        </w:r>
      </w:hyperlink>
      <w:r>
        <w:rPr>
          <w:rFonts w:ascii="Arial" w:eastAsia="Times New Roman" w:hAnsi="Arial" w:cs="Arial"/>
          <w:lang w:eastAsia="sl-SI"/>
        </w:rPr>
        <w:t xml:space="preserve"> </w:t>
      </w:r>
    </w:p>
    <w:p w:rsidR="00BC0175" w:rsidRPr="00EC6CC0" w:rsidRDefault="00BC0175" w:rsidP="0060160A">
      <w:pPr>
        <w:spacing w:after="0" w:line="240" w:lineRule="auto"/>
        <w:jc w:val="both"/>
        <w:rPr>
          <w:rFonts w:ascii="Arial" w:eastAsia="Times New Roman" w:hAnsi="Arial" w:cs="Arial"/>
          <w:lang w:eastAsia="sl-SI"/>
        </w:rPr>
      </w:pPr>
    </w:p>
    <w:p w:rsidR="00BC0175" w:rsidRPr="00EC6CC0" w:rsidRDefault="00BC0175" w:rsidP="0060160A">
      <w:pPr>
        <w:spacing w:after="0" w:line="240" w:lineRule="auto"/>
        <w:jc w:val="both"/>
        <w:rPr>
          <w:rFonts w:ascii="Arial" w:eastAsia="Times New Roman" w:hAnsi="Arial" w:cs="Arial"/>
          <w:b/>
          <w:lang w:eastAsia="sl-SI"/>
        </w:rPr>
      </w:pPr>
      <w:r w:rsidRPr="00EC6CC0">
        <w:rPr>
          <w:rFonts w:ascii="Arial" w:eastAsia="Times New Roman" w:hAnsi="Arial" w:cs="Arial"/>
          <w:b/>
          <w:lang w:eastAsia="sl-SI"/>
        </w:rPr>
        <w:t>1. OZNAKA IN PREDMET RAZPISA</w:t>
      </w:r>
    </w:p>
    <w:p w:rsidR="00BC0175" w:rsidRPr="00EC6CC0" w:rsidRDefault="00BC0175" w:rsidP="0060160A">
      <w:pPr>
        <w:widowControl w:val="0"/>
        <w:tabs>
          <w:tab w:val="left" w:pos="440"/>
        </w:tabs>
        <w:spacing w:after="0" w:line="240" w:lineRule="auto"/>
        <w:jc w:val="both"/>
        <w:rPr>
          <w:rFonts w:ascii="Arial" w:eastAsia="Times New Roman" w:hAnsi="Arial" w:cs="Arial"/>
          <w:lang w:eastAsia="sl-SI"/>
        </w:rPr>
      </w:pPr>
      <w:r w:rsidRPr="00EC6CC0">
        <w:rPr>
          <w:rFonts w:ascii="Arial" w:eastAsia="Times New Roman" w:hAnsi="Arial" w:cs="Arial"/>
          <w:lang w:eastAsia="sl-SI"/>
        </w:rPr>
        <w:t xml:space="preserve">   </w:t>
      </w:r>
    </w:p>
    <w:p w:rsidR="00D95A23" w:rsidRDefault="00BC0175" w:rsidP="0060160A">
      <w:pPr>
        <w:spacing w:after="0" w:line="240" w:lineRule="auto"/>
        <w:jc w:val="both"/>
        <w:rPr>
          <w:rFonts w:ascii="Arial" w:eastAsia="Times New Roman" w:hAnsi="Arial" w:cs="Arial"/>
          <w:b/>
          <w:color w:val="000000"/>
          <w:lang w:eastAsia="sl-SI"/>
        </w:rPr>
      </w:pPr>
      <w:r w:rsidRPr="00EC6CC0">
        <w:rPr>
          <w:rFonts w:ascii="Arial" w:eastAsia="Times New Roman" w:hAnsi="Arial" w:cs="Arial"/>
          <w:lang w:eastAsia="sl-SI"/>
        </w:rPr>
        <w:t xml:space="preserve">Predmet javnega razpisa </w:t>
      </w:r>
      <w:r w:rsidR="007026FF">
        <w:rPr>
          <w:rFonts w:ascii="Arial" w:eastAsia="Times New Roman" w:hAnsi="Arial" w:cs="Arial"/>
          <w:lang w:eastAsia="sl-SI"/>
        </w:rPr>
        <w:t xml:space="preserve">po odprtem postopku </w:t>
      </w:r>
      <w:r w:rsidR="00D95A23" w:rsidRPr="00EC6CC0">
        <w:rPr>
          <w:rFonts w:ascii="Arial" w:eastAsia="Times New Roman" w:hAnsi="Arial" w:cs="Arial"/>
          <w:lang w:eastAsia="sl-SI"/>
        </w:rPr>
        <w:t xml:space="preserve"> </w:t>
      </w:r>
      <w:r w:rsidRPr="00EC6CC0">
        <w:rPr>
          <w:rFonts w:ascii="Arial" w:eastAsia="Times New Roman" w:hAnsi="Arial" w:cs="Arial"/>
          <w:lang w:eastAsia="sl-SI"/>
        </w:rPr>
        <w:t>je izbira izvajalca za</w:t>
      </w:r>
      <w:r w:rsidRPr="00EC6CC0">
        <w:rPr>
          <w:rFonts w:ascii="Arial" w:eastAsia="Times New Roman" w:hAnsi="Arial" w:cs="Arial"/>
          <w:bCs/>
          <w:lang w:eastAsia="sl-SI"/>
        </w:rPr>
        <w:t xml:space="preserve"> </w:t>
      </w:r>
      <w:r w:rsidR="004B79C7" w:rsidRPr="00EC6CC0">
        <w:rPr>
          <w:rFonts w:ascii="Arial" w:eastAsia="Times New Roman" w:hAnsi="Arial" w:cs="Arial"/>
          <w:b/>
          <w:color w:val="000000"/>
          <w:lang w:eastAsia="sl-SI"/>
        </w:rPr>
        <w:t>»</w:t>
      </w:r>
      <w:r w:rsidR="00EC6CC0" w:rsidRPr="00EC6CC0">
        <w:rPr>
          <w:rFonts w:ascii="Arial" w:eastAsia="Times New Roman" w:hAnsi="Arial" w:cs="Arial"/>
          <w:b/>
          <w:color w:val="000000"/>
          <w:lang w:eastAsia="sl-SI"/>
        </w:rPr>
        <w:t xml:space="preserve">Storitve čiščenja z okolju prijaznimi čistili ter letno generalno čiščenje za obdobje </w:t>
      </w:r>
      <w:r w:rsidR="007026FF">
        <w:rPr>
          <w:rFonts w:ascii="Arial" w:eastAsia="Times New Roman" w:hAnsi="Arial" w:cs="Arial"/>
          <w:b/>
          <w:color w:val="000000"/>
          <w:lang w:eastAsia="sl-SI"/>
        </w:rPr>
        <w:t>od 1. 11. 2023 do 31. 10. 2027</w:t>
      </w:r>
      <w:r w:rsidR="00EC6CC0" w:rsidRPr="00EC6CC0">
        <w:rPr>
          <w:rFonts w:ascii="Arial" w:eastAsia="Times New Roman" w:hAnsi="Arial" w:cs="Arial"/>
          <w:b/>
          <w:color w:val="000000"/>
          <w:lang w:eastAsia="sl-SI"/>
        </w:rPr>
        <w:t>«.</w:t>
      </w:r>
    </w:p>
    <w:p w:rsidR="00EC6CC0" w:rsidRDefault="00EC6CC0" w:rsidP="0060160A">
      <w:pPr>
        <w:spacing w:after="0" w:line="240" w:lineRule="auto"/>
        <w:jc w:val="both"/>
        <w:rPr>
          <w:rFonts w:ascii="Arial" w:eastAsia="Times New Roman" w:hAnsi="Arial" w:cs="Arial"/>
          <w:b/>
          <w:color w:val="000000"/>
          <w:lang w:eastAsia="sl-SI"/>
        </w:rPr>
      </w:pPr>
    </w:p>
    <w:p w:rsidR="00EC6CC0" w:rsidRPr="00EC6CC0" w:rsidRDefault="00EC6CC0" w:rsidP="00EC6CC0">
      <w:pPr>
        <w:widowControl w:val="0"/>
        <w:tabs>
          <w:tab w:val="left" w:pos="440"/>
        </w:tabs>
        <w:spacing w:after="0" w:line="240" w:lineRule="auto"/>
        <w:jc w:val="both"/>
        <w:rPr>
          <w:rFonts w:ascii="Arial" w:eastAsia="Times New Roman" w:hAnsi="Arial" w:cs="Arial"/>
          <w:b/>
          <w:highlight w:val="magenta"/>
          <w:lang w:eastAsia="sl-SI"/>
        </w:rPr>
      </w:pPr>
      <w:r w:rsidRPr="00EC6CC0">
        <w:rPr>
          <w:rFonts w:ascii="Arial" w:eastAsia="Times New Roman" w:hAnsi="Arial" w:cs="Arial"/>
          <w:lang w:eastAsia="sl-SI"/>
        </w:rPr>
        <w:t xml:space="preserve">Predmet javnega razpisa </w:t>
      </w:r>
      <w:r w:rsidR="007026FF">
        <w:rPr>
          <w:rFonts w:ascii="Arial" w:eastAsia="Times New Roman" w:hAnsi="Arial" w:cs="Arial"/>
          <w:lang w:eastAsia="sl-SI"/>
        </w:rPr>
        <w:t xml:space="preserve">po odprtem postopku </w:t>
      </w:r>
      <w:r>
        <w:rPr>
          <w:rFonts w:ascii="Arial" w:eastAsia="Times New Roman" w:hAnsi="Arial" w:cs="Arial"/>
          <w:lang w:eastAsia="sl-SI"/>
        </w:rPr>
        <w:t xml:space="preserve"> </w:t>
      </w:r>
      <w:r w:rsidRPr="00EC6CC0">
        <w:rPr>
          <w:rFonts w:ascii="Arial" w:eastAsia="Times New Roman" w:hAnsi="Arial" w:cs="Arial"/>
          <w:lang w:eastAsia="sl-SI"/>
        </w:rPr>
        <w:t>so storitve čiščenja z okolju prijaznimi čistili ter letno generalno čiščenje za obdobje od</w:t>
      </w:r>
      <w:r w:rsidR="003C0E1E">
        <w:rPr>
          <w:rFonts w:ascii="Arial" w:eastAsia="Times New Roman" w:hAnsi="Arial" w:cs="Arial"/>
          <w:lang w:eastAsia="sl-SI"/>
        </w:rPr>
        <w:t xml:space="preserve"> 1. 11. 2023 do 31. 10</w:t>
      </w:r>
      <w:r w:rsidRPr="00832EC0">
        <w:rPr>
          <w:rFonts w:ascii="Arial" w:eastAsia="Times New Roman" w:hAnsi="Arial" w:cs="Arial"/>
          <w:lang w:eastAsia="sl-SI"/>
        </w:rPr>
        <w:t xml:space="preserve">. 2027 </w:t>
      </w:r>
      <w:r w:rsidRPr="00EC6CC0">
        <w:rPr>
          <w:rFonts w:ascii="Arial" w:eastAsia="Times New Roman" w:hAnsi="Arial" w:cs="Arial"/>
          <w:lang w:eastAsia="sl-SI"/>
        </w:rPr>
        <w:t>za naročnika Srednja vzgojiteljska šola, gimnazija in umetniška gimnazija Ljubljana, Kardeljeva ploščad 28A, 100</w:t>
      </w:r>
      <w:r w:rsidR="008F00D0">
        <w:rPr>
          <w:rFonts w:ascii="Arial" w:eastAsia="Times New Roman" w:hAnsi="Arial" w:cs="Arial"/>
          <w:lang w:eastAsia="sl-SI"/>
        </w:rPr>
        <w:t xml:space="preserve">0 Ljubljana, </w:t>
      </w:r>
      <w:r w:rsidR="008F00D0" w:rsidRPr="00E415E7">
        <w:rPr>
          <w:rFonts w:ascii="Arial" w:eastAsia="Times New Roman" w:hAnsi="Arial" w:cs="Arial"/>
          <w:b/>
          <w:u w:val="single"/>
          <w:lang w:eastAsia="sl-SI"/>
        </w:rPr>
        <w:t>s površino vseh prostorov: 5.626,6 m</w:t>
      </w:r>
      <w:r w:rsidR="008F00D0" w:rsidRPr="00E415E7">
        <w:rPr>
          <w:rFonts w:ascii="Arial" w:eastAsia="Times New Roman" w:hAnsi="Arial" w:cs="Arial"/>
          <w:b/>
          <w:u w:val="single"/>
          <w:vertAlign w:val="superscript"/>
          <w:lang w:eastAsia="sl-SI"/>
        </w:rPr>
        <w:t>2</w:t>
      </w:r>
      <w:r w:rsidR="008F00D0" w:rsidRPr="00E415E7">
        <w:rPr>
          <w:rFonts w:ascii="Arial" w:eastAsia="Times New Roman" w:hAnsi="Arial" w:cs="Arial"/>
          <w:b/>
          <w:u w:val="single"/>
          <w:lang w:eastAsia="sl-SI"/>
        </w:rPr>
        <w:t>, neto površina  čiščenja: 4.970,0 m</w:t>
      </w:r>
      <w:r w:rsidR="008F00D0" w:rsidRPr="00E415E7">
        <w:rPr>
          <w:rFonts w:ascii="Arial" w:eastAsia="Times New Roman" w:hAnsi="Arial" w:cs="Arial"/>
          <w:b/>
          <w:u w:val="single"/>
          <w:vertAlign w:val="superscript"/>
          <w:lang w:eastAsia="sl-SI"/>
        </w:rPr>
        <w:t>2</w:t>
      </w:r>
      <w:r w:rsidRPr="00E415E7">
        <w:rPr>
          <w:rFonts w:ascii="Arial" w:eastAsia="Times New Roman" w:hAnsi="Arial" w:cs="Arial"/>
          <w:b/>
          <w:u w:val="single"/>
          <w:lang w:eastAsia="sl-SI"/>
        </w:rPr>
        <w:t>.</w:t>
      </w:r>
      <w:r w:rsidRPr="00EC6CC0">
        <w:rPr>
          <w:rFonts w:ascii="Arial" w:eastAsia="Times New Roman" w:hAnsi="Arial" w:cs="Arial"/>
          <w:b/>
          <w:lang w:eastAsia="sl-SI"/>
        </w:rPr>
        <w:t xml:space="preserve"> Potencialni ponudnik predložijo ceno za neto površino čiščenja. </w:t>
      </w:r>
    </w:p>
    <w:p w:rsidR="00EC6CC0" w:rsidRPr="00EC6CC0" w:rsidRDefault="00EC6CC0" w:rsidP="00EC6CC0">
      <w:pPr>
        <w:spacing w:after="0" w:line="240" w:lineRule="auto"/>
        <w:jc w:val="both"/>
        <w:rPr>
          <w:rFonts w:ascii="Arial" w:eastAsia="Times New Roman" w:hAnsi="Arial" w:cs="Arial"/>
          <w:b/>
          <w:lang w:eastAsia="sl-SI"/>
        </w:rPr>
      </w:pPr>
    </w:p>
    <w:p w:rsidR="00EC6CC0" w:rsidRPr="00832EC0" w:rsidRDefault="00EC6CC0" w:rsidP="0060160A">
      <w:pPr>
        <w:spacing w:after="0" w:line="240" w:lineRule="auto"/>
        <w:jc w:val="both"/>
        <w:rPr>
          <w:rFonts w:ascii="Arial" w:eastAsia="Times New Roman" w:hAnsi="Arial" w:cs="Arial"/>
          <w:b/>
          <w:lang w:eastAsia="sl-SI"/>
        </w:rPr>
      </w:pPr>
      <w:r w:rsidRPr="00EC6CC0">
        <w:rPr>
          <w:rFonts w:ascii="Arial" w:eastAsia="Times New Roman" w:hAnsi="Arial" w:cs="Arial"/>
          <w:b/>
          <w:lang w:eastAsia="sl-SI"/>
        </w:rPr>
        <w:t>PONUDNIKI NE SMEJO SPREMINJATI POGOJEV IN ZAHTEV NAROČNIKA, KI SO DOLOČENI V CELOTNI RAZPISNI DOKUMENTACIJI IN OBRAZCIH.</w:t>
      </w:r>
    </w:p>
    <w:p w:rsidR="00832EC0" w:rsidRDefault="00832EC0" w:rsidP="00CC0816">
      <w:pPr>
        <w:tabs>
          <w:tab w:val="left" w:pos="1134"/>
        </w:tabs>
        <w:autoSpaceDE w:val="0"/>
        <w:autoSpaceDN w:val="0"/>
        <w:adjustRightInd w:val="0"/>
        <w:spacing w:after="0" w:line="240" w:lineRule="auto"/>
        <w:jc w:val="both"/>
        <w:rPr>
          <w:rFonts w:ascii="Arial" w:eastAsia="Times New Roman" w:hAnsi="Arial" w:cs="Arial"/>
          <w:lang w:eastAsia="sl-SI"/>
        </w:rPr>
      </w:pPr>
    </w:p>
    <w:p w:rsidR="00BC0175" w:rsidRPr="00832EC0" w:rsidRDefault="00BC0175" w:rsidP="0060160A">
      <w:pPr>
        <w:spacing w:after="0" w:line="240" w:lineRule="auto"/>
        <w:jc w:val="both"/>
        <w:rPr>
          <w:rFonts w:ascii="Arial" w:eastAsia="Times New Roman" w:hAnsi="Arial" w:cs="Arial"/>
          <w:b/>
          <w:lang w:eastAsia="sl-SI"/>
        </w:rPr>
      </w:pPr>
      <w:r w:rsidRPr="00832EC0">
        <w:rPr>
          <w:rFonts w:ascii="Arial" w:eastAsia="Times New Roman" w:hAnsi="Arial" w:cs="Arial"/>
          <w:b/>
          <w:lang w:eastAsia="sl-SI"/>
        </w:rPr>
        <w:t>Podroben opis predmeta javnega naročila je razviden iz poglavja IX. razpisne dokumentacije: ZNAČILNOSTI IN OPIS PREDMETA JAVNEGA NAROČILA ter OSTALI PONUDBENI POGOJI IN ZAHTEVE.</w:t>
      </w:r>
    </w:p>
    <w:p w:rsidR="00A97056" w:rsidRPr="00832EC0" w:rsidRDefault="00A97056" w:rsidP="0060160A">
      <w:pPr>
        <w:spacing w:after="0" w:line="240" w:lineRule="auto"/>
        <w:jc w:val="both"/>
        <w:rPr>
          <w:rFonts w:ascii="Arial" w:eastAsia="Times New Roman" w:hAnsi="Arial" w:cs="Arial"/>
          <w:b/>
          <w:lang w:eastAsia="sl-SI"/>
        </w:rPr>
      </w:pPr>
    </w:p>
    <w:p w:rsidR="00BC0175" w:rsidRPr="00832EC0" w:rsidRDefault="00BC0175" w:rsidP="00E32183">
      <w:pPr>
        <w:numPr>
          <w:ilvl w:val="0"/>
          <w:numId w:val="17"/>
        </w:numPr>
        <w:tabs>
          <w:tab w:val="clear" w:pos="0"/>
          <w:tab w:val="num" w:pos="-219"/>
        </w:tabs>
        <w:spacing w:after="0" w:line="240" w:lineRule="auto"/>
        <w:ind w:left="171"/>
        <w:jc w:val="both"/>
        <w:rPr>
          <w:rFonts w:ascii="Arial" w:eastAsia="Times New Roman" w:hAnsi="Arial" w:cs="Arial"/>
          <w:b/>
          <w:lang w:eastAsia="sl-SI"/>
        </w:rPr>
      </w:pPr>
      <w:r w:rsidRPr="00832EC0">
        <w:rPr>
          <w:rFonts w:ascii="Arial" w:eastAsia="Times New Roman" w:hAnsi="Arial" w:cs="Arial"/>
          <w:b/>
          <w:lang w:eastAsia="sl-SI"/>
        </w:rPr>
        <w:t>NAČIN ODDAJE JAVNEGA NAROČILA</w:t>
      </w:r>
    </w:p>
    <w:p w:rsidR="00BC0175" w:rsidRPr="00832EC0" w:rsidRDefault="00BC0175" w:rsidP="0060160A">
      <w:pPr>
        <w:spacing w:after="0" w:line="240" w:lineRule="auto"/>
        <w:jc w:val="both"/>
        <w:rPr>
          <w:rFonts w:ascii="Arial" w:eastAsia="Times New Roman" w:hAnsi="Arial" w:cs="Arial"/>
          <w:b/>
          <w:lang w:eastAsia="sl-SI"/>
        </w:rPr>
      </w:pPr>
    </w:p>
    <w:p w:rsidR="00BC0175" w:rsidRPr="00832EC0"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Za oddajo predm</w:t>
      </w:r>
      <w:r w:rsidR="00CE2103" w:rsidRPr="00880304">
        <w:rPr>
          <w:rFonts w:ascii="Arial" w:eastAsia="Times New Roman" w:hAnsi="Arial" w:cs="Arial"/>
          <w:lang w:eastAsia="sl-SI"/>
        </w:rPr>
        <w:t>etnega naročila se v skladu s 40</w:t>
      </w:r>
      <w:r w:rsidRPr="00880304">
        <w:rPr>
          <w:rFonts w:ascii="Arial" w:eastAsia="Times New Roman" w:hAnsi="Arial" w:cs="Arial"/>
          <w:lang w:eastAsia="sl-SI"/>
        </w:rPr>
        <w:t>. čl</w:t>
      </w:r>
      <w:r w:rsidR="000B2D42" w:rsidRPr="00880304">
        <w:rPr>
          <w:rFonts w:ascii="Arial" w:eastAsia="Times New Roman" w:hAnsi="Arial" w:cs="Arial"/>
          <w:lang w:eastAsia="sl-SI"/>
        </w:rPr>
        <w:t>enom ZJN-3</w:t>
      </w:r>
      <w:r w:rsidRPr="00880304">
        <w:rPr>
          <w:rFonts w:ascii="Arial" w:eastAsia="Times New Roman" w:hAnsi="Arial" w:cs="Arial"/>
          <w:lang w:eastAsia="sl-SI"/>
        </w:rPr>
        <w:t xml:space="preserve"> izvede</w:t>
      </w:r>
      <w:r w:rsidR="00CE2103" w:rsidRPr="00880304">
        <w:rPr>
          <w:rFonts w:ascii="Arial" w:eastAsia="Times New Roman" w:hAnsi="Arial" w:cs="Arial"/>
          <w:lang w:eastAsia="sl-SI"/>
        </w:rPr>
        <w:t xml:space="preserve"> odprti</w:t>
      </w:r>
      <w:r w:rsidRPr="00880304">
        <w:rPr>
          <w:rFonts w:ascii="Arial" w:eastAsia="Times New Roman" w:hAnsi="Arial" w:cs="Arial"/>
          <w:lang w:eastAsia="sl-SI"/>
        </w:rPr>
        <w:t xml:space="preserve"> postopek</w:t>
      </w:r>
      <w:r w:rsidR="00CE2103" w:rsidRPr="00880304">
        <w:rPr>
          <w:rFonts w:ascii="Arial" w:eastAsia="Times New Roman" w:hAnsi="Arial" w:cs="Arial"/>
          <w:lang w:eastAsia="sl-SI"/>
        </w:rPr>
        <w:t>.</w:t>
      </w:r>
      <w:r w:rsidR="00CE2103">
        <w:rPr>
          <w:rFonts w:ascii="Arial" w:eastAsia="Times New Roman" w:hAnsi="Arial" w:cs="Arial"/>
          <w:lang w:eastAsia="sl-SI"/>
        </w:rPr>
        <w:t xml:space="preserve"> </w:t>
      </w:r>
      <w:r w:rsidRPr="00832EC0">
        <w:rPr>
          <w:rFonts w:ascii="Arial" w:eastAsia="Times New Roman" w:hAnsi="Arial" w:cs="Arial"/>
          <w:lang w:eastAsia="sl-SI"/>
        </w:rPr>
        <w:t xml:space="preserve"> </w:t>
      </w:r>
    </w:p>
    <w:p w:rsidR="00A97056" w:rsidRPr="00832EC0" w:rsidRDefault="00A97056" w:rsidP="00A97056">
      <w:pPr>
        <w:spacing w:after="0" w:line="240" w:lineRule="auto"/>
        <w:jc w:val="both"/>
        <w:rPr>
          <w:rFonts w:ascii="Arial" w:eastAsia="Times New Roman" w:hAnsi="Arial" w:cs="Arial"/>
          <w:lang w:eastAsia="sl-SI"/>
        </w:rPr>
      </w:pPr>
    </w:p>
    <w:p w:rsidR="00A97056" w:rsidRDefault="00A97056" w:rsidP="00A97056">
      <w:pPr>
        <w:spacing w:after="0" w:line="240" w:lineRule="auto"/>
        <w:jc w:val="both"/>
        <w:rPr>
          <w:rFonts w:ascii="Arial" w:eastAsia="Times New Roman" w:hAnsi="Arial" w:cs="Arial"/>
          <w:lang w:eastAsia="sl-SI"/>
        </w:rPr>
      </w:pPr>
      <w:r w:rsidRPr="00832EC0">
        <w:rPr>
          <w:rFonts w:ascii="Arial" w:eastAsia="Times New Roman" w:hAnsi="Arial" w:cs="Arial"/>
          <w:lang w:eastAsia="sl-SI"/>
        </w:rPr>
        <w:t>Naročnik bo</w:t>
      </w:r>
      <w:r w:rsidR="00832EC0" w:rsidRPr="00832EC0">
        <w:rPr>
          <w:rFonts w:ascii="Arial" w:eastAsia="Times New Roman" w:hAnsi="Arial" w:cs="Arial"/>
          <w:lang w:eastAsia="sl-SI"/>
        </w:rPr>
        <w:t xml:space="preserve"> z ekonomsko najugodnejšim ponudnikom sklenil pogodbo za izvajanje storitev čiščenja z okolju prijaznimi čistili ter letno generalno čiščenje za obdobje </w:t>
      </w:r>
      <w:r w:rsidR="007026FF">
        <w:rPr>
          <w:rFonts w:ascii="Arial" w:eastAsia="Times New Roman" w:hAnsi="Arial" w:cs="Arial"/>
          <w:lang w:eastAsia="sl-SI"/>
        </w:rPr>
        <w:t>od 1. 11. 2023 do 31. 10. 2027</w:t>
      </w:r>
      <w:r w:rsidR="00832EC0">
        <w:rPr>
          <w:rFonts w:ascii="Arial" w:eastAsia="Times New Roman" w:hAnsi="Arial" w:cs="Arial"/>
          <w:lang w:eastAsia="sl-SI"/>
        </w:rPr>
        <w:t>.</w:t>
      </w:r>
    </w:p>
    <w:p w:rsidR="00832EC0" w:rsidRDefault="00832EC0" w:rsidP="00A97056">
      <w:pPr>
        <w:spacing w:after="0" w:line="240" w:lineRule="auto"/>
        <w:jc w:val="both"/>
        <w:rPr>
          <w:rFonts w:ascii="Arial" w:eastAsia="Times New Roman" w:hAnsi="Arial" w:cs="Arial"/>
          <w:lang w:eastAsia="sl-SI"/>
        </w:rPr>
      </w:pPr>
    </w:p>
    <w:p w:rsidR="00832EC0" w:rsidRPr="00D66E51" w:rsidRDefault="00832EC0" w:rsidP="00A97056">
      <w:pPr>
        <w:spacing w:after="0" w:line="240" w:lineRule="auto"/>
        <w:jc w:val="both"/>
        <w:rPr>
          <w:rFonts w:ascii="Arial" w:eastAsia="Times New Roman" w:hAnsi="Arial" w:cs="Arial"/>
          <w:lang w:eastAsia="sl-SI"/>
        </w:rPr>
      </w:pPr>
      <w:r>
        <w:rPr>
          <w:rFonts w:ascii="Arial" w:eastAsia="Times New Roman" w:hAnsi="Arial" w:cs="Arial"/>
          <w:lang w:eastAsia="sl-SI"/>
        </w:rPr>
        <w:t>V kolikor je naročnik v pre</w:t>
      </w:r>
      <w:r w:rsidR="00D66E51">
        <w:rPr>
          <w:rFonts w:ascii="Arial" w:eastAsia="Times New Roman" w:hAnsi="Arial" w:cs="Arial"/>
          <w:lang w:eastAsia="sl-SI"/>
        </w:rPr>
        <w:t xml:space="preserve">teklosti zaradi kršitev pogodbenih obveznosti s strani izvajalca, odstopil od pogodbe, si pridržuje pravico, da takšnega morebitnega ponudnika izloči iz </w:t>
      </w:r>
      <w:r w:rsidR="00D66E51" w:rsidRPr="00D66E51">
        <w:rPr>
          <w:rFonts w:ascii="Arial" w:eastAsia="Times New Roman" w:hAnsi="Arial" w:cs="Arial"/>
          <w:lang w:eastAsia="sl-SI"/>
        </w:rPr>
        <w:t>postopka oddaje zadevnega javnega naročila.</w:t>
      </w:r>
    </w:p>
    <w:p w:rsidR="00A97056" w:rsidRPr="00D66E51" w:rsidRDefault="00A97056" w:rsidP="00A97056">
      <w:pPr>
        <w:spacing w:after="0" w:line="240" w:lineRule="auto"/>
        <w:jc w:val="both"/>
        <w:rPr>
          <w:rFonts w:ascii="Arial" w:eastAsia="Times New Roman" w:hAnsi="Arial" w:cs="Arial"/>
          <w:lang w:eastAsia="sl-SI"/>
        </w:rPr>
      </w:pPr>
    </w:p>
    <w:p w:rsidR="00A97056" w:rsidRDefault="00D66E51" w:rsidP="00A97056">
      <w:pPr>
        <w:spacing w:after="0" w:line="240" w:lineRule="auto"/>
        <w:jc w:val="both"/>
        <w:rPr>
          <w:rFonts w:ascii="Arial" w:eastAsia="Times New Roman" w:hAnsi="Arial" w:cs="Arial"/>
          <w:lang w:eastAsia="sl-SI"/>
        </w:rPr>
      </w:pPr>
      <w:r w:rsidRPr="00D66E51">
        <w:rPr>
          <w:rFonts w:ascii="Arial" w:eastAsia="Times New Roman" w:hAnsi="Arial" w:cs="Arial"/>
          <w:lang w:eastAsia="sl-SI"/>
        </w:rPr>
        <w:t>V primeru, da bosta dve ali več ponudbi glede na postavljena merila</w:t>
      </w:r>
      <w:r>
        <w:rPr>
          <w:rFonts w:ascii="Arial" w:eastAsia="Times New Roman" w:hAnsi="Arial" w:cs="Arial"/>
          <w:lang w:eastAsia="sl-SI"/>
        </w:rPr>
        <w:t xml:space="preserve"> prejeli/-e enako število točk</w:t>
      </w:r>
      <w:r w:rsidRPr="00D66E51">
        <w:rPr>
          <w:rFonts w:ascii="Arial" w:eastAsia="Times New Roman" w:hAnsi="Arial" w:cs="Arial"/>
          <w:lang w:eastAsia="sl-SI"/>
        </w:rPr>
        <w:t>, bo naročnik kot ekonomsko najugodnejšo ponudbo izbral ponudbo ponudnika, ki je prva prispela v sistem e-JN.</w:t>
      </w:r>
    </w:p>
    <w:p w:rsidR="00B505E4" w:rsidRPr="006563A1" w:rsidRDefault="00B505E4" w:rsidP="0060160A">
      <w:pPr>
        <w:spacing w:after="0" w:line="240" w:lineRule="auto"/>
        <w:jc w:val="both"/>
        <w:rPr>
          <w:rFonts w:ascii="Arial" w:eastAsia="Times New Roman" w:hAnsi="Arial" w:cs="Arial"/>
          <w:lang w:eastAsia="sl-SI"/>
        </w:rPr>
      </w:pPr>
    </w:p>
    <w:p w:rsidR="00B505E4" w:rsidRPr="006563A1" w:rsidRDefault="00B505E4"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V kolikor ponudnik oddaja svojo ponudbo preko ESPD, mora vseeno predloži</w:t>
      </w:r>
      <w:r w:rsidR="00B70714" w:rsidRPr="006563A1">
        <w:rPr>
          <w:rFonts w:ascii="Arial" w:eastAsia="Times New Roman" w:hAnsi="Arial" w:cs="Arial"/>
          <w:lang w:eastAsia="sl-SI"/>
        </w:rPr>
        <w:t>ti izpolnjen RAZPISNI OBRAZEC 12</w:t>
      </w:r>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Zahteva</w:t>
      </w:r>
      <w:r w:rsidR="00EB72B7" w:rsidRPr="006563A1">
        <w:rPr>
          <w:rFonts w:ascii="Arial" w:eastAsia="Times New Roman" w:hAnsi="Arial" w:cs="Arial"/>
          <w:lang w:eastAsia="sl-SI"/>
        </w:rPr>
        <w:t xml:space="preserve"> se</w:t>
      </w:r>
      <w:r w:rsidRPr="006563A1">
        <w:rPr>
          <w:rFonts w:ascii="Arial" w:eastAsia="Times New Roman" w:hAnsi="Arial" w:cs="Arial"/>
          <w:lang w:eastAsia="sl-SI"/>
        </w:rPr>
        <w:t xml:space="preserve"> neobstoj vseh razlogov za izključitev, ki so navedeni v točki 5.1.1. teh navodil. Ostale zahteve naročnika (pogoji za sodelovanje in zahteve, določene v drugih delih navodil ponudnikom za pripravo ponudbe) morajo ponudniki izpolnjevati, kot so zapisane. Naročnik bo izbral najugodnejšega ponudnika na podlagi meril</w:t>
      </w:r>
      <w:r w:rsidR="00B813A9" w:rsidRPr="006563A1">
        <w:rPr>
          <w:rFonts w:ascii="Arial" w:eastAsia="Times New Roman" w:hAnsi="Arial" w:cs="Arial"/>
          <w:lang w:eastAsia="sl-SI"/>
        </w:rPr>
        <w:t>.</w:t>
      </w:r>
      <w:r w:rsidRPr="006563A1">
        <w:rPr>
          <w:rFonts w:ascii="Arial" w:eastAsia="Times New Roman" w:hAnsi="Arial" w:cs="Arial"/>
          <w:lang w:eastAsia="sl-SI"/>
        </w:rPr>
        <w:t xml:space="preserve"> </w:t>
      </w:r>
    </w:p>
    <w:p w:rsidR="00BC0175" w:rsidRPr="006563A1" w:rsidRDefault="00BC0175" w:rsidP="0060160A">
      <w:pPr>
        <w:spacing w:after="0" w:line="260" w:lineRule="atLeast"/>
        <w:jc w:val="both"/>
        <w:rPr>
          <w:rFonts w:ascii="Arial" w:eastAsia="Times New Roman" w:hAnsi="Arial" w:cs="Arial"/>
          <w:b/>
          <w:bCs/>
          <w:lang w:eastAsia="sl-SI"/>
        </w:rPr>
      </w:pPr>
    </w:p>
    <w:p w:rsidR="00BC0175" w:rsidRPr="006563A1"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6563A1">
        <w:rPr>
          <w:rFonts w:ascii="Arial" w:eastAsia="Times New Roman" w:hAnsi="Arial" w:cs="Arial"/>
          <w:b/>
          <w:bCs/>
          <w:lang w:eastAsia="sl-SI"/>
        </w:rPr>
        <w:t>ROK IN NAČIN ODPIRANJA PONUDB</w:t>
      </w:r>
    </w:p>
    <w:p w:rsidR="00BC0175" w:rsidRPr="006563A1" w:rsidRDefault="00BC0175" w:rsidP="0060160A">
      <w:pPr>
        <w:spacing w:after="0" w:line="260" w:lineRule="atLeast"/>
        <w:ind w:left="171"/>
        <w:jc w:val="both"/>
        <w:rPr>
          <w:rFonts w:ascii="Arial" w:eastAsia="Times New Roman" w:hAnsi="Arial" w:cs="Arial"/>
          <w:i/>
          <w:iCs/>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ponudb bo potekalo avtomatično v sistemu e-JN dne </w:t>
      </w:r>
      <w:r w:rsidR="003C0E1E">
        <w:rPr>
          <w:rFonts w:ascii="Arial" w:eastAsia="Times New Roman" w:hAnsi="Arial" w:cs="Arial"/>
          <w:b/>
          <w:lang w:eastAsia="sl-SI"/>
        </w:rPr>
        <w:t>4. 10</w:t>
      </w:r>
      <w:r w:rsidR="00E415E7">
        <w:rPr>
          <w:rFonts w:ascii="Arial" w:eastAsia="Times New Roman" w:hAnsi="Arial" w:cs="Arial"/>
          <w:b/>
          <w:lang w:eastAsia="sl-SI"/>
        </w:rPr>
        <w:t xml:space="preserve">. </w:t>
      </w:r>
      <w:r w:rsidRPr="006563A1">
        <w:rPr>
          <w:rFonts w:ascii="Arial" w:eastAsia="Times New Roman" w:hAnsi="Arial" w:cs="Arial"/>
          <w:b/>
          <w:lang w:eastAsia="sl-SI"/>
        </w:rPr>
        <w:t>2023</w:t>
      </w:r>
      <w:r w:rsidRPr="006563A1">
        <w:rPr>
          <w:rFonts w:ascii="Arial" w:eastAsia="Times New Roman" w:hAnsi="Arial" w:cs="Arial"/>
          <w:lang w:eastAsia="sl-SI"/>
        </w:rPr>
        <w:t xml:space="preserve"> in se bo začelo </w:t>
      </w:r>
      <w:r w:rsidRPr="006563A1">
        <w:rPr>
          <w:rFonts w:ascii="Arial" w:eastAsia="Times New Roman" w:hAnsi="Arial" w:cs="Arial"/>
          <w:b/>
          <w:lang w:eastAsia="sl-SI"/>
        </w:rPr>
        <w:t>ob 1</w:t>
      </w:r>
      <w:r w:rsidR="007E7BE3" w:rsidRPr="006563A1">
        <w:rPr>
          <w:rFonts w:ascii="Arial" w:eastAsia="Times New Roman" w:hAnsi="Arial" w:cs="Arial"/>
          <w:b/>
          <w:lang w:eastAsia="sl-SI"/>
        </w:rPr>
        <w:t>3</w:t>
      </w:r>
      <w:r w:rsidRPr="006563A1">
        <w:rPr>
          <w:rFonts w:ascii="Arial" w:eastAsia="Times New Roman" w:hAnsi="Arial" w:cs="Arial"/>
          <w:b/>
          <w:lang w:eastAsia="sl-SI"/>
        </w:rPr>
        <w:t>.00 uri</w:t>
      </w:r>
      <w:r w:rsidRPr="006563A1">
        <w:rPr>
          <w:rFonts w:ascii="Arial" w:eastAsia="Times New Roman" w:hAnsi="Arial" w:cs="Arial"/>
          <w:lang w:eastAsia="sl-SI"/>
        </w:rPr>
        <w:t xml:space="preserve"> na spletnem naslovu </w:t>
      </w:r>
      <w:hyperlink r:id="rId12" w:history="1">
        <w:r w:rsidRPr="006563A1">
          <w:rPr>
            <w:rFonts w:ascii="Arial" w:eastAsia="Times New Roman" w:hAnsi="Arial" w:cs="Arial"/>
            <w:color w:val="0000FF"/>
            <w:u w:val="single"/>
            <w:lang w:eastAsia="sl-SI"/>
          </w:rPr>
          <w:t>https://ejn.gov.si</w:t>
        </w:r>
      </w:hyperlink>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w:t>
      </w:r>
      <w:bookmarkStart w:id="1" w:name="_Hlk63327993"/>
      <w:r w:rsidRPr="006563A1">
        <w:rPr>
          <w:rFonts w:ascii="Arial" w:eastAsia="Times New Roman" w:hAnsi="Arial" w:cs="Arial"/>
          <w:lang w:eastAsia="sl-SI"/>
        </w:rPr>
        <w:t>skupni ponudbeni vrednosti ponudbe</w:t>
      </w:r>
      <w:bookmarkEnd w:id="1"/>
      <w:r w:rsidRPr="006563A1">
        <w:rPr>
          <w:rFonts w:ascii="Arial" w:eastAsia="Times New Roman" w:hAnsi="Arial" w:cs="Arial"/>
          <w:lang w:eastAsia="sl-SI"/>
        </w:rPr>
        <w:t xml:space="preserve"> ter omogoči dostop do dokumenta, ki ga ponudnik </w:t>
      </w:r>
      <w:r w:rsidRPr="00856F89">
        <w:rPr>
          <w:rFonts w:ascii="Arial" w:eastAsia="Times New Roman" w:hAnsi="Arial" w:cs="Arial"/>
          <w:lang w:eastAsia="sl-SI"/>
        </w:rPr>
        <w:t xml:space="preserve">naloži v sistem e-JN pod razdelek </w:t>
      </w:r>
      <w:bookmarkStart w:id="2" w:name="_Hlk63328030"/>
      <w:r w:rsidRPr="00856F89">
        <w:rPr>
          <w:rFonts w:ascii="Arial" w:eastAsia="Times New Roman" w:hAnsi="Arial" w:cs="Arial"/>
          <w:lang w:eastAsia="sl-SI"/>
        </w:rPr>
        <w:t>»</w:t>
      </w:r>
      <w:r w:rsidR="009A3874" w:rsidRPr="00856F89">
        <w:rPr>
          <w:rFonts w:ascii="Arial" w:eastAsia="Times New Roman" w:hAnsi="Arial" w:cs="Arial"/>
          <w:lang w:eastAsia="sl-SI"/>
        </w:rPr>
        <w:t>SKUPNA PONUDBENA CENA</w:t>
      </w:r>
      <w:r w:rsidRPr="00856F89">
        <w:rPr>
          <w:rFonts w:ascii="Arial" w:eastAsia="Times New Roman" w:hAnsi="Arial" w:cs="Arial"/>
          <w:lang w:eastAsia="sl-SI"/>
        </w:rPr>
        <w:t>«, v del</w:t>
      </w:r>
      <w:bookmarkEnd w:id="2"/>
      <w:r w:rsidRPr="00856F89">
        <w:rPr>
          <w:rFonts w:ascii="Arial" w:eastAsia="Times New Roman" w:hAnsi="Arial" w:cs="Arial"/>
          <w:lang w:eastAsia="sl-SI"/>
        </w:rPr>
        <w:t xml:space="preserve"> »P</w:t>
      </w:r>
      <w:r w:rsidR="009A3874" w:rsidRPr="00856F89">
        <w:rPr>
          <w:rFonts w:ascii="Arial" w:eastAsia="Times New Roman" w:hAnsi="Arial" w:cs="Arial"/>
          <w:lang w:eastAsia="sl-SI"/>
        </w:rPr>
        <w:t>REDRAČUN</w:t>
      </w:r>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40" w:lineRule="auto"/>
        <w:ind w:left="171"/>
        <w:jc w:val="both"/>
        <w:rPr>
          <w:rFonts w:ascii="Arial" w:eastAsia="Times New Roman" w:hAnsi="Arial" w:cs="Arial"/>
          <w:b/>
          <w:bCs/>
          <w:lang w:eastAsia="sl-SI"/>
        </w:rPr>
      </w:pPr>
      <w:r w:rsidRPr="00856F89">
        <w:rPr>
          <w:rFonts w:ascii="Arial" w:eastAsia="Times New Roman" w:hAnsi="Arial" w:cs="Arial"/>
          <w:b/>
          <w:bCs/>
          <w:lang w:eastAsia="sl-SI"/>
        </w:rPr>
        <w:t>OBVESTILA IN POJASNILA V ZVEZI Z RAZPISNO DOKUMENTACIJO IN IZVEDBO JAVNEGA NAROČILA</w:t>
      </w:r>
    </w:p>
    <w:p w:rsidR="00BC0175" w:rsidRPr="00856F89" w:rsidRDefault="00BC0175" w:rsidP="0060160A">
      <w:pPr>
        <w:spacing w:after="0" w:line="240" w:lineRule="auto"/>
        <w:jc w:val="both"/>
        <w:rPr>
          <w:rFonts w:ascii="Arial" w:eastAsia="Times New Roman" w:hAnsi="Arial" w:cs="Arial"/>
          <w:color w:val="FF0000"/>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Komunikacija s ponudniki o vprašanjih v zvezi z vsebino naročila in v zvezi s pripravo ponudbe poteka izključno preko portala javnih naročil.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Naročnik bo zahtevo za pojasnilo razpisne dokumentacije oziroma kakršnokoli drugo vprašanje v zvezi z naročilom štel kot pravočasno, v kolikor bo na portalu javnih naročil zastavljeno najkasneje do vključno </w:t>
      </w:r>
      <w:r w:rsidR="002E691B">
        <w:rPr>
          <w:rFonts w:ascii="Arial" w:eastAsia="Times New Roman" w:hAnsi="Arial" w:cs="Arial"/>
          <w:lang w:eastAsia="sl-SI"/>
        </w:rPr>
        <w:t>27. 9</w:t>
      </w:r>
      <w:r w:rsidR="00E415E7">
        <w:rPr>
          <w:rFonts w:ascii="Arial" w:eastAsia="Times New Roman" w:hAnsi="Arial" w:cs="Arial"/>
          <w:lang w:eastAsia="sl-SI"/>
        </w:rPr>
        <w:t xml:space="preserve">. </w:t>
      </w:r>
      <w:r w:rsidR="00AF20C8" w:rsidRPr="00856F89">
        <w:rPr>
          <w:rFonts w:ascii="Arial" w:eastAsia="Times New Roman" w:hAnsi="Arial" w:cs="Arial"/>
          <w:lang w:eastAsia="sl-SI"/>
        </w:rPr>
        <w:t>2023</w:t>
      </w:r>
      <w:r w:rsidR="0082404F" w:rsidRPr="00856F89">
        <w:rPr>
          <w:rFonts w:ascii="Arial" w:eastAsia="Times New Roman" w:hAnsi="Arial" w:cs="Arial"/>
          <w:lang w:eastAsia="sl-SI"/>
        </w:rPr>
        <w:t xml:space="preserve"> </w:t>
      </w:r>
      <w:r w:rsidRPr="00856F89">
        <w:rPr>
          <w:rFonts w:ascii="Arial" w:eastAsia="Times New Roman" w:hAnsi="Arial" w:cs="Arial"/>
          <w:lang w:eastAsia="sl-SI"/>
        </w:rPr>
        <w:t xml:space="preserve">do 11.00 ure.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 zahteve za pojasnila oziroma druga vprašanja v zvezi z naročilom, zastavljena po tem roku, naročnik ne bo odgovarjal.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widowControl w:val="0"/>
        <w:spacing w:before="3" w:after="0" w:line="257" w:lineRule="auto"/>
        <w:ind w:right="148" w:firstLine="7"/>
        <w:jc w:val="both"/>
        <w:rPr>
          <w:rFonts w:ascii="Arial" w:eastAsia="Times New Roman" w:hAnsi="Arial" w:cs="Arial"/>
          <w:spacing w:val="-45"/>
          <w:w w:val="105"/>
          <w:lang w:eastAsia="x-none"/>
        </w:rPr>
      </w:pPr>
      <w:r w:rsidRPr="00856F89">
        <w:rPr>
          <w:rFonts w:ascii="Arial" w:eastAsia="Times New Roman" w:hAnsi="Arial" w:cs="Arial"/>
          <w:w w:val="105"/>
          <w:lang w:eastAsia="x-none"/>
        </w:rPr>
        <w:t>Naročnik</w:t>
      </w:r>
      <w:r w:rsidRPr="00856F89">
        <w:rPr>
          <w:rFonts w:ascii="Arial" w:eastAsia="Times New Roman" w:hAnsi="Arial" w:cs="Arial"/>
          <w:spacing w:val="19"/>
          <w:w w:val="105"/>
          <w:lang w:eastAsia="x-none"/>
        </w:rPr>
        <w:t xml:space="preserve"> </w:t>
      </w:r>
      <w:r w:rsidRPr="00856F89">
        <w:rPr>
          <w:rFonts w:ascii="Arial" w:eastAsia="Times New Roman" w:hAnsi="Arial" w:cs="Arial"/>
          <w:w w:val="105"/>
          <w:lang w:eastAsia="x-none"/>
        </w:rPr>
        <w:t>bo</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primeru</w:t>
      </w:r>
      <w:r w:rsidRPr="00856F89">
        <w:rPr>
          <w:rFonts w:ascii="Arial" w:eastAsia="Times New Roman" w:hAnsi="Arial" w:cs="Arial"/>
          <w:spacing w:val="11"/>
          <w:w w:val="105"/>
          <w:lang w:eastAsia="x-none"/>
        </w:rPr>
        <w:t xml:space="preserve"> </w:t>
      </w:r>
      <w:r w:rsidRPr="00856F89">
        <w:rPr>
          <w:rFonts w:ascii="Arial" w:eastAsia="Times New Roman" w:hAnsi="Arial" w:cs="Arial"/>
          <w:w w:val="105"/>
          <w:lang w:eastAsia="x-none"/>
        </w:rPr>
        <w:t>dopolnjevanja</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in</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pojasnjevanja</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ponudb</w:t>
      </w:r>
      <w:r w:rsidRPr="00856F89">
        <w:rPr>
          <w:rFonts w:ascii="Arial" w:eastAsia="Times New Roman" w:hAnsi="Arial" w:cs="Arial"/>
          <w:spacing w:val="21"/>
          <w:w w:val="105"/>
          <w:lang w:eastAsia="x-none"/>
        </w:rPr>
        <w:t xml:space="preserve"> </w:t>
      </w:r>
      <w:r w:rsidRPr="00856F89">
        <w:rPr>
          <w:rFonts w:ascii="Arial" w:eastAsia="Times New Roman" w:hAnsi="Arial" w:cs="Arial"/>
          <w:w w:val="105"/>
          <w:lang w:eastAsia="x-none"/>
        </w:rPr>
        <w:t>ravnal</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12"/>
          <w:w w:val="105"/>
          <w:lang w:eastAsia="x-none"/>
        </w:rPr>
        <w:t xml:space="preserve"> </w:t>
      </w:r>
      <w:r w:rsidRPr="00856F89">
        <w:rPr>
          <w:rFonts w:ascii="Arial" w:eastAsia="Times New Roman" w:hAnsi="Arial" w:cs="Arial"/>
          <w:w w:val="105"/>
          <w:lang w:eastAsia="x-none"/>
        </w:rPr>
        <w:t>skladu</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z</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določili</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89.</w:t>
      </w:r>
      <w:r w:rsidRPr="00856F89">
        <w:rPr>
          <w:rFonts w:ascii="Arial" w:eastAsia="Times New Roman" w:hAnsi="Arial" w:cs="Arial"/>
          <w:lang w:eastAsia="x-none"/>
        </w:rPr>
        <w:t xml:space="preserve"> </w:t>
      </w:r>
      <w:r w:rsidRPr="00856F89">
        <w:rPr>
          <w:rFonts w:ascii="Arial" w:eastAsia="Times New Roman" w:hAnsi="Arial" w:cs="Arial"/>
          <w:spacing w:val="6"/>
          <w:w w:val="105"/>
          <w:lang w:eastAsia="x-none"/>
        </w:rPr>
        <w:t>č</w:t>
      </w:r>
      <w:r w:rsidRPr="00856F89">
        <w:rPr>
          <w:rFonts w:ascii="Arial" w:eastAsia="Times New Roman" w:hAnsi="Arial" w:cs="Arial"/>
          <w:w w:val="105"/>
          <w:lang w:eastAsia="x-none"/>
        </w:rPr>
        <w:t>lena</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ZJN-3</w:t>
      </w:r>
      <w:r w:rsidRPr="00856F89">
        <w:rPr>
          <w:rFonts w:ascii="Arial" w:eastAsia="Times New Roman" w:hAnsi="Arial" w:cs="Arial"/>
          <w:spacing w:val="-45"/>
          <w:w w:val="105"/>
          <w:lang w:eastAsia="x-none"/>
        </w:rPr>
        <w:t>.</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V kolikor bo naročnik ocenil, da so informacije oz. dokumentacija, ki jo bo ponudnik predložil, nepopolne ali napačne oz., če bodo posamezni dokumenti manjkali, lahko od ponudnika zahteva ustrezno dopolnitev oz. pojasnilo ponudbe. V slednjem primeru bo naročnik ponudnika po elektronski pošti (e-naslov kontaktne osebe, ki jo določi ponudnik) pozval, da predloži manjkajoče dokumente ali jih dopolni, popravi ali pojasni ustrezne informacije oz. dokumentacijo. Naročnik lahko v komunikacijo s ponudnikov uporabi tudi orodje e-JN. </w:t>
      </w:r>
    </w:p>
    <w:p w:rsidR="00BC0175" w:rsidRPr="00856F89" w:rsidRDefault="00BC0175" w:rsidP="0060160A">
      <w:pPr>
        <w:spacing w:before="14" w:after="0" w:line="240" w:lineRule="exact"/>
        <w:rPr>
          <w:rFonts w:ascii="Arial" w:eastAsia="Times New Roman" w:hAnsi="Arial" w:cs="Arial"/>
          <w:lang w:eastAsia="sl-SI"/>
        </w:rPr>
      </w:pPr>
    </w:p>
    <w:p w:rsidR="00BC0175" w:rsidRPr="00856F89" w:rsidRDefault="00BC0175" w:rsidP="0060160A">
      <w:pPr>
        <w:widowControl w:val="0"/>
        <w:spacing w:after="0" w:line="250" w:lineRule="auto"/>
        <w:ind w:right="122"/>
        <w:jc w:val="both"/>
        <w:rPr>
          <w:rFonts w:ascii="Arial" w:eastAsia="Times New Roman" w:hAnsi="Arial" w:cs="Arial"/>
          <w:lang w:eastAsia="x-none"/>
        </w:rPr>
      </w:pPr>
      <w:r w:rsidRPr="00856F89">
        <w:rPr>
          <w:rFonts w:ascii="Arial" w:eastAsia="Times New Roman" w:hAnsi="Arial" w:cs="Arial"/>
          <w:w w:val="105"/>
          <w:lang w:eastAsia="x-none"/>
        </w:rPr>
        <w:t>Rok</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za</w:t>
      </w:r>
      <w:r w:rsidRPr="00856F89">
        <w:rPr>
          <w:rFonts w:ascii="Arial" w:eastAsia="Times New Roman" w:hAnsi="Arial" w:cs="Arial"/>
          <w:spacing w:val="32"/>
          <w:w w:val="105"/>
          <w:lang w:eastAsia="x-none"/>
        </w:rPr>
        <w:t xml:space="preserve"> </w:t>
      </w:r>
      <w:r w:rsidRPr="00856F89">
        <w:rPr>
          <w:rFonts w:ascii="Arial" w:eastAsia="Times New Roman" w:hAnsi="Arial" w:cs="Arial"/>
          <w:w w:val="105"/>
          <w:lang w:eastAsia="x-none"/>
        </w:rPr>
        <w:t>dopolnitev</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oz.</w:t>
      </w:r>
      <w:r w:rsidRPr="00856F89">
        <w:rPr>
          <w:rFonts w:ascii="Arial" w:eastAsia="Times New Roman" w:hAnsi="Arial" w:cs="Arial"/>
          <w:spacing w:val="22"/>
          <w:w w:val="105"/>
          <w:lang w:eastAsia="x-none"/>
        </w:rPr>
        <w:t xml:space="preserve"> </w:t>
      </w:r>
      <w:r w:rsidRPr="00856F89">
        <w:rPr>
          <w:rFonts w:ascii="Arial" w:eastAsia="Times New Roman" w:hAnsi="Arial" w:cs="Arial"/>
          <w:w w:val="105"/>
          <w:lang w:eastAsia="x-none"/>
        </w:rPr>
        <w:t>pojasnitev</w:t>
      </w:r>
      <w:r w:rsidRPr="00856F89">
        <w:rPr>
          <w:rFonts w:ascii="Arial" w:eastAsia="Times New Roman" w:hAnsi="Arial" w:cs="Arial"/>
          <w:spacing w:val="54"/>
          <w:w w:val="105"/>
          <w:lang w:eastAsia="x-none"/>
        </w:rPr>
        <w:t xml:space="preserve"> </w:t>
      </w:r>
      <w:r w:rsidRPr="00856F89">
        <w:rPr>
          <w:rFonts w:ascii="Arial" w:eastAsia="Times New Roman" w:hAnsi="Arial" w:cs="Arial"/>
          <w:w w:val="105"/>
          <w:lang w:eastAsia="x-none"/>
        </w:rPr>
        <w:t>ponudbe</w:t>
      </w:r>
      <w:r w:rsidRPr="00856F89">
        <w:rPr>
          <w:rFonts w:ascii="Arial" w:eastAsia="Times New Roman" w:hAnsi="Arial" w:cs="Arial"/>
          <w:spacing w:val="13"/>
          <w:w w:val="105"/>
          <w:lang w:eastAsia="x-none"/>
        </w:rPr>
        <w:t xml:space="preserve"> </w:t>
      </w:r>
      <w:r w:rsidRPr="00856F89">
        <w:rPr>
          <w:rFonts w:ascii="Arial" w:eastAsia="Times New Roman" w:hAnsi="Arial" w:cs="Arial"/>
          <w:w w:val="105"/>
          <w:lang w:eastAsia="x-none"/>
        </w:rPr>
        <w:t>je največ</w:t>
      </w:r>
      <w:r w:rsidRPr="00856F89">
        <w:rPr>
          <w:rFonts w:ascii="Arial" w:eastAsia="Times New Roman" w:hAnsi="Arial" w:cs="Arial"/>
          <w:spacing w:val="40"/>
          <w:w w:val="105"/>
          <w:lang w:eastAsia="x-none"/>
        </w:rPr>
        <w:t xml:space="preserve"> </w:t>
      </w:r>
      <w:r w:rsidRPr="00856F89">
        <w:rPr>
          <w:rFonts w:ascii="Arial" w:eastAsia="Times New Roman" w:hAnsi="Arial" w:cs="Arial"/>
          <w:w w:val="105"/>
          <w:lang w:eastAsia="x-none"/>
        </w:rPr>
        <w:t>tri</w:t>
      </w:r>
      <w:r w:rsidRPr="00856F89">
        <w:rPr>
          <w:rFonts w:ascii="Arial" w:eastAsia="Times New Roman" w:hAnsi="Arial" w:cs="Arial"/>
          <w:spacing w:val="14"/>
          <w:w w:val="105"/>
          <w:lang w:eastAsia="x-none"/>
        </w:rPr>
        <w:t xml:space="preserve"> </w:t>
      </w:r>
      <w:r w:rsidRPr="00856F89">
        <w:rPr>
          <w:rFonts w:ascii="Arial" w:eastAsia="Times New Roman" w:hAnsi="Arial" w:cs="Arial"/>
          <w:w w:val="105"/>
          <w:lang w:eastAsia="x-none"/>
        </w:rPr>
        <w:t>(3)</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delovne</w:t>
      </w:r>
      <w:r w:rsidRPr="00856F89">
        <w:rPr>
          <w:rFonts w:ascii="Arial" w:eastAsia="Times New Roman" w:hAnsi="Arial" w:cs="Arial"/>
          <w:spacing w:val="29"/>
          <w:w w:val="105"/>
          <w:lang w:eastAsia="x-none"/>
        </w:rPr>
        <w:t xml:space="preserve"> </w:t>
      </w:r>
      <w:r w:rsidRPr="00856F89">
        <w:rPr>
          <w:rFonts w:ascii="Arial" w:eastAsia="Times New Roman" w:hAnsi="Arial" w:cs="Arial"/>
          <w:w w:val="105"/>
          <w:lang w:eastAsia="x-none"/>
        </w:rPr>
        <w:t>dni</w:t>
      </w:r>
      <w:r w:rsidRPr="00856F89">
        <w:rPr>
          <w:rFonts w:ascii="Arial" w:eastAsia="Times New Roman" w:hAnsi="Arial" w:cs="Arial"/>
          <w:spacing w:val="23"/>
          <w:w w:val="105"/>
          <w:lang w:eastAsia="x-none"/>
        </w:rPr>
        <w:t xml:space="preserve"> </w:t>
      </w:r>
      <w:r w:rsidRPr="00856F89">
        <w:rPr>
          <w:rFonts w:ascii="Arial" w:eastAsia="Times New Roman" w:hAnsi="Arial" w:cs="Arial"/>
          <w:w w:val="105"/>
          <w:lang w:eastAsia="x-none"/>
        </w:rPr>
        <w:t>od</w:t>
      </w:r>
      <w:r w:rsidRPr="00856F89">
        <w:rPr>
          <w:rFonts w:ascii="Arial" w:eastAsia="Times New Roman" w:hAnsi="Arial" w:cs="Arial"/>
          <w:spacing w:val="24"/>
          <w:w w:val="105"/>
          <w:lang w:eastAsia="x-none"/>
        </w:rPr>
        <w:t xml:space="preserve"> </w:t>
      </w:r>
      <w:r w:rsidRPr="00856F89">
        <w:rPr>
          <w:rFonts w:ascii="Arial" w:eastAsia="Times New Roman" w:hAnsi="Arial" w:cs="Arial"/>
          <w:w w:val="105"/>
          <w:lang w:eastAsia="x-none"/>
        </w:rPr>
        <w:t>prejema</w:t>
      </w:r>
      <w:r w:rsidRPr="00856F89">
        <w:rPr>
          <w:rFonts w:ascii="Arial" w:eastAsia="Times New Roman" w:hAnsi="Arial" w:cs="Arial"/>
          <w:spacing w:val="45"/>
          <w:w w:val="105"/>
          <w:lang w:eastAsia="x-none"/>
        </w:rPr>
        <w:t xml:space="preserve"> </w:t>
      </w:r>
      <w:r w:rsidRPr="00856F89">
        <w:rPr>
          <w:rFonts w:ascii="Arial" w:eastAsia="Times New Roman" w:hAnsi="Arial" w:cs="Arial"/>
          <w:w w:val="105"/>
          <w:lang w:eastAsia="x-none"/>
        </w:rPr>
        <w:t>poziv</w:t>
      </w:r>
      <w:r w:rsidRPr="00856F89">
        <w:rPr>
          <w:rFonts w:ascii="Arial" w:eastAsia="Times New Roman" w:hAnsi="Arial" w:cs="Arial"/>
          <w:spacing w:val="14"/>
          <w:w w:val="105"/>
          <w:lang w:eastAsia="x-none"/>
        </w:rPr>
        <w:t>a</w:t>
      </w:r>
      <w:r w:rsidRPr="00856F89">
        <w:rPr>
          <w:rFonts w:ascii="Arial" w:eastAsia="Times New Roman" w:hAnsi="Arial" w:cs="Arial"/>
          <w:w w:val="105"/>
          <w:lang w:eastAsia="x-none"/>
        </w:rPr>
        <w:t>.</w:t>
      </w:r>
      <w:r w:rsidRPr="00856F89">
        <w:rPr>
          <w:rFonts w:ascii="Arial" w:eastAsia="Times New Roman" w:hAnsi="Arial" w:cs="Arial"/>
          <w:spacing w:val="-8"/>
          <w:w w:val="105"/>
          <w:lang w:eastAsia="x-none"/>
        </w:rPr>
        <w:t xml:space="preserve"> Š</w:t>
      </w:r>
      <w:r w:rsidRPr="00856F89">
        <w:rPr>
          <w:rFonts w:ascii="Arial" w:eastAsia="Times New Roman" w:hAnsi="Arial" w:cs="Arial"/>
          <w:w w:val="105"/>
          <w:lang w:eastAsia="x-none"/>
        </w:rPr>
        <w:t>teje</w:t>
      </w:r>
      <w:r w:rsidRPr="00856F89">
        <w:rPr>
          <w:rFonts w:ascii="Arial" w:eastAsia="Times New Roman" w:hAnsi="Arial" w:cs="Arial"/>
          <w:w w:val="102"/>
          <w:lang w:eastAsia="x-none"/>
        </w:rPr>
        <w:t xml:space="preserve"> </w:t>
      </w:r>
      <w:r w:rsidRPr="00856F89">
        <w:rPr>
          <w:rFonts w:ascii="Arial" w:eastAsia="Times New Roman" w:hAnsi="Arial" w:cs="Arial"/>
          <w:w w:val="105"/>
          <w:lang w:eastAsia="x-none"/>
        </w:rPr>
        <w:t>se,</w:t>
      </w:r>
      <w:r w:rsidRPr="00856F89">
        <w:rPr>
          <w:rFonts w:ascii="Arial" w:eastAsia="Times New Roman" w:hAnsi="Arial" w:cs="Arial"/>
          <w:spacing w:val="-10"/>
          <w:w w:val="105"/>
          <w:lang w:eastAsia="x-none"/>
        </w:rPr>
        <w:t xml:space="preserve"> </w:t>
      </w:r>
      <w:r w:rsidRPr="00856F89">
        <w:rPr>
          <w:rFonts w:ascii="Arial" w:eastAsia="Times New Roman" w:hAnsi="Arial" w:cs="Arial"/>
          <w:w w:val="105"/>
          <w:lang w:eastAsia="x-none"/>
        </w:rPr>
        <w:t>da</w:t>
      </w:r>
      <w:r w:rsidRPr="00856F89">
        <w:rPr>
          <w:rFonts w:ascii="Arial" w:eastAsia="Times New Roman" w:hAnsi="Arial" w:cs="Arial"/>
          <w:spacing w:val="-29"/>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4"/>
          <w:w w:val="105"/>
          <w:lang w:eastAsia="x-none"/>
        </w:rPr>
        <w:t xml:space="preserve"> </w:t>
      </w:r>
      <w:r w:rsidRPr="00856F89">
        <w:rPr>
          <w:rFonts w:ascii="Arial" w:eastAsia="Times New Roman" w:hAnsi="Arial" w:cs="Arial"/>
          <w:w w:val="105"/>
          <w:lang w:eastAsia="x-none"/>
        </w:rPr>
        <w:t>ponudnik</w:t>
      </w:r>
      <w:r w:rsidRPr="00856F89">
        <w:rPr>
          <w:rFonts w:ascii="Arial" w:eastAsia="Times New Roman" w:hAnsi="Arial" w:cs="Arial"/>
          <w:spacing w:val="-4"/>
          <w:w w:val="105"/>
          <w:lang w:eastAsia="x-none"/>
        </w:rPr>
        <w:t xml:space="preserve"> </w:t>
      </w:r>
      <w:r w:rsidRPr="00856F89">
        <w:rPr>
          <w:rFonts w:ascii="Arial" w:eastAsia="Times New Roman" w:hAnsi="Arial" w:cs="Arial"/>
          <w:w w:val="105"/>
          <w:lang w:eastAsia="x-none"/>
        </w:rPr>
        <w:t>prevz</w:t>
      </w:r>
      <w:r w:rsidRPr="00856F89">
        <w:rPr>
          <w:rFonts w:ascii="Arial" w:eastAsia="Times New Roman" w:hAnsi="Arial" w:cs="Arial"/>
          <w:spacing w:val="5"/>
          <w:w w:val="105"/>
          <w:lang w:eastAsia="x-none"/>
        </w:rPr>
        <w:t>e</w:t>
      </w:r>
      <w:r w:rsidRPr="00856F89">
        <w:rPr>
          <w:rFonts w:ascii="Arial" w:eastAsia="Times New Roman" w:hAnsi="Arial" w:cs="Arial"/>
          <w:w w:val="105"/>
          <w:lang w:eastAsia="x-none"/>
        </w:rPr>
        <w:t>l</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poziv</w:t>
      </w:r>
      <w:r w:rsidRPr="00856F89">
        <w:rPr>
          <w:rFonts w:ascii="Arial" w:eastAsia="Times New Roman" w:hAnsi="Arial" w:cs="Arial"/>
          <w:spacing w:val="-12"/>
          <w:w w:val="105"/>
          <w:lang w:eastAsia="x-none"/>
        </w:rPr>
        <w:t xml:space="preserve"> </w:t>
      </w:r>
      <w:r w:rsidRPr="00856F89">
        <w:rPr>
          <w:rFonts w:ascii="Arial" w:eastAsia="Times New Roman" w:hAnsi="Arial" w:cs="Arial"/>
          <w:w w:val="105"/>
          <w:lang w:eastAsia="x-none"/>
        </w:rPr>
        <w:t>prvi</w:t>
      </w:r>
      <w:r w:rsidRPr="00856F89">
        <w:rPr>
          <w:rFonts w:ascii="Arial" w:eastAsia="Times New Roman" w:hAnsi="Arial" w:cs="Arial"/>
          <w:spacing w:val="-20"/>
          <w:w w:val="105"/>
          <w:lang w:eastAsia="x-none"/>
        </w:rPr>
        <w:t xml:space="preserve"> </w:t>
      </w:r>
      <w:r w:rsidRPr="00856F89">
        <w:rPr>
          <w:rFonts w:ascii="Arial" w:eastAsia="Times New Roman" w:hAnsi="Arial" w:cs="Arial"/>
          <w:spacing w:val="-9"/>
          <w:w w:val="105"/>
          <w:lang w:eastAsia="x-none"/>
        </w:rPr>
        <w:t>n</w:t>
      </w:r>
      <w:r w:rsidRPr="00856F89">
        <w:rPr>
          <w:rFonts w:ascii="Arial" w:eastAsia="Times New Roman" w:hAnsi="Arial" w:cs="Arial"/>
          <w:w w:val="105"/>
          <w:lang w:eastAsia="x-none"/>
        </w:rPr>
        <w:t>a</w:t>
      </w:r>
      <w:r w:rsidRPr="00856F89">
        <w:rPr>
          <w:rFonts w:ascii="Arial" w:eastAsia="Times New Roman" w:hAnsi="Arial" w:cs="Arial"/>
          <w:spacing w:val="9"/>
          <w:w w:val="105"/>
          <w:lang w:eastAsia="x-none"/>
        </w:rPr>
        <w:t>s</w:t>
      </w:r>
      <w:r w:rsidRPr="00856F89">
        <w:rPr>
          <w:rFonts w:ascii="Arial" w:eastAsia="Times New Roman" w:hAnsi="Arial" w:cs="Arial"/>
          <w:w w:val="105"/>
          <w:lang w:eastAsia="x-none"/>
        </w:rPr>
        <w:t>lednji</w:t>
      </w:r>
      <w:r w:rsidRPr="00856F89">
        <w:rPr>
          <w:rFonts w:ascii="Arial" w:eastAsia="Times New Roman" w:hAnsi="Arial" w:cs="Arial"/>
          <w:spacing w:val="-23"/>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da</w:t>
      </w:r>
      <w:r w:rsidRPr="00856F89">
        <w:rPr>
          <w:rFonts w:ascii="Arial" w:eastAsia="Times New Roman" w:hAnsi="Arial" w:cs="Arial"/>
          <w:spacing w:val="6"/>
          <w:w w:val="105"/>
          <w:lang w:eastAsia="x-none"/>
        </w:rPr>
        <w:t>n</w:t>
      </w:r>
      <w:r w:rsidRPr="00856F89">
        <w:rPr>
          <w:rFonts w:ascii="Arial" w:eastAsia="Times New Roman" w:hAnsi="Arial" w:cs="Arial"/>
          <w:w w:val="105"/>
          <w:lang w:eastAsia="x-none"/>
        </w:rPr>
        <w:t>,</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ko</w:t>
      </w:r>
      <w:r w:rsidRPr="00856F89">
        <w:rPr>
          <w:rFonts w:ascii="Arial" w:eastAsia="Times New Roman" w:hAnsi="Arial" w:cs="Arial"/>
          <w:spacing w:val="-41"/>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n</w:t>
      </w:r>
      <w:r w:rsidRPr="00856F89">
        <w:rPr>
          <w:rFonts w:ascii="Arial" w:eastAsia="Times New Roman" w:hAnsi="Arial" w:cs="Arial"/>
          <w:spacing w:val="11"/>
          <w:w w:val="105"/>
          <w:lang w:eastAsia="x-none"/>
        </w:rPr>
        <w:t>a</w:t>
      </w:r>
      <w:r w:rsidRPr="00856F89">
        <w:rPr>
          <w:rFonts w:ascii="Arial" w:eastAsia="Times New Roman" w:hAnsi="Arial" w:cs="Arial"/>
          <w:w w:val="105"/>
          <w:lang w:eastAsia="x-none"/>
        </w:rPr>
        <w:t>ro</w:t>
      </w:r>
      <w:r w:rsidRPr="00856F89">
        <w:rPr>
          <w:rFonts w:ascii="Arial" w:eastAsia="Times New Roman" w:hAnsi="Arial" w:cs="Arial"/>
          <w:spacing w:val="4"/>
          <w:w w:val="105"/>
          <w:lang w:eastAsia="x-none"/>
        </w:rPr>
        <w:t>č</w:t>
      </w:r>
      <w:r w:rsidRPr="00856F89">
        <w:rPr>
          <w:rFonts w:ascii="Arial" w:eastAsia="Times New Roman" w:hAnsi="Arial" w:cs="Arial"/>
          <w:w w:val="105"/>
          <w:lang w:eastAsia="x-none"/>
        </w:rPr>
        <w:t>n</w:t>
      </w:r>
      <w:r w:rsidRPr="00856F89">
        <w:rPr>
          <w:rFonts w:ascii="Arial" w:eastAsia="Times New Roman" w:hAnsi="Arial" w:cs="Arial"/>
          <w:spacing w:val="-6"/>
          <w:w w:val="105"/>
          <w:lang w:eastAsia="x-none"/>
        </w:rPr>
        <w:t>i</w:t>
      </w:r>
      <w:r w:rsidRPr="00856F89">
        <w:rPr>
          <w:rFonts w:ascii="Arial" w:eastAsia="Times New Roman" w:hAnsi="Arial" w:cs="Arial"/>
          <w:w w:val="105"/>
          <w:lang w:eastAsia="x-none"/>
        </w:rPr>
        <w:t>k</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odposl</w:t>
      </w:r>
      <w:r w:rsidRPr="00856F89">
        <w:rPr>
          <w:rFonts w:ascii="Arial" w:eastAsia="Times New Roman" w:hAnsi="Arial" w:cs="Arial"/>
          <w:spacing w:val="12"/>
          <w:w w:val="105"/>
          <w:lang w:eastAsia="x-none"/>
        </w:rPr>
        <w:t>a</w:t>
      </w:r>
      <w:r w:rsidRPr="00856F89">
        <w:rPr>
          <w:rFonts w:ascii="Arial" w:eastAsia="Times New Roman" w:hAnsi="Arial" w:cs="Arial"/>
          <w:w w:val="105"/>
          <w:lang w:eastAsia="x-none"/>
        </w:rPr>
        <w:t>l</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elektronsko</w:t>
      </w:r>
      <w:r w:rsidRPr="00856F89">
        <w:rPr>
          <w:rFonts w:ascii="Arial" w:eastAsia="Times New Roman" w:hAnsi="Arial" w:cs="Arial"/>
          <w:w w:val="102"/>
          <w:lang w:eastAsia="x-none"/>
        </w:rPr>
        <w:t xml:space="preserve"> </w:t>
      </w:r>
      <w:r w:rsidRPr="00856F89">
        <w:rPr>
          <w:rFonts w:ascii="Arial" w:eastAsia="Times New Roman" w:hAnsi="Arial" w:cs="Arial"/>
          <w:w w:val="105"/>
          <w:lang w:eastAsia="x-none"/>
        </w:rPr>
        <w:t>pošto</w:t>
      </w:r>
      <w:r w:rsidRPr="00856F89">
        <w:rPr>
          <w:rFonts w:ascii="Arial" w:eastAsia="Times New Roman" w:hAnsi="Arial" w:cs="Arial"/>
          <w:spacing w:val="-10"/>
          <w:w w:val="105"/>
          <w:lang w:eastAsia="x-none"/>
        </w:rPr>
        <w:t xml:space="preserve"> </w:t>
      </w:r>
      <w:r w:rsidRPr="00856F89">
        <w:rPr>
          <w:rFonts w:ascii="Arial" w:eastAsia="Times New Roman" w:hAnsi="Arial" w:cs="Arial"/>
          <w:spacing w:val="-8"/>
          <w:w w:val="105"/>
          <w:lang w:eastAsia="x-none"/>
        </w:rPr>
        <w:t>o</w:t>
      </w:r>
      <w:r w:rsidRPr="00856F89">
        <w:rPr>
          <w:rFonts w:ascii="Arial" w:eastAsia="Times New Roman" w:hAnsi="Arial" w:cs="Arial"/>
          <w:w w:val="105"/>
          <w:lang w:eastAsia="x-none"/>
        </w:rPr>
        <w:t>z.</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pravočasno</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dopolnil</w:t>
      </w:r>
      <w:r w:rsidRPr="00856F89">
        <w:rPr>
          <w:rFonts w:ascii="Arial" w:eastAsia="Times New Roman" w:hAnsi="Arial" w:cs="Arial"/>
          <w:spacing w:val="-4"/>
          <w:w w:val="105"/>
          <w:lang w:eastAsia="x-none"/>
        </w:rPr>
        <w:t xml:space="preserve"> </w:t>
      </w:r>
      <w:r w:rsidRPr="00856F89">
        <w:rPr>
          <w:rFonts w:ascii="Arial" w:eastAsia="Times New Roman" w:hAnsi="Arial" w:cs="Arial"/>
          <w:w w:val="105"/>
          <w:lang w:eastAsia="x-none"/>
        </w:rPr>
        <w:t>ponudbo,</w:t>
      </w:r>
      <w:r w:rsidRPr="00856F89">
        <w:rPr>
          <w:rFonts w:ascii="Arial" w:eastAsia="Times New Roman" w:hAnsi="Arial" w:cs="Arial"/>
          <w:spacing w:val="-10"/>
          <w:w w:val="105"/>
          <w:lang w:eastAsia="x-none"/>
        </w:rPr>
        <w:t xml:space="preserve"> </w:t>
      </w:r>
      <w:r w:rsidRPr="00856F89">
        <w:rPr>
          <w:rFonts w:ascii="Arial" w:eastAsia="Times New Roman" w:hAnsi="Arial" w:cs="Arial"/>
          <w:w w:val="105"/>
          <w:lang w:eastAsia="x-none"/>
        </w:rPr>
        <w:t>če</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dopolnitev dosta</w:t>
      </w:r>
      <w:r w:rsidR="00AA19F4" w:rsidRPr="00856F89">
        <w:rPr>
          <w:rFonts w:ascii="Arial" w:eastAsia="Times New Roman" w:hAnsi="Arial" w:cs="Arial"/>
          <w:spacing w:val="18"/>
          <w:w w:val="105"/>
          <w:lang w:eastAsia="x-none"/>
        </w:rPr>
        <w:t>v</w:t>
      </w:r>
      <w:r w:rsidRPr="00856F89">
        <w:rPr>
          <w:rFonts w:ascii="Arial" w:eastAsia="Times New Roman" w:hAnsi="Arial" w:cs="Arial"/>
          <w:spacing w:val="-11"/>
          <w:w w:val="105"/>
          <w:lang w:eastAsia="x-none"/>
        </w:rPr>
        <w:t>i</w:t>
      </w:r>
      <w:r w:rsidRPr="00856F89">
        <w:rPr>
          <w:rFonts w:ascii="Arial" w:eastAsia="Times New Roman" w:hAnsi="Arial" w:cs="Arial"/>
          <w:w w:val="105"/>
          <w:lang w:eastAsia="x-none"/>
        </w:rPr>
        <w:t>l</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tretji</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dan</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od</w:t>
      </w:r>
      <w:r w:rsidRPr="00856F89">
        <w:rPr>
          <w:rFonts w:ascii="Arial" w:eastAsia="Times New Roman" w:hAnsi="Arial" w:cs="Arial"/>
          <w:spacing w:val="-3"/>
          <w:w w:val="105"/>
          <w:lang w:eastAsia="x-none"/>
        </w:rPr>
        <w:t xml:space="preserve"> </w:t>
      </w:r>
      <w:r w:rsidRPr="00856F89">
        <w:rPr>
          <w:rFonts w:ascii="Arial" w:eastAsia="Times New Roman" w:hAnsi="Arial" w:cs="Arial"/>
          <w:w w:val="105"/>
          <w:lang w:eastAsia="x-none"/>
        </w:rPr>
        <w:t>pre</w:t>
      </w:r>
      <w:r w:rsidRPr="00856F89">
        <w:rPr>
          <w:rFonts w:ascii="Arial" w:eastAsia="Times New Roman" w:hAnsi="Arial" w:cs="Arial"/>
          <w:spacing w:val="-8"/>
          <w:w w:val="105"/>
          <w:lang w:eastAsia="x-none"/>
        </w:rPr>
        <w:t>j</w:t>
      </w:r>
      <w:r w:rsidRPr="00856F89">
        <w:rPr>
          <w:rFonts w:ascii="Arial" w:eastAsia="Times New Roman" w:hAnsi="Arial" w:cs="Arial"/>
          <w:spacing w:val="-3"/>
          <w:w w:val="105"/>
          <w:lang w:eastAsia="x-none"/>
        </w:rPr>
        <w:t>e</w:t>
      </w:r>
      <w:r w:rsidRPr="00856F89">
        <w:rPr>
          <w:rFonts w:ascii="Arial" w:eastAsia="Times New Roman" w:hAnsi="Arial" w:cs="Arial"/>
          <w:w w:val="105"/>
          <w:lang w:eastAsia="x-none"/>
        </w:rPr>
        <w:t>ma</w:t>
      </w:r>
      <w:r w:rsidRPr="00856F89">
        <w:rPr>
          <w:rFonts w:ascii="Arial" w:eastAsia="Times New Roman" w:hAnsi="Arial" w:cs="Arial"/>
          <w:lang w:eastAsia="x-none"/>
        </w:rPr>
        <w:t xml:space="preserve"> poziva.</w:t>
      </w:r>
      <w:r w:rsidRPr="00856F89">
        <w:rPr>
          <w:rFonts w:ascii="Arial" w:eastAsia="Times New Roman" w:hAnsi="Arial" w:cs="Arial"/>
          <w:spacing w:val="3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40"/>
          <w:lang w:eastAsia="x-none"/>
        </w:rPr>
        <w:t xml:space="preserve"> </w:t>
      </w:r>
      <w:r w:rsidRPr="00856F89">
        <w:rPr>
          <w:rFonts w:ascii="Arial" w:eastAsia="Times New Roman" w:hAnsi="Arial" w:cs="Arial"/>
          <w:lang w:eastAsia="x-none"/>
        </w:rPr>
        <w:t>kolikor</w:t>
      </w:r>
      <w:r w:rsidRPr="00856F89">
        <w:rPr>
          <w:rFonts w:ascii="Arial" w:eastAsia="Times New Roman" w:hAnsi="Arial" w:cs="Arial"/>
          <w:spacing w:val="34"/>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44"/>
          <w:lang w:eastAsia="x-none"/>
        </w:rPr>
        <w:t xml:space="preserve"> </w:t>
      </w:r>
      <w:r w:rsidRPr="00856F89">
        <w:rPr>
          <w:rFonts w:ascii="Arial" w:eastAsia="Times New Roman" w:hAnsi="Arial" w:cs="Arial"/>
          <w:lang w:eastAsia="x-none"/>
        </w:rPr>
        <w:t>ponudnik</w:t>
      </w:r>
      <w:r w:rsidRPr="00856F89">
        <w:rPr>
          <w:rFonts w:ascii="Arial" w:eastAsia="Times New Roman" w:hAnsi="Arial" w:cs="Arial"/>
          <w:spacing w:val="5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28"/>
          <w:lang w:eastAsia="x-none"/>
        </w:rPr>
        <w:t xml:space="preserve"> </w:t>
      </w:r>
      <w:r w:rsidRPr="00856F89">
        <w:rPr>
          <w:rFonts w:ascii="Arial" w:eastAsia="Times New Roman" w:hAnsi="Arial" w:cs="Arial"/>
          <w:lang w:eastAsia="x-none"/>
        </w:rPr>
        <w:t>zadanem</w:t>
      </w:r>
      <w:r w:rsidRPr="00856F89">
        <w:rPr>
          <w:rFonts w:ascii="Arial" w:eastAsia="Times New Roman" w:hAnsi="Arial" w:cs="Arial"/>
          <w:spacing w:val="54"/>
          <w:lang w:eastAsia="x-none"/>
        </w:rPr>
        <w:t xml:space="preserve"> </w:t>
      </w:r>
      <w:r w:rsidRPr="00856F89">
        <w:rPr>
          <w:rFonts w:ascii="Arial" w:eastAsia="Times New Roman" w:hAnsi="Arial" w:cs="Arial"/>
          <w:lang w:eastAsia="x-none"/>
        </w:rPr>
        <w:t>roku</w:t>
      </w:r>
      <w:r w:rsidRPr="00856F89">
        <w:rPr>
          <w:rFonts w:ascii="Arial" w:eastAsia="Times New Roman" w:hAnsi="Arial" w:cs="Arial"/>
          <w:spacing w:val="32"/>
          <w:lang w:eastAsia="x-none"/>
        </w:rPr>
        <w:t xml:space="preserve"> </w:t>
      </w:r>
      <w:r w:rsidRPr="00856F89">
        <w:rPr>
          <w:rFonts w:ascii="Arial" w:eastAsia="Times New Roman" w:hAnsi="Arial" w:cs="Arial"/>
          <w:lang w:eastAsia="x-none"/>
        </w:rPr>
        <w:t>ne</w:t>
      </w:r>
      <w:r w:rsidRPr="00856F89">
        <w:rPr>
          <w:rFonts w:ascii="Arial" w:eastAsia="Times New Roman" w:hAnsi="Arial" w:cs="Arial"/>
          <w:spacing w:val="18"/>
          <w:lang w:eastAsia="x-none"/>
        </w:rPr>
        <w:t xml:space="preserve"> </w:t>
      </w:r>
      <w:r w:rsidRPr="00856F89">
        <w:rPr>
          <w:rFonts w:ascii="Arial" w:eastAsia="Times New Roman" w:hAnsi="Arial" w:cs="Arial"/>
          <w:lang w:eastAsia="x-none"/>
        </w:rPr>
        <w:t>odzove</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na</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 xml:space="preserve">naročnikov </w:t>
      </w:r>
      <w:r w:rsidRPr="00856F89">
        <w:rPr>
          <w:rFonts w:ascii="Arial" w:eastAsia="Times New Roman" w:hAnsi="Arial" w:cs="Arial"/>
          <w:spacing w:val="1"/>
          <w:lang w:eastAsia="x-none"/>
        </w:rPr>
        <w:t xml:space="preserve"> </w:t>
      </w:r>
      <w:r w:rsidRPr="00856F89">
        <w:rPr>
          <w:rFonts w:ascii="Arial" w:eastAsia="Times New Roman" w:hAnsi="Arial" w:cs="Arial"/>
          <w:lang w:eastAsia="x-none"/>
        </w:rPr>
        <w:t>poziv,</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ponudba izloči kot nedopustna</w:t>
      </w:r>
    </w:p>
    <w:p w:rsidR="00BC0175" w:rsidRPr="00856F89" w:rsidRDefault="00BC0175" w:rsidP="0060160A">
      <w:pPr>
        <w:spacing w:before="3" w:after="0" w:line="260" w:lineRule="exact"/>
        <w:rPr>
          <w:rFonts w:ascii="Arial" w:eastAsia="Times New Roman" w:hAnsi="Arial" w:cs="Arial"/>
          <w:lang w:eastAsia="sl-SI"/>
        </w:rPr>
      </w:pPr>
    </w:p>
    <w:p w:rsidR="00BC0175" w:rsidRPr="00856F89" w:rsidRDefault="00BC0175" w:rsidP="0060160A">
      <w:pPr>
        <w:widowControl w:val="0"/>
        <w:spacing w:after="0" w:line="240" w:lineRule="auto"/>
        <w:ind w:right="177"/>
        <w:jc w:val="both"/>
        <w:rPr>
          <w:rFonts w:ascii="Arial" w:eastAsia="Times New Roman" w:hAnsi="Arial" w:cs="Arial"/>
          <w:lang w:eastAsia="x-none"/>
        </w:rPr>
      </w:pPr>
      <w:r w:rsidRPr="00856F89">
        <w:rPr>
          <w:rFonts w:ascii="Arial" w:eastAsia="Times New Roman" w:hAnsi="Arial" w:cs="Arial"/>
          <w:color w:val="181818"/>
          <w:w w:val="105"/>
          <w:lang w:eastAsia="x-none"/>
        </w:rPr>
        <w:t>Navedeno</w:t>
      </w:r>
      <w:r w:rsidRPr="00856F89">
        <w:rPr>
          <w:rFonts w:ascii="Arial" w:eastAsia="Times New Roman" w:hAnsi="Arial" w:cs="Arial"/>
          <w:color w:val="181818"/>
          <w:spacing w:val="28"/>
          <w:w w:val="105"/>
          <w:lang w:eastAsia="x-none"/>
        </w:rPr>
        <w:t xml:space="preserve"> </w:t>
      </w:r>
      <w:r w:rsidRPr="00856F89">
        <w:rPr>
          <w:rFonts w:ascii="Arial" w:eastAsia="Times New Roman" w:hAnsi="Arial" w:cs="Arial"/>
          <w:color w:val="181818"/>
          <w:w w:val="105"/>
          <w:lang w:eastAsia="x-none"/>
        </w:rPr>
        <w:t>v</w:t>
      </w:r>
      <w:r w:rsidRPr="00856F89">
        <w:rPr>
          <w:rFonts w:ascii="Arial" w:eastAsia="Times New Roman" w:hAnsi="Arial" w:cs="Arial"/>
          <w:color w:val="181818"/>
          <w:spacing w:val="11"/>
          <w:w w:val="105"/>
          <w:lang w:eastAsia="x-none"/>
        </w:rPr>
        <w:t xml:space="preserve"> </w:t>
      </w:r>
      <w:r w:rsidRPr="00856F89">
        <w:rPr>
          <w:rFonts w:ascii="Arial" w:eastAsia="Times New Roman" w:hAnsi="Arial" w:cs="Arial"/>
          <w:color w:val="181818"/>
          <w:w w:val="105"/>
          <w:lang w:eastAsia="x-none"/>
        </w:rPr>
        <w:t>tej</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točki</w:t>
      </w:r>
      <w:r w:rsidRPr="00856F89">
        <w:rPr>
          <w:rFonts w:ascii="Arial" w:eastAsia="Times New Roman" w:hAnsi="Arial" w:cs="Arial"/>
          <w:color w:val="181818"/>
          <w:spacing w:val="18"/>
          <w:w w:val="105"/>
          <w:lang w:eastAsia="x-none"/>
        </w:rPr>
        <w:t xml:space="preserve"> </w:t>
      </w:r>
      <w:r w:rsidRPr="00856F89">
        <w:rPr>
          <w:rFonts w:ascii="Arial" w:eastAsia="Times New Roman" w:hAnsi="Arial" w:cs="Arial"/>
          <w:color w:val="181818"/>
          <w:w w:val="105"/>
          <w:lang w:eastAsia="x-none"/>
        </w:rPr>
        <w:t>velja</w:t>
      </w:r>
      <w:r w:rsidRPr="00856F89">
        <w:rPr>
          <w:rFonts w:ascii="Arial" w:eastAsia="Times New Roman" w:hAnsi="Arial" w:cs="Arial"/>
          <w:color w:val="181818"/>
          <w:spacing w:val="25"/>
          <w:w w:val="105"/>
          <w:lang w:eastAsia="x-none"/>
        </w:rPr>
        <w:t xml:space="preserve"> </w:t>
      </w:r>
      <w:r w:rsidRPr="00856F89">
        <w:rPr>
          <w:rFonts w:ascii="Arial" w:eastAsia="Times New Roman" w:hAnsi="Arial" w:cs="Arial"/>
          <w:color w:val="181818"/>
          <w:w w:val="105"/>
          <w:lang w:eastAsia="x-none"/>
        </w:rPr>
        <w:t>tudi</w:t>
      </w:r>
      <w:r w:rsidRPr="00856F89">
        <w:rPr>
          <w:rFonts w:ascii="Arial" w:eastAsia="Times New Roman" w:hAnsi="Arial" w:cs="Arial"/>
          <w:color w:val="181818"/>
          <w:spacing w:val="14"/>
          <w:w w:val="105"/>
          <w:lang w:eastAsia="x-none"/>
        </w:rPr>
        <w:t xml:space="preserve"> </w:t>
      </w:r>
      <w:r w:rsidRPr="00856F89">
        <w:rPr>
          <w:rFonts w:ascii="Arial" w:eastAsia="Times New Roman" w:hAnsi="Arial" w:cs="Arial"/>
          <w:color w:val="181818"/>
          <w:w w:val="105"/>
          <w:lang w:eastAsia="x-none"/>
        </w:rPr>
        <w:t>za</w:t>
      </w:r>
      <w:r w:rsidRPr="00856F89">
        <w:rPr>
          <w:rFonts w:ascii="Arial" w:eastAsia="Times New Roman" w:hAnsi="Arial" w:cs="Arial"/>
          <w:color w:val="181818"/>
          <w:spacing w:val="32"/>
          <w:w w:val="105"/>
          <w:lang w:eastAsia="x-none"/>
        </w:rPr>
        <w:t xml:space="preserve"> </w:t>
      </w:r>
      <w:r w:rsidRPr="00856F89">
        <w:rPr>
          <w:rFonts w:ascii="Arial" w:eastAsia="Times New Roman" w:hAnsi="Arial" w:cs="Arial"/>
          <w:color w:val="181818"/>
          <w:w w:val="105"/>
          <w:lang w:eastAsia="x-none"/>
        </w:rPr>
        <w:t>pozive</w:t>
      </w:r>
      <w:r w:rsidRPr="00856F89">
        <w:rPr>
          <w:rFonts w:ascii="Arial" w:eastAsia="Times New Roman" w:hAnsi="Arial" w:cs="Arial"/>
          <w:color w:val="181818"/>
          <w:spacing w:val="27"/>
          <w:w w:val="105"/>
          <w:lang w:eastAsia="x-none"/>
        </w:rPr>
        <w:t xml:space="preserve"> </w:t>
      </w:r>
      <w:r w:rsidRPr="00856F89">
        <w:rPr>
          <w:rFonts w:ascii="Arial" w:eastAsia="Times New Roman" w:hAnsi="Arial" w:cs="Arial"/>
          <w:color w:val="181818"/>
          <w:w w:val="105"/>
          <w:lang w:eastAsia="x-none"/>
        </w:rPr>
        <w:t>naročnika</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ponudniku</w:t>
      </w:r>
      <w:r w:rsidRPr="00856F89">
        <w:rPr>
          <w:rFonts w:ascii="Arial" w:eastAsia="Times New Roman" w:hAnsi="Arial" w:cs="Arial"/>
          <w:color w:val="181818"/>
          <w:spacing w:val="22"/>
          <w:w w:val="105"/>
          <w:lang w:eastAsia="x-none"/>
        </w:rPr>
        <w:t xml:space="preserve"> </w:t>
      </w:r>
      <w:r w:rsidRPr="00856F89">
        <w:rPr>
          <w:rFonts w:ascii="Arial" w:eastAsia="Times New Roman" w:hAnsi="Arial" w:cs="Arial"/>
          <w:color w:val="2A2A2A"/>
          <w:w w:val="105"/>
          <w:lang w:eastAsia="x-none"/>
        </w:rPr>
        <w:t>v</w:t>
      </w:r>
      <w:r w:rsidRPr="00856F89">
        <w:rPr>
          <w:rFonts w:ascii="Arial" w:eastAsia="Times New Roman" w:hAnsi="Arial" w:cs="Arial"/>
          <w:color w:val="2A2A2A"/>
          <w:spacing w:val="11"/>
          <w:w w:val="105"/>
          <w:lang w:eastAsia="x-none"/>
        </w:rPr>
        <w:t xml:space="preserve"> </w:t>
      </w:r>
      <w:r w:rsidRPr="00856F89">
        <w:rPr>
          <w:rFonts w:ascii="Arial" w:eastAsia="Times New Roman" w:hAnsi="Arial" w:cs="Arial"/>
          <w:color w:val="181818"/>
          <w:w w:val="105"/>
          <w:lang w:eastAsia="x-none"/>
        </w:rPr>
        <w:t>zvezi</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z</w:t>
      </w:r>
      <w:r w:rsidRPr="00856F89">
        <w:rPr>
          <w:rFonts w:ascii="Arial" w:eastAsia="Times New Roman" w:hAnsi="Arial" w:cs="Arial"/>
          <w:color w:val="181818"/>
          <w:spacing w:val="20"/>
          <w:w w:val="105"/>
          <w:lang w:eastAsia="x-none"/>
        </w:rPr>
        <w:t xml:space="preserve"> </w:t>
      </w:r>
      <w:r w:rsidRPr="00856F89">
        <w:rPr>
          <w:rFonts w:ascii="Arial" w:eastAsia="Times New Roman" w:hAnsi="Arial" w:cs="Arial"/>
          <w:color w:val="181818"/>
          <w:w w:val="105"/>
          <w:lang w:eastAsia="x-none"/>
        </w:rPr>
        <w:t>dostavo</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dokazil</w:t>
      </w:r>
      <w:r w:rsidRPr="00856F89">
        <w:rPr>
          <w:rFonts w:ascii="Arial" w:eastAsia="Times New Roman" w:hAnsi="Arial" w:cs="Arial"/>
          <w:color w:val="181818"/>
          <w:spacing w:val="24"/>
          <w:w w:val="105"/>
          <w:lang w:eastAsia="x-none"/>
        </w:rPr>
        <w:t xml:space="preserve"> </w:t>
      </w:r>
      <w:r w:rsidRPr="00856F89">
        <w:rPr>
          <w:rFonts w:ascii="Arial" w:eastAsia="Times New Roman" w:hAnsi="Arial" w:cs="Arial"/>
          <w:color w:val="181818"/>
          <w:w w:val="105"/>
          <w:lang w:eastAsia="x-none"/>
        </w:rPr>
        <w:t>o</w:t>
      </w:r>
      <w:r w:rsidRPr="00856F89">
        <w:rPr>
          <w:rFonts w:ascii="Arial" w:eastAsia="Times New Roman" w:hAnsi="Arial" w:cs="Arial"/>
          <w:lang w:eastAsia="x-none"/>
        </w:rPr>
        <w:t xml:space="preserve"> </w:t>
      </w:r>
      <w:r w:rsidRPr="00856F89">
        <w:rPr>
          <w:rFonts w:ascii="Arial" w:eastAsia="Times New Roman" w:hAnsi="Arial" w:cs="Arial"/>
          <w:color w:val="050505"/>
          <w:lang w:eastAsia="x-none"/>
        </w:rPr>
        <w:t>izpolnjevanju</w:t>
      </w:r>
      <w:r w:rsidRPr="00856F89">
        <w:rPr>
          <w:rFonts w:ascii="Arial" w:eastAsia="Times New Roman" w:hAnsi="Arial" w:cs="Arial"/>
          <w:color w:val="050505"/>
          <w:spacing w:val="39"/>
          <w:lang w:eastAsia="x-none"/>
        </w:rPr>
        <w:t xml:space="preserve"> </w:t>
      </w:r>
      <w:r w:rsidRPr="00856F89">
        <w:rPr>
          <w:rFonts w:ascii="Arial" w:eastAsia="Times New Roman" w:hAnsi="Arial" w:cs="Arial"/>
          <w:color w:val="181818"/>
          <w:lang w:eastAsia="x-none"/>
        </w:rPr>
        <w:t>pogojev</w:t>
      </w:r>
      <w:r w:rsidRPr="00856F89">
        <w:rPr>
          <w:rFonts w:ascii="Arial" w:eastAsia="Times New Roman" w:hAnsi="Arial" w:cs="Arial"/>
          <w:color w:val="181818"/>
          <w:spacing w:val="34"/>
          <w:lang w:eastAsia="x-none"/>
        </w:rPr>
        <w:t xml:space="preserve"> </w:t>
      </w:r>
      <w:r w:rsidRPr="00856F89">
        <w:rPr>
          <w:rFonts w:ascii="Arial" w:eastAsia="Times New Roman" w:hAnsi="Arial" w:cs="Arial"/>
          <w:color w:val="181818"/>
          <w:lang w:eastAsia="x-none"/>
        </w:rPr>
        <w:t>za</w:t>
      </w:r>
      <w:r w:rsidRPr="00856F89">
        <w:rPr>
          <w:rFonts w:ascii="Arial" w:eastAsia="Times New Roman" w:hAnsi="Arial" w:cs="Arial"/>
          <w:color w:val="181818"/>
          <w:spacing w:val="44"/>
          <w:lang w:eastAsia="x-none"/>
        </w:rPr>
        <w:t xml:space="preserve"> </w:t>
      </w:r>
      <w:r w:rsidRPr="00856F89">
        <w:rPr>
          <w:rFonts w:ascii="Arial" w:eastAsia="Times New Roman" w:hAnsi="Arial" w:cs="Arial"/>
          <w:color w:val="181818"/>
          <w:lang w:eastAsia="x-none"/>
        </w:rPr>
        <w:t>predmetno</w:t>
      </w:r>
      <w:r w:rsidRPr="00856F89">
        <w:rPr>
          <w:rFonts w:ascii="Arial" w:eastAsia="Times New Roman" w:hAnsi="Arial" w:cs="Arial"/>
          <w:color w:val="181818"/>
          <w:spacing w:val="1"/>
          <w:lang w:eastAsia="x-none"/>
        </w:rPr>
        <w:t xml:space="preserve"> </w:t>
      </w:r>
      <w:r w:rsidRPr="00856F89">
        <w:rPr>
          <w:rFonts w:ascii="Arial" w:eastAsia="Times New Roman" w:hAnsi="Arial" w:cs="Arial"/>
          <w:color w:val="181818"/>
          <w:lang w:eastAsia="x-none"/>
        </w:rPr>
        <w:t>javno</w:t>
      </w:r>
      <w:r w:rsidRPr="00856F89">
        <w:rPr>
          <w:rFonts w:ascii="Arial" w:eastAsia="Times New Roman" w:hAnsi="Arial" w:cs="Arial"/>
          <w:color w:val="181818"/>
          <w:spacing w:val="50"/>
          <w:lang w:eastAsia="x-none"/>
        </w:rPr>
        <w:t xml:space="preserve"> </w:t>
      </w:r>
      <w:r w:rsidRPr="00856F89">
        <w:rPr>
          <w:rFonts w:ascii="Arial" w:eastAsia="Times New Roman" w:hAnsi="Arial" w:cs="Arial"/>
          <w:color w:val="181818"/>
          <w:lang w:eastAsia="x-none"/>
        </w:rPr>
        <w:t>naročilo.</w:t>
      </w:r>
    </w:p>
    <w:p w:rsidR="00BC0175" w:rsidRPr="006210F8" w:rsidRDefault="00BC0175" w:rsidP="0060160A">
      <w:pPr>
        <w:spacing w:before="10" w:after="0" w:line="260" w:lineRule="exact"/>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color w:val="181818"/>
          <w:w w:val="105"/>
          <w:lang w:eastAsia="sl-SI"/>
        </w:rPr>
        <w:t>Ne</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glede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181818"/>
          <w:w w:val="105"/>
          <w:lang w:eastAsia="sl-SI"/>
        </w:rPr>
        <w:t>na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določila</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181818"/>
          <w:w w:val="105"/>
          <w:lang w:eastAsia="sl-SI"/>
        </w:rPr>
        <w:t>iz te razpisne dokumentacije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21"/>
          <w:w w:val="105"/>
          <w:lang w:eastAsia="sl-SI"/>
        </w:rPr>
        <w:t xml:space="preserve"> </w:t>
      </w:r>
      <w:r w:rsidRPr="00856F89">
        <w:rPr>
          <w:rFonts w:ascii="Arial" w:eastAsia="Times New Roman" w:hAnsi="Arial" w:cs="Arial"/>
          <w:color w:val="181818"/>
          <w:w w:val="105"/>
          <w:lang w:eastAsia="sl-SI"/>
        </w:rPr>
        <w:t>ponudnik</w:t>
      </w:r>
      <w:r w:rsidRPr="00856F89">
        <w:rPr>
          <w:rFonts w:ascii="Arial" w:eastAsia="Times New Roman" w:hAnsi="Arial" w:cs="Arial"/>
          <w:color w:val="181818"/>
          <w:spacing w:val="-18"/>
          <w:w w:val="105"/>
          <w:lang w:eastAsia="sl-SI"/>
        </w:rPr>
        <w:t xml:space="preserve"> </w:t>
      </w:r>
      <w:r w:rsidRPr="00856F89">
        <w:rPr>
          <w:rFonts w:ascii="Arial" w:eastAsia="Times New Roman" w:hAnsi="Arial" w:cs="Arial"/>
          <w:color w:val="181818"/>
          <w:w w:val="105"/>
          <w:lang w:eastAsia="sl-SI"/>
        </w:rPr>
        <w:t>ob</w:t>
      </w:r>
      <w:r w:rsidRPr="00856F89">
        <w:rPr>
          <w:rFonts w:ascii="Arial" w:eastAsia="Times New Roman" w:hAnsi="Arial" w:cs="Arial"/>
          <w:color w:val="181818"/>
          <w:spacing w:val="-16"/>
          <w:w w:val="105"/>
          <w:lang w:eastAsia="sl-SI"/>
        </w:rPr>
        <w:t xml:space="preserve"> </w:t>
      </w:r>
      <w:r w:rsidRPr="00856F89">
        <w:rPr>
          <w:rFonts w:ascii="Arial" w:eastAsia="Times New Roman" w:hAnsi="Arial" w:cs="Arial"/>
          <w:color w:val="181818"/>
          <w:w w:val="105"/>
          <w:lang w:eastAsia="sl-SI"/>
        </w:rPr>
        <w:t>pozivu</w:t>
      </w:r>
      <w:r w:rsidRPr="00856F89">
        <w:rPr>
          <w:rFonts w:ascii="Arial" w:eastAsia="Times New Roman" w:hAnsi="Arial" w:cs="Arial"/>
          <w:color w:val="181818"/>
          <w:spacing w:val="-22"/>
          <w:w w:val="105"/>
          <w:lang w:eastAsia="sl-SI"/>
        </w:rPr>
        <w:t xml:space="preserve"> </w:t>
      </w:r>
      <w:r w:rsidRPr="00856F89">
        <w:rPr>
          <w:rFonts w:ascii="Arial" w:eastAsia="Times New Roman" w:hAnsi="Arial" w:cs="Arial"/>
          <w:color w:val="181818"/>
          <w:w w:val="105"/>
          <w:lang w:eastAsia="sl-SI"/>
        </w:rPr>
        <w:t>k</w:t>
      </w:r>
      <w:r w:rsidRPr="00856F89">
        <w:rPr>
          <w:rFonts w:ascii="Arial" w:eastAsia="Times New Roman" w:hAnsi="Arial" w:cs="Arial"/>
          <w:color w:val="181818"/>
          <w:spacing w:val="-29"/>
          <w:w w:val="105"/>
          <w:lang w:eastAsia="sl-SI"/>
        </w:rPr>
        <w:t xml:space="preserve"> </w:t>
      </w:r>
      <w:r w:rsidRPr="00856F89">
        <w:rPr>
          <w:rFonts w:ascii="Arial" w:eastAsia="Times New Roman" w:hAnsi="Arial" w:cs="Arial"/>
          <w:color w:val="181818"/>
          <w:w w:val="105"/>
          <w:lang w:eastAsia="sl-SI"/>
        </w:rPr>
        <w:t>dopolnitvi</w:t>
      </w:r>
      <w:r w:rsidRPr="00856F89">
        <w:rPr>
          <w:rFonts w:ascii="Arial" w:eastAsia="Times New Roman" w:hAnsi="Arial" w:cs="Arial"/>
          <w:color w:val="181818"/>
          <w:spacing w:val="-11"/>
          <w:w w:val="105"/>
          <w:lang w:eastAsia="sl-SI"/>
        </w:rPr>
        <w:t xml:space="preserve"> </w:t>
      </w:r>
      <w:r w:rsidRPr="00856F89">
        <w:rPr>
          <w:rFonts w:ascii="Arial" w:eastAsia="Times New Roman" w:hAnsi="Arial" w:cs="Arial"/>
          <w:color w:val="181818"/>
          <w:w w:val="105"/>
          <w:lang w:eastAsia="sl-SI"/>
        </w:rPr>
        <w:t>ponudbe</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050505"/>
          <w:w w:val="105"/>
          <w:lang w:eastAsia="sl-SI"/>
        </w:rPr>
        <w:t>le-to</w:t>
      </w:r>
      <w:r w:rsidRPr="00856F89">
        <w:rPr>
          <w:rFonts w:ascii="Arial" w:eastAsia="Times New Roman" w:hAnsi="Arial" w:cs="Arial"/>
          <w:color w:val="050505"/>
          <w:spacing w:val="-27"/>
          <w:w w:val="105"/>
          <w:lang w:eastAsia="sl-SI"/>
        </w:rPr>
        <w:t xml:space="preserve"> </w:t>
      </w:r>
      <w:r w:rsidRPr="00856F89">
        <w:rPr>
          <w:rFonts w:ascii="Arial" w:eastAsia="Times New Roman" w:hAnsi="Arial" w:cs="Arial"/>
          <w:color w:val="181818"/>
          <w:w w:val="105"/>
          <w:lang w:eastAsia="sl-SI"/>
        </w:rPr>
        <w:t>dopolni</w:t>
      </w:r>
      <w:r w:rsidRPr="00856F89">
        <w:rPr>
          <w:rFonts w:ascii="Arial" w:eastAsia="Times New Roman" w:hAnsi="Arial" w:cs="Arial"/>
          <w:color w:val="181818"/>
          <w:w w:val="103"/>
          <w:lang w:eastAsia="sl-SI"/>
        </w:rPr>
        <w:t xml:space="preserve"> </w:t>
      </w:r>
      <w:r w:rsidRPr="00856F89">
        <w:rPr>
          <w:rFonts w:ascii="Arial" w:eastAsia="Times New Roman" w:hAnsi="Arial" w:cs="Arial"/>
          <w:color w:val="181818"/>
          <w:w w:val="105"/>
          <w:lang w:eastAsia="sl-SI"/>
        </w:rPr>
        <w:t>po</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e-pošti</w:t>
      </w:r>
      <w:r w:rsidRPr="00856F89">
        <w:rPr>
          <w:rFonts w:ascii="Arial" w:eastAsia="Times New Roman" w:hAnsi="Arial" w:cs="Arial"/>
          <w:color w:val="5D5D5D"/>
          <w:w w:val="105"/>
          <w:lang w:eastAsia="sl-SI"/>
        </w:rPr>
        <w:t>,</w:t>
      </w:r>
      <w:r w:rsidRPr="00856F89">
        <w:rPr>
          <w:rFonts w:ascii="Arial" w:eastAsia="Times New Roman" w:hAnsi="Arial" w:cs="Arial"/>
          <w:color w:val="5D5D5D"/>
          <w:spacing w:val="5"/>
          <w:w w:val="105"/>
          <w:lang w:eastAsia="sl-SI"/>
        </w:rPr>
        <w:t xml:space="preserve"> </w:t>
      </w:r>
      <w:r w:rsidRPr="00856F89">
        <w:rPr>
          <w:rFonts w:ascii="Arial" w:eastAsia="Times New Roman" w:hAnsi="Arial" w:cs="Arial"/>
          <w:color w:val="181818"/>
          <w:w w:val="105"/>
          <w:lang w:eastAsia="sl-SI"/>
        </w:rPr>
        <w:t>pri</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čemer</w:t>
      </w:r>
      <w:r w:rsidRPr="00856F89">
        <w:rPr>
          <w:rFonts w:ascii="Arial" w:eastAsia="Times New Roman" w:hAnsi="Arial" w:cs="Arial"/>
          <w:color w:val="181818"/>
          <w:spacing w:val="40"/>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16"/>
          <w:w w:val="105"/>
          <w:lang w:eastAsia="sl-SI"/>
        </w:rPr>
        <w:t xml:space="preserve"> </w:t>
      </w:r>
      <w:r w:rsidRPr="00856F89">
        <w:rPr>
          <w:rFonts w:ascii="Arial" w:eastAsia="Times New Roman" w:hAnsi="Arial" w:cs="Arial"/>
          <w:color w:val="181818"/>
          <w:w w:val="105"/>
          <w:lang w:eastAsia="sl-SI"/>
        </w:rPr>
        <w:t>odda</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zahtevane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dokumente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v</w:t>
      </w:r>
      <w:r w:rsidRPr="00856F89">
        <w:rPr>
          <w:rFonts w:ascii="Arial" w:eastAsia="Times New Roman" w:hAnsi="Arial" w:cs="Arial"/>
          <w:color w:val="181818"/>
          <w:spacing w:val="23"/>
          <w:w w:val="105"/>
          <w:lang w:eastAsia="sl-SI"/>
        </w:rPr>
        <w:t xml:space="preserve"> </w:t>
      </w:r>
      <w:proofErr w:type="spellStart"/>
      <w:r w:rsidRPr="00856F89">
        <w:rPr>
          <w:rFonts w:ascii="Arial" w:eastAsia="Times New Roman" w:hAnsi="Arial" w:cs="Arial"/>
          <w:color w:val="181818"/>
          <w:w w:val="105"/>
          <w:lang w:eastAsia="sl-SI"/>
        </w:rPr>
        <w:t>sken</w:t>
      </w:r>
      <w:proofErr w:type="spellEnd"/>
      <w:r w:rsidRPr="00856F89">
        <w:rPr>
          <w:rFonts w:ascii="Arial" w:eastAsia="Times New Roman" w:hAnsi="Arial" w:cs="Arial"/>
          <w:color w:val="181818"/>
          <w:spacing w:val="27"/>
          <w:w w:val="105"/>
          <w:lang w:eastAsia="sl-SI"/>
        </w:rPr>
        <w:t xml:space="preserve"> </w:t>
      </w:r>
      <w:r w:rsidRPr="00856F89">
        <w:rPr>
          <w:rFonts w:ascii="Arial" w:eastAsia="Times New Roman" w:hAnsi="Arial" w:cs="Arial"/>
          <w:color w:val="181818"/>
          <w:w w:val="105"/>
          <w:lang w:eastAsia="sl-SI"/>
        </w:rPr>
        <w:t xml:space="preserve">obliki ali </w:t>
      </w:r>
      <w:proofErr w:type="spellStart"/>
      <w:r w:rsidRPr="00856F89">
        <w:rPr>
          <w:rFonts w:ascii="Arial" w:eastAsia="Times New Roman" w:hAnsi="Arial" w:cs="Arial"/>
          <w:color w:val="181818"/>
          <w:w w:val="105"/>
          <w:lang w:eastAsia="sl-SI"/>
        </w:rPr>
        <w:t>pdf</w:t>
      </w:r>
      <w:proofErr w:type="spellEnd"/>
      <w:r w:rsidRPr="00856F89">
        <w:rPr>
          <w:rFonts w:ascii="Arial" w:eastAsia="Times New Roman" w:hAnsi="Arial" w:cs="Arial"/>
          <w:color w:val="181818"/>
          <w:w w:val="105"/>
          <w:lang w:eastAsia="sl-SI"/>
        </w:rPr>
        <w:t>.</w:t>
      </w:r>
      <w:r w:rsidR="009A3874" w:rsidRPr="00856F89">
        <w:rPr>
          <w:rFonts w:ascii="Arial" w:eastAsia="Times New Roman" w:hAnsi="Arial" w:cs="Arial"/>
          <w:color w:val="181818"/>
          <w:w w:val="105"/>
          <w:lang w:eastAsia="sl-SI"/>
        </w:rPr>
        <w:t xml:space="preserve"> </w:t>
      </w:r>
      <w:r w:rsidR="00B505E4" w:rsidRPr="00856F89">
        <w:rPr>
          <w:rFonts w:ascii="Arial" w:eastAsia="Times New Roman" w:hAnsi="Arial" w:cs="Arial"/>
          <w:color w:val="181818"/>
          <w:w w:val="105"/>
          <w:lang w:eastAsia="sl-SI"/>
        </w:rPr>
        <w:t>obliki</w:t>
      </w:r>
      <w:r w:rsidR="009A3874" w:rsidRPr="00856F89">
        <w:rPr>
          <w:rFonts w:ascii="Arial" w:eastAsia="Times New Roman" w:hAnsi="Arial" w:cs="Arial"/>
          <w:color w:val="181818"/>
          <w:w w:val="105"/>
          <w:lang w:eastAsia="sl-SI"/>
        </w:rPr>
        <w:t xml:space="preserve">, kar velja </w:t>
      </w:r>
      <w:r w:rsidRPr="00856F89">
        <w:rPr>
          <w:rFonts w:ascii="Arial" w:eastAsia="Times New Roman" w:hAnsi="Arial" w:cs="Arial"/>
          <w:color w:val="181818"/>
          <w:w w:val="105"/>
          <w:lang w:eastAsia="sl-SI"/>
        </w:rPr>
        <w:t>tudi</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050505"/>
          <w:w w:val="105"/>
          <w:lang w:eastAsia="sl-SI"/>
        </w:rPr>
        <w:t>ESPD</w:t>
      </w:r>
      <w:r w:rsidRPr="00856F89">
        <w:rPr>
          <w:rFonts w:ascii="Arial" w:eastAsia="Times New Roman" w:hAnsi="Arial" w:cs="Arial"/>
          <w:color w:val="050505"/>
          <w:w w:val="103"/>
          <w:lang w:eastAsia="sl-SI"/>
        </w:rPr>
        <w:t xml:space="preserve"> </w:t>
      </w:r>
      <w:r w:rsidRPr="00856F89">
        <w:rPr>
          <w:rFonts w:ascii="Arial" w:eastAsia="Times New Roman" w:hAnsi="Arial" w:cs="Arial"/>
          <w:color w:val="181818"/>
          <w:w w:val="105"/>
          <w:lang w:eastAsia="sl-SI"/>
        </w:rPr>
        <w:t>obrazec.</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lastRenderedPageBreak/>
        <w:t>Naročnik bo po potrebi podaljšal rok za oddajo ponudb, da bo ponudnikom omogočil upoštevanje dopolnitev.</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numPr>
          <w:ilvl w:val="12"/>
          <w:numId w:val="0"/>
        </w:numPr>
        <w:spacing w:after="0" w:line="240" w:lineRule="auto"/>
        <w:jc w:val="both"/>
        <w:rPr>
          <w:rFonts w:ascii="Arial" w:eastAsia="Times New Roman" w:hAnsi="Arial" w:cs="Arial"/>
          <w:lang w:eastAsia="sl-SI"/>
        </w:rPr>
      </w:pPr>
      <w:r w:rsidRPr="00856F89">
        <w:rPr>
          <w:rFonts w:ascii="Arial" w:eastAsia="Times New Roman" w:hAnsi="Arial" w:cs="Arial"/>
          <w:lang w:eastAsia="sl-SI"/>
        </w:rPr>
        <w:t>Neodvisno od podatkov, ki so vsebovani v razpisni dokumentaciji, mora ponudnik pred oddajo ponudbe pridobiti vse podatke, ki se nanašajo na predmet javnega naročila po tej razpisni dokumentaciji in ki lahko vplivajo na ponudbeno ceno ali ponudnikove obveznosti. Ponudnik ni upravičen do nobenega povišanja cene, ki bi ga utemeljeval s tem, da ni bil popolnoma obveščen o predmetu javnega naročilu.</w:t>
      </w:r>
    </w:p>
    <w:p w:rsidR="00BC0175" w:rsidRPr="00856F89" w:rsidRDefault="00BC0175" w:rsidP="0060160A">
      <w:pPr>
        <w:spacing w:after="0" w:line="260" w:lineRule="atLeast"/>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856F89">
        <w:rPr>
          <w:rFonts w:ascii="Arial" w:eastAsia="Times New Roman" w:hAnsi="Arial" w:cs="Arial"/>
          <w:b/>
          <w:bCs/>
          <w:lang w:eastAsia="sl-SI"/>
        </w:rPr>
        <w:t>ROK IN NAČIN PREDLOŽITVE PONUDBE</w:t>
      </w:r>
    </w:p>
    <w:p w:rsidR="00BC0175" w:rsidRPr="00856F89" w:rsidRDefault="00BC0175" w:rsidP="0060160A">
      <w:pPr>
        <w:spacing w:after="0" w:line="240" w:lineRule="auto"/>
        <w:jc w:val="both"/>
        <w:rPr>
          <w:rFonts w:ascii="Arial" w:eastAsia="Times New Roman" w:hAnsi="Arial" w:cs="Arial"/>
          <w:i/>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Ponudniki morajo ponudbe predložiti v informacijski sistem e-JN </w:t>
      </w:r>
      <w:bookmarkStart w:id="3" w:name="_Hlk63327831"/>
      <w:r w:rsidRPr="00856F89">
        <w:rPr>
          <w:rFonts w:ascii="Arial" w:eastAsia="Times New Roman" w:hAnsi="Arial" w:cs="Arial"/>
          <w:lang w:eastAsia="sl-SI"/>
        </w:rPr>
        <w:t xml:space="preserve">(v nadaljevanju: sistem e-JN) </w:t>
      </w:r>
      <w:bookmarkEnd w:id="3"/>
      <w:r w:rsidRPr="00856F89">
        <w:rPr>
          <w:rFonts w:ascii="Arial" w:eastAsia="Times New Roman" w:hAnsi="Arial" w:cs="Arial"/>
          <w:lang w:eastAsia="sl-SI"/>
        </w:rPr>
        <w:t xml:space="preserve">na spletnem naslovu </w:t>
      </w:r>
      <w:hyperlink r:id="rId13"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se mora pred oddajo ponudbe registrirati na spletnem naslovu </w:t>
      </w:r>
      <w:hyperlink r:id="rId14"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v skladu z Navodili za uporabo e-JN. Če je ponudnik že registriran v sistem e-JN, se v aplikacijo prijavi na istem naslovu.</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Uporabnik ponudnika, ki je v sistemu e-JN pooblaščen za oddajanje ponudb, ponudbo odda s klikom na gumb »</w:t>
      </w:r>
      <w:r w:rsidR="009A3874" w:rsidRPr="00856F89">
        <w:rPr>
          <w:rFonts w:ascii="Arial" w:eastAsia="Times New Roman" w:hAnsi="Arial" w:cs="Arial"/>
          <w:lang w:eastAsia="sl-SI"/>
        </w:rPr>
        <w:t>ODDAJ</w:t>
      </w:r>
      <w:r w:rsidRPr="00856F89">
        <w:rPr>
          <w:rFonts w:ascii="Arial" w:eastAsia="Times New Roman" w:hAnsi="Arial" w:cs="Arial"/>
          <w:lang w:eastAsia="sl-SI"/>
        </w:rPr>
        <w:t>«. Sistem e-JN ob oddaji ponudb zabeleži identiteto uporabnika in čas oddaje ponudbe. Uporabnik z dejanjem oddaje ponudbe izkaže in izjavi voljo v imenu ponudnika oddati zavezujočo ponudbo (18. člen Obligacijskega zakonika</w:t>
      </w:r>
      <w:r w:rsidRPr="00856F89">
        <w:rPr>
          <w:rFonts w:ascii="Arial" w:eastAsia="Times New Roman" w:hAnsi="Arial" w:cs="Arial"/>
          <w:vertAlign w:val="superscript"/>
          <w:lang w:eastAsia="sl-SI"/>
        </w:rPr>
        <w:footnoteReference w:id="1"/>
      </w:r>
      <w:r w:rsidRPr="00856F89">
        <w:rPr>
          <w:rFonts w:ascii="Arial" w:eastAsia="Times New Roman" w:hAnsi="Arial" w:cs="Arial"/>
          <w:lang w:eastAsia="sl-SI"/>
        </w:rPr>
        <w:t>). Z oddajo ponudbe je le-ta zavezujoča za čas, naveden v ponudbi, razen če jo uporabnik ponudnika umakne ali spremeni pred potekom roka za oddajo ponudb.</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Ponudba se šteje za pravočasno oddano, če jo naročnik prejme preko sistema e-JN </w:t>
      </w:r>
      <w:hyperlink r:id="rId15"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r w:rsidRPr="00856F89">
        <w:rPr>
          <w:rFonts w:ascii="Arial" w:eastAsia="Times New Roman" w:hAnsi="Arial" w:cs="Arial"/>
          <w:b/>
          <w:lang w:eastAsia="sl-SI"/>
        </w:rPr>
        <w:t>najkasneje do</w:t>
      </w:r>
      <w:r w:rsidR="0082404F" w:rsidRPr="00856F89">
        <w:rPr>
          <w:rFonts w:ascii="Arial" w:eastAsia="Times New Roman" w:hAnsi="Arial" w:cs="Arial"/>
          <w:b/>
          <w:lang w:eastAsia="sl-SI"/>
        </w:rPr>
        <w:t xml:space="preserve"> </w:t>
      </w:r>
      <w:r w:rsidR="003C0E1E">
        <w:rPr>
          <w:rFonts w:ascii="Arial" w:eastAsia="Times New Roman" w:hAnsi="Arial" w:cs="Arial"/>
          <w:b/>
          <w:lang w:eastAsia="sl-SI"/>
        </w:rPr>
        <w:t>4. 10</w:t>
      </w:r>
      <w:r w:rsidR="00E415E7">
        <w:rPr>
          <w:rFonts w:ascii="Arial" w:eastAsia="Times New Roman" w:hAnsi="Arial" w:cs="Arial"/>
          <w:b/>
          <w:lang w:eastAsia="sl-SI"/>
        </w:rPr>
        <w:t>.</w:t>
      </w:r>
      <w:r w:rsidR="00AF20C8" w:rsidRPr="00856F89">
        <w:rPr>
          <w:rFonts w:ascii="Arial" w:eastAsia="Times New Roman" w:hAnsi="Arial" w:cs="Arial"/>
          <w:b/>
          <w:lang w:eastAsia="sl-SI"/>
        </w:rPr>
        <w:t xml:space="preserve"> 2023</w:t>
      </w:r>
      <w:r w:rsidRPr="00856F89">
        <w:rPr>
          <w:rFonts w:ascii="Arial" w:eastAsia="Times New Roman" w:hAnsi="Arial" w:cs="Arial"/>
          <w:b/>
          <w:lang w:eastAsia="sl-SI"/>
        </w:rPr>
        <w:t xml:space="preserve"> do 1</w:t>
      </w:r>
      <w:r w:rsidR="007E7BE3" w:rsidRPr="00856F89">
        <w:rPr>
          <w:rFonts w:ascii="Arial" w:eastAsia="Times New Roman" w:hAnsi="Arial" w:cs="Arial"/>
          <w:b/>
          <w:lang w:eastAsia="sl-SI"/>
        </w:rPr>
        <w:t>1</w:t>
      </w:r>
      <w:r w:rsidRPr="00856F89">
        <w:rPr>
          <w:rFonts w:ascii="Arial" w:eastAsia="Times New Roman" w:hAnsi="Arial" w:cs="Arial"/>
          <w:b/>
          <w:lang w:eastAsia="sl-SI"/>
        </w:rPr>
        <w:t>.00 ure</w:t>
      </w:r>
      <w:r w:rsidRPr="00856F89">
        <w:rPr>
          <w:rFonts w:ascii="Arial" w:eastAsia="Times New Roman" w:hAnsi="Arial" w:cs="Arial"/>
          <w:lang w:eastAsia="sl-SI"/>
        </w:rPr>
        <w:t>. Za oddano ponudbo se šteje ponudba, ki je v sistemu e-JN označena s statusom »ODDANA«.</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Po preteku roka za predložitev ponudb ponudbe ne bo več mogoče oddati.</w:t>
      </w:r>
    </w:p>
    <w:p w:rsidR="00BC0175" w:rsidRPr="00856F89" w:rsidRDefault="00BC0175" w:rsidP="0060160A">
      <w:pPr>
        <w:spacing w:after="0" w:line="240" w:lineRule="auto"/>
        <w:rPr>
          <w:rFonts w:ascii="Arial" w:eastAsia="Times New Roman" w:hAnsi="Arial" w:cs="Arial"/>
          <w:b/>
          <w:iCs/>
          <w:color w:val="000000"/>
          <w:lang w:eastAsia="sl-SI"/>
        </w:rPr>
      </w:pPr>
    </w:p>
    <w:p w:rsidR="00BC0175" w:rsidRPr="00856F89" w:rsidRDefault="00BC0175" w:rsidP="0060160A">
      <w:pPr>
        <w:widowControl w:val="0"/>
        <w:tabs>
          <w:tab w:val="left" w:pos="90"/>
          <w:tab w:val="left" w:pos="964"/>
        </w:tabs>
        <w:autoSpaceDE w:val="0"/>
        <w:autoSpaceDN w:val="0"/>
        <w:adjustRightInd w:val="0"/>
        <w:spacing w:after="0" w:line="240" w:lineRule="auto"/>
        <w:jc w:val="both"/>
        <w:rPr>
          <w:rFonts w:ascii="Arial" w:eastAsia="Times New Roman" w:hAnsi="Arial" w:cs="Arial"/>
          <w:b/>
          <w:lang w:eastAsia="sl-SI"/>
        </w:rPr>
      </w:pPr>
      <w:r w:rsidRPr="00856F89">
        <w:rPr>
          <w:rFonts w:ascii="Arial" w:eastAsia="Times New Roman" w:hAnsi="Arial" w:cs="Arial"/>
          <w:b/>
          <w:lang w:eastAsia="sl-SI"/>
        </w:rPr>
        <w:t xml:space="preserve">III. </w:t>
      </w:r>
      <w:r w:rsidRPr="00856F89">
        <w:rPr>
          <w:rFonts w:ascii="Arial" w:eastAsia="Times New Roman" w:hAnsi="Arial" w:cs="Arial"/>
          <w:b/>
          <w:u w:val="single"/>
          <w:lang w:eastAsia="sl-SI"/>
        </w:rPr>
        <w:t>NAVODILA PONUDNIKOM ZA IZDELAVO PONUDBE</w:t>
      </w:r>
    </w:p>
    <w:p w:rsidR="00BC0175" w:rsidRPr="006210F8" w:rsidRDefault="00BC0175" w:rsidP="0060160A">
      <w:pPr>
        <w:widowControl w:val="0"/>
        <w:tabs>
          <w:tab w:val="left" w:pos="440"/>
        </w:tabs>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1. JEZIK PONUDBE</w:t>
      </w:r>
    </w:p>
    <w:p w:rsidR="00BC0175" w:rsidRPr="00856F89" w:rsidRDefault="00BC0175" w:rsidP="0060160A">
      <w:pPr>
        <w:spacing w:after="0" w:line="240" w:lineRule="auto"/>
        <w:jc w:val="both"/>
        <w:rPr>
          <w:rFonts w:ascii="Arial" w:eastAsia="Times New Roman" w:hAnsi="Arial" w:cs="Arial"/>
          <w:b/>
          <w:lang w:eastAsia="sl-SI"/>
        </w:rPr>
      </w:pP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Ponudnik mora izdelati ponudbo v slovenskem jeziku. V slovenskem jeziku morajo biti vsi ponudbeni dokumenti z izjemo certifikatov, tehničnih dokazil in preizkusov ter neobveznega komercialnega informativnega gradiva, ki je lahko v angleškem jeziku.</w:t>
      </w: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Vsa dokazila za izpolnjevanje sposobnosti, ki so v tujem jeziku, morajo biti prevedena v slovenski jezik. Ponudnik priloži v ponudbeni dokumentaciji original dokumenta v tujem jeziku, zraven pa slovenski prevod dokumenta.</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 xml:space="preserve">Če naročnik ob pregledovanju in ocenjevanju ponudb meni, da je potrebno del ponudbe, ki ni predložen v slovenskem jeziku, prevesti v slovenski jezik, lahko od ponudnika zahteva, da to </w:t>
      </w:r>
      <w:r w:rsidRPr="00856F89">
        <w:rPr>
          <w:rFonts w:ascii="Arial" w:eastAsia="Times New Roman" w:hAnsi="Arial" w:cs="Arial"/>
          <w:iCs/>
          <w:color w:val="000000"/>
          <w:lang w:eastAsia="sl-SI"/>
        </w:rPr>
        <w:lastRenderedPageBreak/>
        <w:t>stori na lastne stroške ter mu za to določi ustrezen rok. Za presojo spornih vprašanj se vedno uporablja razpisna dokumentacija v slovenskem jeziku in ponudba v slovenskem jeziku, če pa je bila dokumentacija ali del dokumentacije podan v tujem jeziku, pa tuji jezik.</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2. PREDPISI, UPORABLJENI ZA IZVEDBO JAVNEGA NAROČILA</w:t>
      </w: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    </w:t>
      </w:r>
    </w:p>
    <w:p w:rsidR="00BC0175" w:rsidRPr="0088030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Javni razpis se izvaja skladno z naslednjimi predpisi:</w:t>
      </w:r>
    </w:p>
    <w:p w:rsidR="00BC0175" w:rsidRPr="00880304" w:rsidRDefault="00BC0175" w:rsidP="003C0E1E">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iCs/>
          <w:lang w:eastAsia="sl-SI"/>
        </w:rPr>
        <w:t>Zakonom o javnem naročanju (Uradni list RS,</w:t>
      </w:r>
      <w:r w:rsidRPr="00880304">
        <w:rPr>
          <w:rFonts w:ascii="Arial" w:eastAsia="Times New Roman" w:hAnsi="Arial" w:cs="Arial"/>
          <w:iCs/>
          <w:color w:val="000000"/>
          <w:lang w:eastAsia="sl-SI"/>
        </w:rPr>
        <w:t xml:space="preserve"> št. 91/2015, št. 14/2018, št. 121/2021</w:t>
      </w:r>
      <w:r w:rsidR="00094267" w:rsidRPr="00880304">
        <w:rPr>
          <w:rFonts w:ascii="Arial" w:eastAsia="Times New Roman" w:hAnsi="Arial" w:cs="Arial"/>
          <w:iCs/>
          <w:color w:val="000000"/>
          <w:lang w:eastAsia="sl-SI"/>
        </w:rPr>
        <w:t>,</w:t>
      </w:r>
      <w:r w:rsidRPr="00880304">
        <w:rPr>
          <w:rFonts w:ascii="Arial" w:eastAsia="Times New Roman" w:hAnsi="Arial" w:cs="Arial"/>
          <w:iCs/>
          <w:color w:val="000000"/>
          <w:lang w:eastAsia="sl-SI"/>
        </w:rPr>
        <w:t xml:space="preserve"> št. 10/2022</w:t>
      </w:r>
      <w:r w:rsidR="003C0E1E" w:rsidRPr="00880304">
        <w:rPr>
          <w:rFonts w:ascii="Arial" w:eastAsia="Times New Roman" w:hAnsi="Arial" w:cs="Arial"/>
          <w:iCs/>
          <w:color w:val="000000"/>
          <w:lang w:eastAsia="sl-SI"/>
        </w:rPr>
        <w:t>,</w:t>
      </w:r>
      <w:r w:rsidR="00094267" w:rsidRPr="00880304">
        <w:rPr>
          <w:rFonts w:ascii="Arial" w:eastAsia="Times New Roman" w:hAnsi="Arial" w:cs="Arial"/>
          <w:iCs/>
          <w:color w:val="000000"/>
          <w:lang w:eastAsia="sl-SI"/>
        </w:rPr>
        <w:t xml:space="preserve"> št. </w:t>
      </w:r>
      <w:r w:rsidR="008270F0" w:rsidRPr="00880304">
        <w:rPr>
          <w:rFonts w:ascii="Arial" w:eastAsia="Times New Roman" w:hAnsi="Arial" w:cs="Arial"/>
          <w:iCs/>
          <w:color w:val="000000"/>
          <w:lang w:eastAsia="sl-SI"/>
        </w:rPr>
        <w:t>28/2023</w:t>
      </w:r>
      <w:r w:rsidR="003C0E1E" w:rsidRPr="00880304">
        <w:rPr>
          <w:rFonts w:ascii="Arial" w:eastAsia="Times New Roman" w:hAnsi="Arial" w:cs="Arial"/>
          <w:lang w:eastAsia="sl-SI"/>
        </w:rPr>
        <w:t xml:space="preserve"> </w:t>
      </w:r>
      <w:r w:rsidR="003C0E1E" w:rsidRPr="00880304">
        <w:rPr>
          <w:rFonts w:ascii="Arial" w:eastAsia="Times New Roman" w:hAnsi="Arial" w:cs="Arial"/>
          <w:iCs/>
          <w:color w:val="000000"/>
          <w:lang w:eastAsia="sl-SI"/>
        </w:rPr>
        <w:t>in 88/23 – ZOPNN-F</w:t>
      </w:r>
      <w:r w:rsidRPr="00880304">
        <w:rPr>
          <w:rFonts w:ascii="Arial" w:eastAsia="Times New Roman" w:hAnsi="Arial" w:cs="Arial"/>
          <w:iCs/>
          <w:lang w:eastAsia="sl-SI"/>
        </w:rPr>
        <w:t>; v nadaljevanju: ZJN-3)</w:t>
      </w:r>
      <w:r w:rsidRPr="00880304">
        <w:rPr>
          <w:rFonts w:ascii="Arial" w:eastAsia="Times New Roman" w:hAnsi="Arial" w:cs="Arial"/>
          <w:lang w:eastAsia="sl-SI"/>
        </w:rPr>
        <w:t>,</w:t>
      </w:r>
    </w:p>
    <w:p w:rsidR="00BC0175" w:rsidRPr="00880304"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Zakonom o pravnem varstvu v postopkih javnega naročanja (</w:t>
      </w:r>
      <w:r w:rsidRPr="00880304">
        <w:rPr>
          <w:rFonts w:ascii="Arial" w:eastAsia="Times New Roman" w:hAnsi="Arial" w:cs="Arial"/>
          <w:bCs/>
          <w:lang w:eastAsia="sl-SI"/>
        </w:rPr>
        <w:t xml:space="preserve">Uradni list RS, št. </w:t>
      </w:r>
      <w:hyperlink r:id="rId16" w:tgtFrame="_blank" w:tooltip="Zakon o pravnem varstvu v postopkih javnega naročanja (ZPVPJN)" w:history="1">
        <w:r w:rsidRPr="00880304">
          <w:rPr>
            <w:rFonts w:ascii="Arial" w:eastAsia="Times New Roman" w:hAnsi="Arial" w:cs="Arial"/>
            <w:bCs/>
            <w:lang w:eastAsia="sl-SI"/>
          </w:rPr>
          <w:t>43/11</w:t>
        </w:r>
      </w:hyperlink>
      <w:r w:rsidRPr="00880304">
        <w:rPr>
          <w:rFonts w:ascii="Arial" w:eastAsia="Times New Roman" w:hAnsi="Arial" w:cs="Arial"/>
          <w:bCs/>
          <w:lang w:eastAsia="sl-SI"/>
        </w:rPr>
        <w:t xml:space="preserve">, </w:t>
      </w:r>
      <w:hyperlink r:id="rId17" w:tgtFrame="_blank" w:tooltip="Zakon o dopolnitvi Zakona o tajnih podatkih" w:history="1">
        <w:r w:rsidRPr="00880304">
          <w:rPr>
            <w:rFonts w:ascii="Arial" w:eastAsia="Times New Roman" w:hAnsi="Arial" w:cs="Arial"/>
            <w:bCs/>
            <w:lang w:eastAsia="sl-SI"/>
          </w:rPr>
          <w:t>60/11</w:t>
        </w:r>
      </w:hyperlink>
      <w:r w:rsidRPr="00880304">
        <w:rPr>
          <w:rFonts w:ascii="Arial" w:eastAsia="Times New Roman" w:hAnsi="Arial" w:cs="Arial"/>
          <w:bCs/>
          <w:lang w:eastAsia="sl-SI"/>
        </w:rPr>
        <w:t xml:space="preserve"> – ZTP-D, </w:t>
      </w:r>
      <w:hyperlink r:id="rId18" w:tgtFrame="_blank" w:tooltip="Zakon o spremembah in dopolnitvah Zakona o pravnem varstvu v postopkih javnega naročanja" w:history="1">
        <w:r w:rsidRPr="00880304">
          <w:rPr>
            <w:rFonts w:ascii="Arial" w:eastAsia="Times New Roman" w:hAnsi="Arial" w:cs="Arial"/>
            <w:bCs/>
            <w:lang w:eastAsia="sl-SI"/>
          </w:rPr>
          <w:t>63/13</w:t>
        </w:r>
      </w:hyperlink>
      <w:r w:rsidRPr="00880304">
        <w:rPr>
          <w:rFonts w:ascii="Arial" w:eastAsia="Times New Roman" w:hAnsi="Arial" w:cs="Arial"/>
          <w:bCs/>
          <w:lang w:eastAsia="sl-SI"/>
        </w:rPr>
        <w:t xml:space="preserve">, </w:t>
      </w:r>
      <w:hyperlink r:id="rId19" w:tgtFrame="_blank" w:tooltip="Zakon o spremembah in dopolnitvah Zakona o državni upravi" w:history="1">
        <w:r w:rsidRPr="00880304">
          <w:rPr>
            <w:rFonts w:ascii="Arial" w:eastAsia="Times New Roman" w:hAnsi="Arial" w:cs="Arial"/>
            <w:bCs/>
            <w:lang w:eastAsia="sl-SI"/>
          </w:rPr>
          <w:t>90/14</w:t>
        </w:r>
      </w:hyperlink>
      <w:r w:rsidRPr="00880304">
        <w:rPr>
          <w:rFonts w:ascii="Arial" w:eastAsia="Times New Roman" w:hAnsi="Arial" w:cs="Arial"/>
          <w:bCs/>
          <w:lang w:eastAsia="sl-SI"/>
        </w:rPr>
        <w:t xml:space="preserve"> – ZDU-1I, </w:t>
      </w:r>
      <w:hyperlink r:id="rId20" w:tgtFrame="_blank" w:tooltip="Zakon o spremembah in dopolnitvah Zakona o pravnem varstvu v postopkih javnega naročanja" w:history="1">
        <w:r w:rsidRPr="00880304">
          <w:rPr>
            <w:rFonts w:ascii="Arial" w:eastAsia="Times New Roman" w:hAnsi="Arial" w:cs="Arial"/>
            <w:bCs/>
            <w:lang w:eastAsia="sl-SI"/>
          </w:rPr>
          <w:t>60/17</w:t>
        </w:r>
      </w:hyperlink>
      <w:r w:rsidRPr="00880304">
        <w:rPr>
          <w:rFonts w:ascii="Arial" w:eastAsia="Times New Roman" w:hAnsi="Arial" w:cs="Arial"/>
          <w:bCs/>
          <w:lang w:eastAsia="sl-SI"/>
        </w:rPr>
        <w:t xml:space="preserve"> in </w:t>
      </w:r>
      <w:hyperlink r:id="rId21" w:tgtFrame="_blank" w:tooltip="Zakon o spremembah in dopolnitvah Zakona o pravnem varstvu v postopkih javnega naročanja" w:history="1">
        <w:r w:rsidRPr="00880304">
          <w:rPr>
            <w:rFonts w:ascii="Arial" w:eastAsia="Times New Roman" w:hAnsi="Arial" w:cs="Arial"/>
            <w:bCs/>
            <w:lang w:eastAsia="sl-SI"/>
          </w:rPr>
          <w:t>72/19</w:t>
        </w:r>
      </w:hyperlink>
      <w:r w:rsidRPr="00880304">
        <w:rPr>
          <w:rFonts w:ascii="Arial" w:eastAsia="Times New Roman" w:hAnsi="Arial" w:cs="Arial"/>
          <w:bCs/>
          <w:lang w:eastAsia="sl-SI"/>
        </w:rPr>
        <w:t xml:space="preserve">; </w:t>
      </w:r>
      <w:r w:rsidRPr="00880304">
        <w:rPr>
          <w:rFonts w:ascii="Arial" w:eastAsia="Times New Roman" w:hAnsi="Arial" w:cs="Arial"/>
          <w:iCs/>
          <w:lang w:eastAsia="sl-SI"/>
        </w:rPr>
        <w:t xml:space="preserve">v nadaljevanju: </w:t>
      </w:r>
      <w:r w:rsidRPr="00880304">
        <w:rPr>
          <w:rFonts w:ascii="Arial" w:eastAsia="Times New Roman" w:hAnsi="Arial" w:cs="Arial"/>
          <w:lang w:eastAsia="sl-SI"/>
        </w:rPr>
        <w:t>ZPVPJN),</w:t>
      </w:r>
    </w:p>
    <w:p w:rsidR="00BC0175" w:rsidRPr="00856F89"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 xml:space="preserve">Obligacijskim zakonikom </w:t>
      </w:r>
      <w:r w:rsidRPr="00880304">
        <w:rPr>
          <w:rFonts w:ascii="Arial" w:eastAsia="Times New Roman" w:hAnsi="Arial" w:cs="Arial"/>
          <w:bCs/>
          <w:shd w:val="clear" w:color="auto" w:fill="FFFFFF"/>
          <w:lang w:eastAsia="sl-SI"/>
        </w:rPr>
        <w:t>(Uradni list RS, št. </w:t>
      </w:r>
      <w:hyperlink r:id="rId22" w:tgtFrame="_blank" w:tooltip="Obligacijski zakonik (uradno prečiščeno besedilo)" w:history="1">
        <w:r w:rsidRPr="00880304">
          <w:rPr>
            <w:rFonts w:ascii="Arial" w:eastAsia="Times New Roman" w:hAnsi="Arial" w:cs="Arial"/>
            <w:bCs/>
            <w:shd w:val="clear" w:color="auto" w:fill="FFFFFF"/>
            <w:lang w:eastAsia="sl-SI"/>
          </w:rPr>
          <w:t>97/07</w:t>
        </w:r>
      </w:hyperlink>
      <w:r w:rsidRPr="00856F89">
        <w:rPr>
          <w:rFonts w:ascii="Arial" w:eastAsia="Times New Roman" w:hAnsi="Arial" w:cs="Arial"/>
          <w:bCs/>
          <w:shd w:val="clear" w:color="auto" w:fill="FFFFFF"/>
          <w:lang w:eastAsia="sl-SI"/>
        </w:rPr>
        <w:t> – uradno prečiščeno besedilo, </w:t>
      </w:r>
      <w:hyperlink r:id="rId23" w:tgtFrame="_blank" w:tooltip="Odločba o razveljavitvi 184. člena Obligacijskega zakonika" w:history="1">
        <w:r w:rsidRPr="00856F89">
          <w:rPr>
            <w:rFonts w:ascii="Arial" w:eastAsia="Times New Roman" w:hAnsi="Arial" w:cs="Arial"/>
            <w:bCs/>
            <w:shd w:val="clear" w:color="auto" w:fill="FFFFFF"/>
            <w:lang w:eastAsia="sl-SI"/>
          </w:rPr>
          <w:t>64/16</w:t>
        </w:r>
      </w:hyperlink>
      <w:r w:rsidRPr="00856F89">
        <w:rPr>
          <w:rFonts w:ascii="Arial" w:eastAsia="Times New Roman" w:hAnsi="Arial" w:cs="Arial"/>
          <w:bCs/>
          <w:shd w:val="clear" w:color="auto" w:fill="FFFFFF"/>
          <w:lang w:eastAsia="sl-SI"/>
        </w:rPr>
        <w:t xml:space="preserve"> – </w:t>
      </w:r>
      <w:proofErr w:type="spellStart"/>
      <w:r w:rsidRPr="00856F89">
        <w:rPr>
          <w:rFonts w:ascii="Arial" w:eastAsia="Times New Roman" w:hAnsi="Arial" w:cs="Arial"/>
          <w:bCs/>
          <w:shd w:val="clear" w:color="auto" w:fill="FFFFFF"/>
          <w:lang w:eastAsia="sl-SI"/>
        </w:rPr>
        <w:t>odl</w:t>
      </w:r>
      <w:proofErr w:type="spellEnd"/>
      <w:r w:rsidRPr="00856F89">
        <w:rPr>
          <w:rFonts w:ascii="Arial" w:eastAsia="Times New Roman" w:hAnsi="Arial" w:cs="Arial"/>
          <w:bCs/>
          <w:shd w:val="clear" w:color="auto" w:fill="FFFFFF"/>
          <w:lang w:eastAsia="sl-SI"/>
        </w:rPr>
        <w:t>. US in </w:t>
      </w:r>
      <w:hyperlink r:id="rId24" w:tgtFrame="_blank" w:tooltip="Avtentična razlaga 631. člena Obligacijskega zakonika" w:history="1">
        <w:r w:rsidRPr="00856F89">
          <w:rPr>
            <w:rFonts w:ascii="Arial" w:eastAsia="Times New Roman" w:hAnsi="Arial" w:cs="Arial"/>
            <w:bCs/>
            <w:shd w:val="clear" w:color="auto" w:fill="FFFFFF"/>
            <w:lang w:eastAsia="sl-SI"/>
          </w:rPr>
          <w:t>20/18</w:t>
        </w:r>
      </w:hyperlink>
      <w:r w:rsidRPr="00856F89">
        <w:rPr>
          <w:rFonts w:ascii="Arial" w:eastAsia="Times New Roman" w:hAnsi="Arial" w:cs="Arial"/>
          <w:bCs/>
          <w:shd w:val="clear" w:color="auto" w:fill="FFFFFF"/>
          <w:lang w:eastAsia="sl-SI"/>
        </w:rPr>
        <w:t xml:space="preserve"> – OROZ631; </w:t>
      </w:r>
      <w:r w:rsidRPr="00856F89">
        <w:rPr>
          <w:rFonts w:ascii="Arial" w:eastAsia="Times New Roman" w:hAnsi="Arial" w:cs="Arial"/>
          <w:iCs/>
          <w:lang w:eastAsia="sl-SI"/>
        </w:rPr>
        <w:t xml:space="preserve">v nadaljevanju: </w:t>
      </w:r>
      <w:r w:rsidRPr="00856F89">
        <w:rPr>
          <w:rFonts w:ascii="Arial" w:eastAsia="Times New Roman" w:hAnsi="Arial" w:cs="Arial"/>
          <w:bCs/>
          <w:shd w:val="clear" w:color="auto" w:fill="FFFFFF"/>
          <w:lang w:eastAsia="sl-SI"/>
        </w:rPr>
        <w:t>OZ),</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Zakonom o integriteti in preprečevanju korupcije (Uradni list RS, št. 69/11 – uradno prečiščeno besedilo, 158/20 in 3/22 – </w:t>
      </w:r>
      <w:proofErr w:type="spellStart"/>
      <w:r w:rsidRPr="00856F89">
        <w:rPr>
          <w:rFonts w:ascii="Arial" w:eastAsia="Times New Roman" w:hAnsi="Arial" w:cs="Arial"/>
          <w:lang w:eastAsia="sl-SI"/>
        </w:rPr>
        <w:t>ZDeb</w:t>
      </w:r>
      <w:proofErr w:type="spellEnd"/>
      <w:r w:rsidRPr="00856F89">
        <w:rPr>
          <w:rFonts w:ascii="Arial" w:eastAsia="Times New Roman" w:hAnsi="Arial" w:cs="Arial"/>
          <w:lang w:eastAsia="sl-SI"/>
        </w:rPr>
        <w:t xml:space="preserve"> </w:t>
      </w:r>
      <w:r w:rsidRPr="00856F89">
        <w:rPr>
          <w:rFonts w:ascii="Arial" w:eastAsia="Times New Roman" w:hAnsi="Arial" w:cs="Arial"/>
          <w:shd w:val="clear" w:color="auto" w:fill="FFFFFF"/>
          <w:lang w:eastAsia="sl-SI"/>
        </w:rPr>
        <w:t>in </w:t>
      </w:r>
      <w:hyperlink r:id="rId25" w:tgtFrame="_blank" w:tooltip="Zakon o zaščiti prijaviteljev" w:history="1">
        <w:r w:rsidRPr="00856F89">
          <w:rPr>
            <w:rFonts w:ascii="Arial" w:eastAsia="Times New Roman" w:hAnsi="Arial" w:cs="Arial"/>
            <w:shd w:val="clear" w:color="auto" w:fill="FFFFFF"/>
            <w:lang w:eastAsia="sl-SI"/>
          </w:rPr>
          <w:t>16/23</w:t>
        </w:r>
      </w:hyperlink>
      <w:r w:rsidRPr="00856F89">
        <w:rPr>
          <w:rFonts w:ascii="Arial" w:eastAsia="Times New Roman" w:hAnsi="Arial" w:cs="Arial"/>
          <w:shd w:val="clear" w:color="auto" w:fill="FFFFFF"/>
          <w:lang w:eastAsia="sl-SI"/>
        </w:rPr>
        <w:t xml:space="preserve"> – </w:t>
      </w:r>
      <w:proofErr w:type="spellStart"/>
      <w:r w:rsidRPr="00856F89">
        <w:rPr>
          <w:rFonts w:ascii="Arial" w:eastAsia="Times New Roman" w:hAnsi="Arial" w:cs="Arial"/>
          <w:shd w:val="clear" w:color="auto" w:fill="FFFFFF"/>
          <w:lang w:eastAsia="sl-SI"/>
        </w:rPr>
        <w:t>ZZPri</w:t>
      </w:r>
      <w:proofErr w:type="spellEnd"/>
      <w:r w:rsidRPr="00856F89">
        <w:rPr>
          <w:rFonts w:ascii="Arial" w:eastAsia="Times New Roman" w:hAnsi="Arial" w:cs="Arial"/>
          <w:shd w:val="clear" w:color="auto" w:fill="FFFFFF"/>
          <w:lang w:eastAsia="sl-SI"/>
        </w:rPr>
        <w:t>)</w:t>
      </w:r>
      <w:r w:rsidRPr="00856F89">
        <w:rPr>
          <w:rFonts w:ascii="Arial" w:eastAsia="Times New Roman" w:hAnsi="Arial" w:cs="Arial"/>
          <w:lang w:eastAsia="sl-SI"/>
        </w:rPr>
        <w:t xml:space="preserve">; v nadaljevanju: </w:t>
      </w:r>
      <w:proofErr w:type="spellStart"/>
      <w:r w:rsidRPr="00856F89">
        <w:rPr>
          <w:rFonts w:ascii="Arial" w:eastAsia="Times New Roman" w:hAnsi="Arial" w:cs="Arial"/>
          <w:lang w:eastAsia="sl-SI"/>
        </w:rPr>
        <w:t>ZIntPK</w:t>
      </w:r>
      <w:proofErr w:type="spellEnd"/>
      <w:r w:rsidRPr="00856F89">
        <w:rPr>
          <w:rFonts w:ascii="Arial" w:eastAsia="Times New Roman" w:hAnsi="Arial" w:cs="Arial"/>
          <w:lang w:eastAsia="sl-SI"/>
        </w:rPr>
        <w:t>),</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davku na dodano vrednost (</w:t>
      </w:r>
      <w:r w:rsidRPr="00856F89">
        <w:rPr>
          <w:rFonts w:ascii="Arial" w:eastAsia="Times New Roman" w:hAnsi="Arial" w:cs="Arial"/>
          <w:bCs/>
          <w:shd w:val="clear" w:color="auto" w:fill="FFFFFF"/>
          <w:lang w:eastAsia="sl-SI"/>
        </w:rPr>
        <w:t xml:space="preserve">Uradni list RS, št. 13/11 – uradno prečiščeno besedilo, 18/11, 78/11, 38/12, 83/12, 86/14, 90/15, 77/18, 59/19, 72/19, 196/21 – </w:t>
      </w:r>
      <w:proofErr w:type="spellStart"/>
      <w:r w:rsidRPr="00856F89">
        <w:rPr>
          <w:rFonts w:ascii="Arial" w:eastAsia="Times New Roman" w:hAnsi="Arial" w:cs="Arial"/>
          <w:bCs/>
          <w:shd w:val="clear" w:color="auto" w:fill="FFFFFF"/>
          <w:lang w:eastAsia="sl-SI"/>
        </w:rPr>
        <w:t>ZDOsk</w:t>
      </w:r>
      <w:proofErr w:type="spellEnd"/>
      <w:r w:rsidRPr="00856F89">
        <w:rPr>
          <w:rFonts w:ascii="Arial" w:eastAsia="Times New Roman" w:hAnsi="Arial" w:cs="Arial"/>
          <w:bCs/>
          <w:shd w:val="clear" w:color="auto" w:fill="FFFFFF"/>
          <w:lang w:eastAsia="sl-SI"/>
        </w:rPr>
        <w:t>, 3/22 in 29/22 – ZUOPDCE</w:t>
      </w:r>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Pr="00856F89">
        <w:rPr>
          <w:rFonts w:ascii="Arial" w:eastAsia="Times New Roman" w:hAnsi="Arial" w:cs="Arial"/>
          <w:lang w:eastAsia="sl-SI"/>
        </w:rPr>
        <w:t>ZDDV-1),</w:t>
      </w:r>
    </w:p>
    <w:p w:rsidR="0082404F" w:rsidRDefault="00BC0175"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varnosti in zdravju pri delu (</w:t>
      </w:r>
      <w:r w:rsidRPr="00856F89">
        <w:rPr>
          <w:rFonts w:ascii="Arial" w:eastAsia="Times New Roman" w:hAnsi="Arial" w:cs="Arial"/>
          <w:bCs/>
          <w:shd w:val="clear" w:color="auto" w:fill="FFFFFF"/>
          <w:lang w:eastAsia="sl-SI"/>
        </w:rPr>
        <w:t>Uradni list RS, št. </w:t>
      </w:r>
      <w:hyperlink r:id="rId26" w:tgtFrame="_blank" w:tooltip="Zakon o varnosti in zdravju pri delu (ZVZD-1)" w:history="1">
        <w:r w:rsidRPr="00856F89">
          <w:rPr>
            <w:rFonts w:ascii="Arial" w:eastAsia="Times New Roman" w:hAnsi="Arial" w:cs="Arial"/>
            <w:bCs/>
            <w:shd w:val="clear" w:color="auto" w:fill="FFFFFF"/>
            <w:lang w:eastAsia="sl-SI"/>
          </w:rPr>
          <w:t>43/11</w:t>
        </w:r>
      </w:hyperlink>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005C2E36" w:rsidRPr="00856F89">
        <w:rPr>
          <w:rFonts w:ascii="Arial" w:eastAsia="Times New Roman" w:hAnsi="Arial" w:cs="Arial"/>
          <w:lang w:eastAsia="sl-SI"/>
        </w:rPr>
        <w:t>ZVZD-1),</w:t>
      </w:r>
    </w:p>
    <w:p w:rsidR="00856F89" w:rsidRPr="00856F89" w:rsidRDefault="00856F89"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Uredbo o zelenem javnem naročanju (Uradni list RS, št. </w:t>
      </w:r>
      <w:hyperlink r:id="rId27" w:tgtFrame="_blank" w:tooltip="Uredba o zelenem javnem naročanju" w:history="1">
        <w:r w:rsidRPr="00856F89">
          <w:rPr>
            <w:rStyle w:val="Hiperpovezava"/>
            <w:rFonts w:ascii="Arial" w:eastAsia="Times New Roman" w:hAnsi="Arial" w:cs="Arial"/>
            <w:color w:val="auto"/>
            <w:u w:val="none"/>
            <w:lang w:eastAsia="sl-SI"/>
          </w:rPr>
          <w:t>51/17</w:t>
        </w:r>
      </w:hyperlink>
      <w:r w:rsidRPr="00856F89">
        <w:rPr>
          <w:rFonts w:ascii="Arial" w:eastAsia="Times New Roman" w:hAnsi="Arial" w:cs="Arial"/>
          <w:lang w:eastAsia="sl-SI"/>
        </w:rPr>
        <w:t xml:space="preserve">, </w:t>
      </w:r>
      <w:hyperlink r:id="rId28" w:tgtFrame="_blank" w:tooltip="Uredba o spremembah in dopolnitvah Uredbe o zelenem javnem naročanju" w:history="1">
        <w:r w:rsidRPr="00856F89">
          <w:rPr>
            <w:rStyle w:val="Hiperpovezava"/>
            <w:rFonts w:ascii="Arial" w:eastAsia="Times New Roman" w:hAnsi="Arial" w:cs="Arial"/>
            <w:color w:val="auto"/>
            <w:u w:val="none"/>
            <w:lang w:eastAsia="sl-SI"/>
          </w:rPr>
          <w:t>64/19</w:t>
        </w:r>
      </w:hyperlink>
      <w:r w:rsidRPr="00856F89">
        <w:rPr>
          <w:rFonts w:ascii="Arial" w:eastAsia="Times New Roman" w:hAnsi="Arial" w:cs="Arial"/>
          <w:lang w:eastAsia="sl-SI"/>
        </w:rPr>
        <w:t xml:space="preserve"> in </w:t>
      </w:r>
      <w:hyperlink r:id="rId29" w:tgtFrame="_blank" w:tooltip="Uredba o spremembah in dopolnitvah Uredbe o zelenem javnem naročanju" w:history="1">
        <w:r w:rsidRPr="00856F89">
          <w:rPr>
            <w:rStyle w:val="Hiperpovezava"/>
            <w:rFonts w:ascii="Arial" w:eastAsia="Times New Roman" w:hAnsi="Arial" w:cs="Arial"/>
            <w:color w:val="auto"/>
            <w:u w:val="none"/>
            <w:lang w:eastAsia="sl-SI"/>
          </w:rPr>
          <w:t>121/21</w:t>
        </w:r>
      </w:hyperlink>
      <w:r w:rsidRPr="00856F89">
        <w:rPr>
          <w:rFonts w:ascii="Arial" w:eastAsia="Times New Roman" w:hAnsi="Arial" w:cs="Arial"/>
          <w:lang w:eastAsia="sl-SI"/>
        </w:rPr>
        <w:t>),</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vso pozitivno zakonodajo, ki ureja področje predmeta javnega naročila (zakoni, pravilniki in odredbe).</w:t>
      </w:r>
    </w:p>
    <w:p w:rsidR="005C2E36" w:rsidRPr="00E8237E" w:rsidRDefault="005C2E36" w:rsidP="0060160A">
      <w:pPr>
        <w:spacing w:after="0" w:line="240" w:lineRule="auto"/>
        <w:rPr>
          <w:rFonts w:ascii="Arial" w:eastAsia="Times New Roman" w:hAnsi="Arial" w:cs="Arial"/>
          <w:lang w:eastAsia="sl-SI"/>
        </w:rPr>
      </w:pPr>
      <w:bookmarkStart w:id="4" w:name="_Toc157410169"/>
    </w:p>
    <w:p w:rsidR="00BC0175" w:rsidRPr="00E8237E" w:rsidRDefault="005C2E36" w:rsidP="0060160A">
      <w:pPr>
        <w:spacing w:after="0" w:line="240" w:lineRule="auto"/>
        <w:rPr>
          <w:rFonts w:ascii="Arial" w:eastAsia="Times New Roman" w:hAnsi="Arial" w:cs="Arial"/>
          <w:b/>
          <w:noProof/>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 xml:space="preserve">. SODELOVANJE V POSTOPKU ODDAJE JAVNEGA NAROČANJA in PRIPRAVA </w:t>
      </w:r>
      <w:r w:rsidR="00BC0175" w:rsidRPr="00E8237E">
        <w:rPr>
          <w:rFonts w:ascii="Arial" w:eastAsia="Times New Roman" w:hAnsi="Arial" w:cs="Arial"/>
          <w:b/>
          <w:noProof/>
          <w:lang w:eastAsia="sl-SI"/>
        </w:rPr>
        <w:t>PONUDBE</w:t>
      </w:r>
    </w:p>
    <w:p w:rsidR="00BC0175" w:rsidRPr="00E8237E" w:rsidRDefault="00BC0175" w:rsidP="0060160A">
      <w:pPr>
        <w:spacing w:after="0" w:line="240" w:lineRule="auto"/>
        <w:rPr>
          <w:rFonts w:ascii="Arial" w:eastAsia="Times New Roman" w:hAnsi="Arial" w:cs="Arial"/>
          <w:b/>
          <w:lang w:eastAsia="sl-SI"/>
        </w:rPr>
      </w:pP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.1.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Kot ponudnik lahko v tem postopku javnega naročanja odda ponudbo vsaka pravna ali fizična oseba, ki je registrirana za dejavnost, ki je predmet tega javnega naročila, in ima za opravljanje te dejavnosti vsa predpisana dovoljenja.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odda ponudbo za </w:t>
      </w:r>
      <w:r w:rsidR="005C2E36" w:rsidRPr="00E8237E">
        <w:rPr>
          <w:rFonts w:ascii="Arial" w:eastAsia="Times New Roman" w:hAnsi="Arial" w:cs="Arial"/>
          <w:iCs/>
          <w:color w:val="000000"/>
          <w:lang w:eastAsia="sl-SI"/>
        </w:rPr>
        <w:t>celoten razpis</w:t>
      </w:r>
      <w:r w:rsidR="00AA19F4" w:rsidRPr="00E8237E">
        <w:rPr>
          <w:rFonts w:ascii="Arial" w:eastAsia="Times New Roman" w:hAnsi="Arial" w:cs="Arial"/>
          <w:iCs/>
          <w:color w:val="000000"/>
          <w:lang w:eastAsia="sl-SI"/>
        </w:rPr>
        <w:t xml:space="preserve"> javnega naročila</w:t>
      </w:r>
      <w:r w:rsidR="00D72E1C" w:rsidRPr="00E8237E">
        <w:rPr>
          <w:rFonts w:ascii="Arial" w:eastAsia="Times New Roman" w:hAnsi="Arial" w:cs="Arial"/>
          <w:iCs/>
          <w:color w:val="000000"/>
          <w:lang w:eastAsia="sl-SI"/>
        </w:rPr>
        <w:t xml:space="preserve">. </w:t>
      </w:r>
    </w:p>
    <w:p w:rsidR="00D72E1C" w:rsidRPr="00E8237E"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Ponudnik mora za oddajo svoje ponudbe izpolniti RAZPISNI OBRAZEC – 1 ali ESPD Del II: Informacije glede gospodarskega subjekta. </w:t>
      </w:r>
    </w:p>
    <w:p w:rsidR="005F1BF3" w:rsidRPr="00E8237E" w:rsidRDefault="005F1BF3"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Z oddajo svoje ponudbe ponudnik soglaša z vsemi pogoji, kot izhajajo iz te razpisne dokumentacije. </w:t>
      </w:r>
    </w:p>
    <w:p w:rsidR="005F1BF3" w:rsidRPr="00E8237E" w:rsidRDefault="005F1BF3"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Dokazilo: izpolnjen RAZPISNI OBRAZEC 9 ali oddana ponudba preko ESPD. Ponudnik z oddano ponudbo preko ESPD samodejno poda tudi svojo izjavo o soglasju in sprejemanju pogojev, sprejemanju meril za izbor in plačilne pogoje, kot izhajajo iz te razpisne dokumentacije.  </w:t>
      </w: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.2. Tuji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Ponudniki s sedežem v tuji državi morajo izpolnjevati enake pogoje kot ponudniki s sedežem v Republiki Sloveniji.</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Ponudniki, ki nimajo sedeža v Republiki Sloveniji, morajo predložiti dokazila o izpolnjevanju pogojev iz točke III. poglavja te razpisne dokumentacije v zvezi z oddajo javnega naročila.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lastRenderedPageBreak/>
        <w:t xml:space="preserve">Če država, v kateri ima ponudnik svoj sedež, ne izdaja zahtevanih dokazil iz točk 5  III. poglavja te dokumentacije v zvezi z oddajo javnega naročila, lahko ponudnik da zapriseženo izjavo. Če ta v državi, v kateri ima ponudnik svoj sedež, ni predvidena, pa lahko ponudnik da izjavo </w:t>
      </w:r>
      <w:r w:rsidR="00681CF4" w:rsidRPr="00E8237E">
        <w:rPr>
          <w:rFonts w:ascii="Arial" w:eastAsia="Times New Roman" w:hAnsi="Arial" w:cs="Arial"/>
          <w:iCs/>
          <w:color w:val="000000"/>
          <w:lang w:eastAsia="sl-SI"/>
        </w:rPr>
        <w:t>določene</w:t>
      </w:r>
      <w:r w:rsidRPr="00E8237E">
        <w:rPr>
          <w:rFonts w:ascii="Arial" w:eastAsia="Times New Roman" w:hAnsi="Arial" w:cs="Arial"/>
          <w:iCs/>
          <w:color w:val="000000"/>
          <w:lang w:eastAsia="sl-SI"/>
        </w:rPr>
        <w:t xml:space="preserve"> osebe, dano pred pristojnim sodnim ali upravnim organom, notarjem ali pred pristojno poklicno ali trgovinsko organizacijo v </w:t>
      </w:r>
      <w:proofErr w:type="spellStart"/>
      <w:r w:rsidRPr="00E8237E">
        <w:rPr>
          <w:rFonts w:ascii="Arial" w:eastAsia="Times New Roman" w:hAnsi="Arial" w:cs="Arial"/>
          <w:iCs/>
          <w:color w:val="000000"/>
          <w:lang w:eastAsia="sl-SI"/>
        </w:rPr>
        <w:t>matični</w:t>
      </w:r>
      <w:proofErr w:type="spellEnd"/>
      <w:r w:rsidRPr="00E8237E">
        <w:rPr>
          <w:rFonts w:ascii="Arial" w:eastAsia="Times New Roman" w:hAnsi="Arial" w:cs="Arial"/>
          <w:iCs/>
          <w:color w:val="000000"/>
          <w:lang w:eastAsia="sl-SI"/>
        </w:rPr>
        <w:t xml:space="preserve"> državi te osebe ali v državi, v kateri ima ponudnik sedež.</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.3. Podizvajalci</w:t>
      </w:r>
    </w:p>
    <w:p w:rsidR="00BC0175" w:rsidRPr="00E8237E" w:rsidRDefault="00BC0175" w:rsidP="0060160A">
      <w:pPr>
        <w:shd w:val="clear" w:color="auto" w:fill="FFFFFF"/>
        <w:spacing w:after="210" w:line="240" w:lineRule="auto"/>
        <w:jc w:val="both"/>
        <w:rPr>
          <w:rFonts w:ascii="Arial" w:eastAsia="Times New Roman" w:hAnsi="Arial" w:cs="Arial"/>
          <w:color w:val="000000"/>
          <w:lang w:eastAsia="sl-SI"/>
        </w:rPr>
      </w:pPr>
      <w:r w:rsidRPr="00E8237E">
        <w:rPr>
          <w:rFonts w:ascii="Arial" w:eastAsia="Times New Roman" w:hAnsi="Arial" w:cs="Arial"/>
          <w:iCs/>
          <w:color w:val="000000"/>
          <w:lang w:eastAsia="sl-SI"/>
        </w:rPr>
        <w:t xml:space="preserve">Ponudnik lahko v celoti sam izvede predmetno javno naročilo ali pa ga izvede s podizvajalci. V primeru izvedbe javnega naročila s podizvajalci je potrebno v ponudbi </w:t>
      </w:r>
      <w:r w:rsidRPr="00E8237E">
        <w:rPr>
          <w:rFonts w:ascii="Arial" w:eastAsia="Times New Roman" w:hAnsi="Arial" w:cs="Arial"/>
          <w:b/>
          <w:bCs/>
          <w:iCs/>
          <w:color w:val="000000"/>
          <w:lang w:eastAsia="sl-SI"/>
        </w:rPr>
        <w:t>(RAZPISNI OBRAZEC – 1 ali ESPD Del II: Informacije glede gospodarskega subjekta)</w:t>
      </w:r>
      <w:r w:rsidRPr="00E8237E">
        <w:rPr>
          <w:rFonts w:ascii="Arial" w:eastAsia="Times New Roman" w:hAnsi="Arial" w:cs="Arial"/>
          <w:iCs/>
          <w:color w:val="000000"/>
          <w:lang w:eastAsia="sl-SI"/>
        </w:rPr>
        <w:t xml:space="preserve"> navesti vse podizvajalce (kontaktne podatke in zakonite zastopnike) in vsak del naročila, ki ga bo izvedel posamezni podizvajalec (predmet, količina, vrednost, kraj in rok izvedbe teh del).</w:t>
      </w:r>
    </w:p>
    <w:p w:rsidR="00BC0175" w:rsidRPr="00E8237E" w:rsidRDefault="00BC0175" w:rsidP="0060160A">
      <w:pPr>
        <w:shd w:val="clear" w:color="auto" w:fill="FFFFFF"/>
        <w:spacing w:after="0" w:line="240" w:lineRule="auto"/>
        <w:jc w:val="both"/>
        <w:rPr>
          <w:rFonts w:ascii="Arial" w:eastAsia="Times New Roman" w:hAnsi="Arial" w:cs="Arial"/>
          <w:b/>
          <w:bCs/>
          <w:color w:val="000000"/>
          <w:lang w:eastAsia="sl-SI"/>
        </w:rPr>
      </w:pPr>
      <w:r w:rsidRPr="00E8237E">
        <w:rPr>
          <w:rFonts w:ascii="Arial" w:eastAsia="Times New Roman" w:hAnsi="Arial" w:cs="Arial"/>
          <w:b/>
          <w:bCs/>
          <w:iCs/>
          <w:color w:val="000000"/>
          <w:lang w:eastAsia="sl-SI"/>
        </w:rPr>
        <w:t>Ponudnik mora v ponudbi:</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 xml:space="preserve">navesti izpolnjene ESPD teh podizvajalcev v skladu z 79. </w:t>
      </w:r>
      <w:proofErr w:type="spellStart"/>
      <w:r w:rsidRPr="00E8237E">
        <w:rPr>
          <w:rFonts w:ascii="Arial" w:eastAsia="Times New Roman" w:hAnsi="Arial" w:cs="Arial"/>
          <w:color w:val="000000"/>
          <w:lang w:eastAsia="sl-SI"/>
        </w:rPr>
        <w:t>členom</w:t>
      </w:r>
      <w:proofErr w:type="spellEnd"/>
      <w:r w:rsidRPr="00E8237E">
        <w:rPr>
          <w:rFonts w:ascii="Arial" w:eastAsia="Times New Roman" w:hAnsi="Arial" w:cs="Arial"/>
          <w:color w:val="000000"/>
          <w:lang w:eastAsia="sl-SI"/>
        </w:rPr>
        <w:t xml:space="preserve"> ZJN-3 ter</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 xml:space="preserve">priložiti zahtevo podizvajalca za neposredno </w:t>
      </w:r>
      <w:proofErr w:type="spellStart"/>
      <w:r w:rsidRPr="00E8237E">
        <w:rPr>
          <w:rFonts w:ascii="Arial" w:eastAsia="Times New Roman" w:hAnsi="Arial" w:cs="Arial"/>
          <w:color w:val="000000"/>
          <w:lang w:eastAsia="sl-SI"/>
        </w:rPr>
        <w:t>plačilo</w:t>
      </w:r>
      <w:proofErr w:type="spellEnd"/>
      <w:r w:rsidRPr="00E8237E">
        <w:rPr>
          <w:rFonts w:ascii="Arial" w:eastAsia="Times New Roman" w:hAnsi="Arial" w:cs="Arial"/>
          <w:color w:val="000000"/>
          <w:lang w:eastAsia="sl-SI"/>
        </w:rPr>
        <w:t xml:space="preserve">, </w:t>
      </w:r>
      <w:proofErr w:type="spellStart"/>
      <w:r w:rsidRPr="00E8237E">
        <w:rPr>
          <w:rFonts w:ascii="Arial" w:eastAsia="Times New Roman" w:hAnsi="Arial" w:cs="Arial"/>
          <w:color w:val="000000"/>
          <w:lang w:eastAsia="sl-SI"/>
        </w:rPr>
        <w:t>če</w:t>
      </w:r>
      <w:proofErr w:type="spellEnd"/>
      <w:r w:rsidRPr="00E8237E">
        <w:rPr>
          <w:rFonts w:ascii="Arial" w:eastAsia="Times New Roman" w:hAnsi="Arial" w:cs="Arial"/>
          <w:color w:val="000000"/>
          <w:lang w:eastAsia="sl-SI"/>
        </w:rPr>
        <w:t xml:space="preserve"> podizvajalec to zahteva in</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ostale dokumente, kot izhaja iz razpisne dokumen</w:t>
      </w:r>
      <w:r w:rsidR="005C2E36" w:rsidRPr="00E8237E">
        <w:rPr>
          <w:rFonts w:ascii="Arial" w:eastAsia="Times New Roman" w:hAnsi="Arial" w:cs="Arial"/>
          <w:color w:val="000000"/>
          <w:lang w:eastAsia="sl-SI"/>
        </w:rPr>
        <w:t>t</w:t>
      </w:r>
      <w:r w:rsidRPr="00E8237E">
        <w:rPr>
          <w:rFonts w:ascii="Arial" w:eastAsia="Times New Roman" w:hAnsi="Arial" w:cs="Arial"/>
          <w:color w:val="000000"/>
          <w:lang w:eastAsia="sl-SI"/>
        </w:rPr>
        <w: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kolikor podizvajalec zahteva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se šteje, da je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podizvajalcu obvezno in obveznost zavezuje </w:t>
      </w:r>
      <w:proofErr w:type="spellStart"/>
      <w:r w:rsidRPr="00E8237E">
        <w:rPr>
          <w:rFonts w:ascii="Arial" w:eastAsia="Times New Roman" w:hAnsi="Arial" w:cs="Arial"/>
          <w:iCs/>
          <w:color w:val="000000"/>
          <w:lang w:eastAsia="sl-SI"/>
        </w:rPr>
        <w:t>naročnika</w:t>
      </w:r>
      <w:proofErr w:type="spellEnd"/>
      <w:r w:rsidRPr="00E8237E">
        <w:rPr>
          <w:rFonts w:ascii="Arial" w:eastAsia="Times New Roman" w:hAnsi="Arial" w:cs="Arial"/>
          <w:iCs/>
          <w:color w:val="000000"/>
          <w:lang w:eastAsia="sl-SI"/>
        </w:rPr>
        <w:t xml:space="preserve"> in glavnega izvajalca. Kadar namerava ponudnik izvesti javno </w:t>
      </w:r>
      <w:proofErr w:type="spellStart"/>
      <w:r w:rsidRPr="00E8237E">
        <w:rPr>
          <w:rFonts w:ascii="Arial" w:eastAsia="Times New Roman" w:hAnsi="Arial" w:cs="Arial"/>
          <w:iCs/>
          <w:color w:val="000000"/>
          <w:lang w:eastAsia="sl-SI"/>
        </w:rPr>
        <w:t>naročilo</w:t>
      </w:r>
      <w:proofErr w:type="spellEnd"/>
      <w:r w:rsidRPr="00E8237E">
        <w:rPr>
          <w:rFonts w:ascii="Arial" w:eastAsia="Times New Roman" w:hAnsi="Arial" w:cs="Arial"/>
          <w:iCs/>
          <w:color w:val="000000"/>
          <w:lang w:eastAsia="sl-SI"/>
        </w:rPr>
        <w:t xml:space="preserve"> s podizvajalcem, ki zahteva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mora: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glavni izvajalec v pogodbi pooblastiti </w:t>
      </w:r>
      <w:proofErr w:type="spellStart"/>
      <w:r w:rsidRPr="00E8237E">
        <w:rPr>
          <w:rFonts w:ascii="Arial" w:eastAsia="Times New Roman" w:hAnsi="Arial" w:cs="Arial"/>
          <w:color w:val="000000"/>
          <w:lang w:eastAsia="sl-SI"/>
        </w:rPr>
        <w:t>naročnika</w:t>
      </w:r>
      <w:proofErr w:type="spellEnd"/>
      <w:r w:rsidRPr="00E8237E">
        <w:rPr>
          <w:rFonts w:ascii="Arial" w:eastAsia="Times New Roman" w:hAnsi="Arial" w:cs="Arial"/>
          <w:color w:val="000000"/>
          <w:lang w:eastAsia="sl-SI"/>
        </w:rPr>
        <w:t xml:space="preserve">, da na podlagi potrjenega </w:t>
      </w:r>
      <w:proofErr w:type="spellStart"/>
      <w:r w:rsidRPr="00E8237E">
        <w:rPr>
          <w:rFonts w:ascii="Arial" w:eastAsia="Times New Roman" w:hAnsi="Arial" w:cs="Arial"/>
          <w:color w:val="000000"/>
          <w:lang w:eastAsia="sl-SI"/>
        </w:rPr>
        <w:t>računa</w:t>
      </w:r>
      <w:proofErr w:type="spellEnd"/>
      <w:r w:rsidRPr="00E8237E">
        <w:rPr>
          <w:rFonts w:ascii="Arial" w:eastAsia="Times New Roman" w:hAnsi="Arial" w:cs="Arial"/>
          <w:color w:val="000000"/>
          <w:lang w:eastAsia="sl-SI"/>
        </w:rPr>
        <w:t xml:space="preserve"> oziroma situacije s strani glavnega izvajalca neposredno </w:t>
      </w:r>
      <w:proofErr w:type="spellStart"/>
      <w:r w:rsidRPr="00E8237E">
        <w:rPr>
          <w:rFonts w:ascii="Arial" w:eastAsia="Times New Roman" w:hAnsi="Arial" w:cs="Arial"/>
          <w:color w:val="000000"/>
          <w:lang w:eastAsia="sl-SI"/>
        </w:rPr>
        <w:t>plačuje</w:t>
      </w:r>
      <w:proofErr w:type="spellEnd"/>
      <w:r w:rsidRPr="00E8237E">
        <w:rPr>
          <w:rFonts w:ascii="Arial" w:eastAsia="Times New Roman" w:hAnsi="Arial" w:cs="Arial"/>
          <w:color w:val="000000"/>
          <w:lang w:eastAsia="sl-SI"/>
        </w:rPr>
        <w:t xml:space="preserve"> podizvajalcu,</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podizvajalec predložiti soglasje, na podlagi katerega </w:t>
      </w:r>
      <w:proofErr w:type="spellStart"/>
      <w:r w:rsidRPr="00E8237E">
        <w:rPr>
          <w:rFonts w:ascii="Arial" w:eastAsia="Times New Roman" w:hAnsi="Arial" w:cs="Arial"/>
          <w:color w:val="000000"/>
          <w:lang w:eastAsia="sl-SI"/>
        </w:rPr>
        <w:t>naročnik</w:t>
      </w:r>
      <w:proofErr w:type="spellEnd"/>
      <w:r w:rsidRPr="00E8237E">
        <w:rPr>
          <w:rFonts w:ascii="Arial" w:eastAsia="Times New Roman" w:hAnsi="Arial" w:cs="Arial"/>
          <w:color w:val="000000"/>
          <w:lang w:eastAsia="sl-SI"/>
        </w:rPr>
        <w:t xml:space="preserve"> namesto ponudnika poravna </w:t>
      </w:r>
      <w:proofErr w:type="spellStart"/>
      <w:r w:rsidRPr="00E8237E">
        <w:rPr>
          <w:rFonts w:ascii="Arial" w:eastAsia="Times New Roman" w:hAnsi="Arial" w:cs="Arial"/>
          <w:color w:val="000000"/>
          <w:lang w:eastAsia="sl-SI"/>
        </w:rPr>
        <w:t>podizvajalčevo</w:t>
      </w:r>
      <w:proofErr w:type="spellEnd"/>
      <w:r w:rsidRPr="00E8237E">
        <w:rPr>
          <w:rFonts w:ascii="Arial" w:eastAsia="Times New Roman" w:hAnsi="Arial" w:cs="Arial"/>
          <w:color w:val="000000"/>
          <w:lang w:eastAsia="sl-SI"/>
        </w:rPr>
        <w:t xml:space="preserve"> terjatev do ponudnika,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 xml:space="preserve">glavni izvajalec svojemu </w:t>
      </w:r>
      <w:proofErr w:type="spellStart"/>
      <w:r w:rsidRPr="00E8237E">
        <w:rPr>
          <w:rFonts w:ascii="Arial" w:eastAsia="Times New Roman" w:hAnsi="Arial" w:cs="Arial"/>
          <w:color w:val="000000"/>
          <w:lang w:eastAsia="sl-SI"/>
        </w:rPr>
        <w:t>računu</w:t>
      </w:r>
      <w:proofErr w:type="spellEnd"/>
      <w:r w:rsidRPr="00E8237E">
        <w:rPr>
          <w:rFonts w:ascii="Arial" w:eastAsia="Times New Roman" w:hAnsi="Arial" w:cs="Arial"/>
          <w:color w:val="000000"/>
          <w:lang w:eastAsia="sl-SI"/>
        </w:rPr>
        <w:t xml:space="preserve"> ali situaciji priložiti </w:t>
      </w:r>
      <w:proofErr w:type="spellStart"/>
      <w:r w:rsidRPr="00E8237E">
        <w:rPr>
          <w:rFonts w:ascii="Arial" w:eastAsia="Times New Roman" w:hAnsi="Arial" w:cs="Arial"/>
          <w:color w:val="000000"/>
          <w:lang w:eastAsia="sl-SI"/>
        </w:rPr>
        <w:t>račun</w:t>
      </w:r>
      <w:proofErr w:type="spellEnd"/>
      <w:r w:rsidRPr="00E8237E">
        <w:rPr>
          <w:rFonts w:ascii="Arial" w:eastAsia="Times New Roman" w:hAnsi="Arial" w:cs="Arial"/>
          <w:color w:val="000000"/>
          <w:lang w:eastAsia="sl-SI"/>
        </w:rPr>
        <w:t xml:space="preserve"> ali situacijo podizvajalca, ki ga je predhodno potrdil.</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neposredno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podizvajalcu ni obvezno, </w:t>
      </w: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od glavnega izvajalca zahteva, da mu najpozneje v 30 dneh od </w:t>
      </w:r>
      <w:proofErr w:type="spellStart"/>
      <w:r w:rsidRPr="00E8237E">
        <w:rPr>
          <w:rFonts w:ascii="Arial" w:eastAsia="Times New Roman" w:hAnsi="Arial" w:cs="Arial"/>
          <w:iCs/>
          <w:color w:val="000000"/>
          <w:lang w:eastAsia="sl-SI"/>
        </w:rPr>
        <w:t>plačila</w:t>
      </w:r>
      <w:proofErr w:type="spellEnd"/>
      <w:r w:rsidRPr="00E8237E">
        <w:rPr>
          <w:rFonts w:ascii="Arial" w:eastAsia="Times New Roman" w:hAnsi="Arial" w:cs="Arial"/>
          <w:iCs/>
          <w:color w:val="000000"/>
          <w:lang w:eastAsia="sl-SI"/>
        </w:rPr>
        <w:t xml:space="preserve"> </w:t>
      </w:r>
      <w:proofErr w:type="spellStart"/>
      <w:r w:rsidRPr="00E8237E">
        <w:rPr>
          <w:rFonts w:ascii="Arial" w:eastAsia="Times New Roman" w:hAnsi="Arial" w:cs="Arial"/>
          <w:iCs/>
          <w:color w:val="000000"/>
          <w:lang w:eastAsia="sl-SI"/>
        </w:rPr>
        <w:t>končnega</w:t>
      </w:r>
      <w:proofErr w:type="spellEnd"/>
      <w:r w:rsidRPr="00E8237E">
        <w:rPr>
          <w:rFonts w:ascii="Arial" w:eastAsia="Times New Roman" w:hAnsi="Arial" w:cs="Arial"/>
          <w:iCs/>
          <w:color w:val="000000"/>
          <w:lang w:eastAsia="sl-SI"/>
        </w:rPr>
        <w:t xml:space="preserve"> </w:t>
      </w:r>
      <w:proofErr w:type="spellStart"/>
      <w:r w:rsidRPr="00E8237E">
        <w:rPr>
          <w:rFonts w:ascii="Arial" w:eastAsia="Times New Roman" w:hAnsi="Arial" w:cs="Arial"/>
          <w:iCs/>
          <w:color w:val="000000"/>
          <w:lang w:eastAsia="sl-SI"/>
        </w:rPr>
        <w:t>računa</w:t>
      </w:r>
      <w:proofErr w:type="spellEnd"/>
      <w:r w:rsidRPr="00E8237E">
        <w:rPr>
          <w:rFonts w:ascii="Arial" w:eastAsia="Times New Roman" w:hAnsi="Arial" w:cs="Arial"/>
          <w:iCs/>
          <w:color w:val="000000"/>
          <w:lang w:eastAsia="sl-SI"/>
        </w:rPr>
        <w:t xml:space="preserve"> oziroma situacije pošlje svojo pisno izjavo in pisno izjavo podizvajalca, da je podizvajalec prejel </w:t>
      </w:r>
      <w:proofErr w:type="spellStart"/>
      <w:r w:rsidRPr="00E8237E">
        <w:rPr>
          <w:rFonts w:ascii="Arial" w:eastAsia="Times New Roman" w:hAnsi="Arial" w:cs="Arial"/>
          <w:iCs/>
          <w:color w:val="000000"/>
          <w:lang w:eastAsia="sl-SI"/>
        </w:rPr>
        <w:t>plačilo</w:t>
      </w:r>
      <w:proofErr w:type="spellEnd"/>
      <w:r w:rsidRPr="00E8237E">
        <w:rPr>
          <w:rFonts w:ascii="Arial" w:eastAsia="Times New Roman" w:hAnsi="Arial" w:cs="Arial"/>
          <w:iCs/>
          <w:color w:val="000000"/>
          <w:lang w:eastAsia="sl-SI"/>
        </w:rPr>
        <w:t xml:space="preserve"> za dobavljeno blago ali izvedene storitve, neposredno povezano s predmetom javnega </w:t>
      </w:r>
      <w:proofErr w:type="spellStart"/>
      <w:r w:rsidRPr="00E8237E">
        <w:rPr>
          <w:rFonts w:ascii="Arial" w:eastAsia="Times New Roman" w:hAnsi="Arial" w:cs="Arial"/>
          <w:iCs/>
          <w:color w:val="000000"/>
          <w:lang w:eastAsia="sl-SI"/>
        </w:rPr>
        <w:t>naročila</w:t>
      </w:r>
      <w:proofErr w:type="spellEnd"/>
      <w:r w:rsidRPr="00E8237E">
        <w:rPr>
          <w:rFonts w:ascii="Arial" w:eastAsia="Times New Roman" w:hAnsi="Arial" w:cs="Arial"/>
          <w:iCs/>
          <w:color w:val="000000"/>
          <w:lang w:eastAsia="sl-SI"/>
        </w:rPr>
        <w:t>.</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Glavni izvajalec mora med izvajanjem javnega </w:t>
      </w:r>
      <w:proofErr w:type="spellStart"/>
      <w:r w:rsidRPr="00E8237E">
        <w:rPr>
          <w:rFonts w:ascii="Arial" w:eastAsia="Times New Roman" w:hAnsi="Arial" w:cs="Arial"/>
          <w:iCs/>
          <w:color w:val="000000"/>
          <w:lang w:eastAsia="sl-SI"/>
        </w:rPr>
        <w:t>naročila</w:t>
      </w:r>
      <w:proofErr w:type="spellEnd"/>
      <w:r w:rsidRPr="00E8237E">
        <w:rPr>
          <w:rFonts w:ascii="Arial" w:eastAsia="Times New Roman" w:hAnsi="Arial" w:cs="Arial"/>
          <w:iCs/>
          <w:color w:val="000000"/>
          <w:lang w:eastAsia="sl-SI"/>
        </w:rPr>
        <w:t xml:space="preserve"> dobave ali storitve </w:t>
      </w:r>
      <w:proofErr w:type="spellStart"/>
      <w:r w:rsidRPr="00E8237E">
        <w:rPr>
          <w:rFonts w:ascii="Arial" w:eastAsia="Times New Roman" w:hAnsi="Arial" w:cs="Arial"/>
          <w:iCs/>
          <w:color w:val="000000"/>
          <w:lang w:eastAsia="sl-SI"/>
        </w:rPr>
        <w:t>naročnika</w:t>
      </w:r>
      <w:proofErr w:type="spellEnd"/>
      <w:r w:rsidRPr="00E8237E">
        <w:rPr>
          <w:rFonts w:ascii="Arial" w:eastAsia="Times New Roman" w:hAnsi="Arial" w:cs="Arial"/>
          <w:iCs/>
          <w:color w:val="000000"/>
          <w:lang w:eastAsia="sl-SI"/>
        </w:rPr>
        <w:t xml:space="preserve"> obvestiti o morebitnih spremembah informacij iz prvega in drugega odstavka te točke in poslati informacije o novih podizvajalcih, ki jih namerava naknadno </w:t>
      </w:r>
      <w:proofErr w:type="spellStart"/>
      <w:r w:rsidRPr="00E8237E">
        <w:rPr>
          <w:rFonts w:ascii="Arial" w:eastAsia="Times New Roman" w:hAnsi="Arial" w:cs="Arial"/>
          <w:iCs/>
          <w:color w:val="000000"/>
          <w:lang w:eastAsia="sl-SI"/>
        </w:rPr>
        <w:t>vključiti</w:t>
      </w:r>
      <w:proofErr w:type="spellEnd"/>
      <w:r w:rsidRPr="00E8237E">
        <w:rPr>
          <w:rFonts w:ascii="Arial" w:eastAsia="Times New Roman" w:hAnsi="Arial" w:cs="Arial"/>
          <w:iCs/>
          <w:color w:val="000000"/>
          <w:lang w:eastAsia="sl-SI"/>
        </w:rPr>
        <w:t xml:space="preserve"> v izvajanje takšnih dobav ali storitev, in sicer najkasneje v petih dneh po spremembi. V primeru </w:t>
      </w:r>
      <w:proofErr w:type="spellStart"/>
      <w:r w:rsidRPr="00E8237E">
        <w:rPr>
          <w:rFonts w:ascii="Arial" w:eastAsia="Times New Roman" w:hAnsi="Arial" w:cs="Arial"/>
          <w:iCs/>
          <w:color w:val="000000"/>
          <w:lang w:eastAsia="sl-SI"/>
        </w:rPr>
        <w:t>vključitve</w:t>
      </w:r>
      <w:proofErr w:type="spellEnd"/>
      <w:r w:rsidRPr="00E8237E">
        <w:rPr>
          <w:rFonts w:ascii="Arial" w:eastAsia="Times New Roman" w:hAnsi="Arial" w:cs="Arial"/>
          <w:iCs/>
          <w:color w:val="000000"/>
          <w:lang w:eastAsia="sl-SI"/>
        </w:rPr>
        <w:t xml:space="preserve"> novih podizvajalcev mora glavni izvajalec skupaj z obvestilom posredovati tudi podatke in dokumente iz prvega in drugega odstavka te točke.</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Kadar namerava ponudnik izvesti javno naročilo s podizvajalcem, mora pogoje iz točke 5.1. III. poglavja te dokumentacije izpolnjevati tudi podizvajalec, ki sodeluje pri izvedbi javnega naročila.</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lahko zavrne predlog za zamenjavo podizvajalca oziroma </w:t>
      </w:r>
      <w:r w:rsidRPr="00E8237E">
        <w:rPr>
          <w:rFonts w:ascii="Arial" w:eastAsia="Times New Roman" w:hAnsi="Arial" w:cs="Arial"/>
          <w:iCs/>
          <w:color w:val="000000"/>
          <w:lang w:eastAsia="sl-SI"/>
        </w:rPr>
        <w:t>vključitev</w:t>
      </w:r>
      <w:r w:rsidR="00BC0175" w:rsidRPr="00E8237E">
        <w:rPr>
          <w:rFonts w:ascii="Arial" w:eastAsia="Times New Roman" w:hAnsi="Arial" w:cs="Arial"/>
          <w:iCs/>
          <w:color w:val="000000"/>
          <w:lang w:eastAsia="sl-SI"/>
        </w:rPr>
        <w:t xml:space="preserve"> novega podizvajalca tudi,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bi to lahko vplivalo na nemoteno izvajanje ali </w:t>
      </w:r>
      <w:r w:rsidRPr="00E8237E">
        <w:rPr>
          <w:rFonts w:ascii="Arial" w:eastAsia="Times New Roman" w:hAnsi="Arial" w:cs="Arial"/>
          <w:iCs/>
          <w:color w:val="000000"/>
          <w:lang w:eastAsia="sl-SI"/>
        </w:rPr>
        <w:t>dokončanje</w:t>
      </w:r>
      <w:r w:rsidR="00BC0175" w:rsidRPr="00E8237E">
        <w:rPr>
          <w:rFonts w:ascii="Arial" w:eastAsia="Times New Roman" w:hAnsi="Arial" w:cs="Arial"/>
          <w:iCs/>
          <w:color w:val="000000"/>
          <w:lang w:eastAsia="sl-SI"/>
        </w:rPr>
        <w:t xml:space="preserve"> del in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novi podizvajalec ne izpolnjuje pogojev, ki jih je postavil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v dokumentaciji v zvezi z oddajo javnega </w:t>
      </w:r>
      <w:r w:rsidRPr="00E8237E">
        <w:rPr>
          <w:rFonts w:ascii="Arial" w:eastAsia="Times New Roman" w:hAnsi="Arial" w:cs="Arial"/>
          <w:iCs/>
          <w:color w:val="000000"/>
          <w:lang w:eastAsia="sl-SI"/>
        </w:rPr>
        <w:t>naročila</w:t>
      </w:r>
      <w:r w:rsidR="00BC0175" w:rsidRPr="00E8237E">
        <w:rPr>
          <w:rFonts w:ascii="Arial" w:eastAsia="Times New Roman" w:hAnsi="Arial" w:cs="Arial"/>
          <w:iCs/>
          <w:color w:val="000000"/>
          <w:lang w:eastAsia="sl-SI"/>
        </w:rPr>
        <w:t xml:space="preserve">.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bo o morebitni zavrnitvi novega podizvajalca obvestil glavnega izvajalca najpozneje v desetih dneh od prejema predloga.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lastRenderedPageBreak/>
        <w:t>3</w:t>
      </w:r>
      <w:r w:rsidR="00BC0175" w:rsidRPr="00E8237E">
        <w:rPr>
          <w:rFonts w:ascii="Arial" w:eastAsia="Times New Roman" w:hAnsi="Arial" w:cs="Arial"/>
          <w:b/>
          <w:bCs/>
          <w:iCs/>
          <w:color w:val="000000"/>
          <w:lang w:eastAsia="sl-SI"/>
        </w:rPr>
        <w:t>.4. Skupna ponudba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Skupine gospodarskih subjektov lahko predložijo skupno ponudbo. V primeru skupne ponudbe bo naročnik od izbrane skupine zahteval predložitev ustreznega akta o skupni izvedbi naročila, ki mora vsebovati vsaj:</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pooblastilo vodilnemu partnerju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neomejeno solidarno odgovornost vseh partnerjev v skupini do naročnika,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način plačila preko vodilnega partnerja v skupini ali vsakemu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določbe v primeru izstopa kateregakoli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reševanje sporov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druge morebitne pravice in obveznosti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rok veljavnosti pravnega akta.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primeru, da skupina ponudnikov predloži skupno ponudbo, mora ponudnik v </w:t>
      </w:r>
      <w:r w:rsidRPr="00E8237E">
        <w:rPr>
          <w:rFonts w:ascii="Arial" w:eastAsia="Times New Roman" w:hAnsi="Arial" w:cs="Arial"/>
          <w:b/>
          <w:bCs/>
          <w:iCs/>
          <w:color w:val="000000"/>
          <w:lang w:eastAsia="sl-SI"/>
        </w:rPr>
        <w:t>RAZPISNI OBRAZEC – 1 ali ESPD Del II: Informacije glede gospodarskega subjekta)</w:t>
      </w:r>
      <w:r w:rsidRPr="00E8237E">
        <w:rPr>
          <w:rFonts w:ascii="Arial" w:eastAsia="Times New Roman" w:hAnsi="Arial" w:cs="Arial"/>
          <w:iCs/>
          <w:color w:val="000000"/>
          <w:lang w:eastAsia="sl-SI"/>
        </w:rPr>
        <w:t xml:space="preserve"> navesti vse, ki bodo sodelovali v tej skupni ponudbi. Vsak ponudnik iz skupine ponudnikov mora posamično izpolnjevati pogoje iz točk 5.1. III. poglavja </w:t>
      </w:r>
      <w:r w:rsidR="00094267" w:rsidRPr="00E8237E">
        <w:rPr>
          <w:rFonts w:ascii="Arial" w:eastAsia="Times New Roman" w:hAnsi="Arial" w:cs="Arial"/>
          <w:iCs/>
          <w:color w:val="000000"/>
          <w:lang w:eastAsia="sl-SI"/>
        </w:rPr>
        <w:t xml:space="preserve">te </w:t>
      </w:r>
      <w:r w:rsidR="00956609" w:rsidRPr="00E8237E">
        <w:rPr>
          <w:rFonts w:ascii="Arial" w:eastAsia="Times New Roman" w:hAnsi="Arial" w:cs="Arial"/>
          <w:iCs/>
          <w:color w:val="000000"/>
          <w:lang w:eastAsia="sl-SI"/>
        </w:rPr>
        <w:t>razpisne dokumentacije.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.5. Uporaba zmogljivosti drugih subjektov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lahko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ter </w:t>
      </w:r>
      <w:r w:rsidR="00956609" w:rsidRPr="00E8237E">
        <w:rPr>
          <w:rFonts w:ascii="Arial" w:eastAsia="Times New Roman" w:hAnsi="Arial" w:cs="Arial"/>
          <w:iCs/>
          <w:color w:val="000000"/>
          <w:lang w:eastAsia="sl-SI"/>
        </w:rPr>
        <w:t>tehnično</w:t>
      </w:r>
      <w:r w:rsidRPr="00E8237E">
        <w:rPr>
          <w:rFonts w:ascii="Arial" w:eastAsia="Times New Roman" w:hAnsi="Arial" w:cs="Arial"/>
          <w:iCs/>
          <w:color w:val="000000"/>
          <w:lang w:eastAsia="sl-SI"/>
        </w:rPr>
        <w:t xml:space="preserve"> in strokovno sposobnostjo po potrebi za posamezno javno </w:t>
      </w:r>
      <w:r w:rsidR="00956609" w:rsidRPr="00E8237E">
        <w:rPr>
          <w:rFonts w:ascii="Arial" w:eastAsia="Times New Roman" w:hAnsi="Arial" w:cs="Arial"/>
          <w:iCs/>
          <w:color w:val="000000"/>
          <w:lang w:eastAsia="sl-SI"/>
        </w:rPr>
        <w:t>naročilo</w:t>
      </w:r>
      <w:r w:rsidRPr="00E8237E">
        <w:rPr>
          <w:rFonts w:ascii="Arial" w:eastAsia="Times New Roman" w:hAnsi="Arial" w:cs="Arial"/>
          <w:iCs/>
          <w:color w:val="000000"/>
          <w:lang w:eastAsia="sl-SI"/>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bodo slednji izvajali gradnje ali storitve, za katere se zahtevajo te zmogljivosti.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želi ponudnik uporabiti zmogljivosti drugih subjektov, mora </w:t>
      </w:r>
      <w:r w:rsidRPr="00E8237E">
        <w:rPr>
          <w:rFonts w:ascii="Arial" w:eastAsia="Times New Roman" w:hAnsi="Arial" w:cs="Arial"/>
          <w:iCs/>
          <w:color w:val="000000"/>
          <w:lang w:eastAsia="sl-SI"/>
        </w:rPr>
        <w:t>naročniku</w:t>
      </w:r>
      <w:r w:rsidR="00BC0175" w:rsidRPr="00E8237E">
        <w:rPr>
          <w:rFonts w:ascii="Arial" w:eastAsia="Times New Roman" w:hAnsi="Arial" w:cs="Arial"/>
          <w:iCs/>
          <w:color w:val="000000"/>
          <w:lang w:eastAsia="sl-SI"/>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Če ponudnik uporabi zmogljivosti drugih subjektov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bo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zahteval, da so ponudnik in navedeni subjekti skupaj odgovorni za izvedbo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Pod enakimi pogoji lahko skupina gospodarskih subjektov uporabi zmogljivosti </w:t>
      </w:r>
      <w:r w:rsidR="00956609" w:rsidRPr="00E8237E">
        <w:rPr>
          <w:rFonts w:ascii="Arial" w:eastAsia="Times New Roman" w:hAnsi="Arial" w:cs="Arial"/>
          <w:iCs/>
          <w:color w:val="000000"/>
          <w:lang w:eastAsia="sl-SI"/>
        </w:rPr>
        <w:t>sodelujočih</w:t>
      </w:r>
      <w:r w:rsidRPr="00E8237E">
        <w:rPr>
          <w:rFonts w:ascii="Arial" w:eastAsia="Times New Roman" w:hAnsi="Arial" w:cs="Arial"/>
          <w:iCs/>
          <w:color w:val="000000"/>
          <w:lang w:eastAsia="sl-SI"/>
        </w:rPr>
        <w:t xml:space="preserve"> v tej skupini ali drugih subjektov.</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primeru javnega naročila </w:t>
      </w:r>
      <w:r w:rsidR="00094267" w:rsidRPr="00E8237E">
        <w:rPr>
          <w:rFonts w:ascii="Arial" w:eastAsia="Times New Roman" w:hAnsi="Arial" w:cs="Arial"/>
          <w:iCs/>
          <w:color w:val="000000"/>
          <w:lang w:eastAsia="sl-SI"/>
        </w:rPr>
        <w:t>opreme in storitev</w:t>
      </w:r>
      <w:r w:rsidRPr="00E8237E">
        <w:rPr>
          <w:rFonts w:ascii="Arial" w:eastAsia="Times New Roman" w:hAnsi="Arial" w:cs="Arial"/>
          <w:iCs/>
          <w:color w:val="000000"/>
          <w:lang w:eastAsia="sl-SI"/>
        </w:rPr>
        <w:t xml:space="preserve">, ki </w:t>
      </w:r>
      <w:r w:rsidR="00956609" w:rsidRPr="00E8237E">
        <w:rPr>
          <w:rFonts w:ascii="Arial" w:eastAsia="Times New Roman" w:hAnsi="Arial" w:cs="Arial"/>
          <w:iCs/>
          <w:color w:val="000000"/>
          <w:lang w:eastAsia="sl-SI"/>
        </w:rPr>
        <w:t>vključuje</w:t>
      </w:r>
      <w:r w:rsidRPr="00E8237E">
        <w:rPr>
          <w:rFonts w:ascii="Arial" w:eastAsia="Times New Roman" w:hAnsi="Arial" w:cs="Arial"/>
          <w:iCs/>
          <w:color w:val="000000"/>
          <w:lang w:eastAsia="sl-SI"/>
        </w:rPr>
        <w:t xml:space="preserve"> </w:t>
      </w:r>
      <w:r w:rsidR="00094267" w:rsidRPr="00E8237E">
        <w:rPr>
          <w:rFonts w:ascii="Arial" w:eastAsia="Times New Roman" w:hAnsi="Arial" w:cs="Arial"/>
          <w:iCs/>
          <w:color w:val="000000"/>
          <w:lang w:eastAsia="sl-SI"/>
        </w:rPr>
        <w:t xml:space="preserve">dobavna in </w:t>
      </w:r>
      <w:r w:rsidRPr="00E8237E">
        <w:rPr>
          <w:rFonts w:ascii="Arial" w:eastAsia="Times New Roman" w:hAnsi="Arial" w:cs="Arial"/>
          <w:iCs/>
          <w:color w:val="000000"/>
          <w:lang w:eastAsia="sl-SI"/>
        </w:rPr>
        <w:t xml:space="preserve">namestitvena ali inštalacijska dela, naročnik zahteva, da nekatere </w:t>
      </w:r>
      <w:r w:rsidR="00956609" w:rsidRPr="00E8237E">
        <w:rPr>
          <w:rFonts w:ascii="Arial" w:eastAsia="Times New Roman" w:hAnsi="Arial" w:cs="Arial"/>
          <w:iCs/>
          <w:color w:val="000000"/>
          <w:lang w:eastAsia="sl-SI"/>
        </w:rPr>
        <w:t>ključne</w:t>
      </w:r>
      <w:r w:rsidRPr="00E8237E">
        <w:rPr>
          <w:rFonts w:ascii="Arial" w:eastAsia="Times New Roman" w:hAnsi="Arial" w:cs="Arial"/>
          <w:iCs/>
          <w:color w:val="000000"/>
          <w:lang w:eastAsia="sl-SI"/>
        </w:rPr>
        <w:t xml:space="preserve"> naloge opravi neposredno ponudnik sam,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pa ponudbo predloži skupina gospodarskih subjektov, pa </w:t>
      </w:r>
      <w:r w:rsidR="00956609" w:rsidRPr="00E8237E">
        <w:rPr>
          <w:rFonts w:ascii="Arial" w:eastAsia="Times New Roman" w:hAnsi="Arial" w:cs="Arial"/>
          <w:iCs/>
          <w:color w:val="000000"/>
          <w:lang w:eastAsia="sl-SI"/>
        </w:rPr>
        <w:t>sodelujoči</w:t>
      </w:r>
      <w:r w:rsidRPr="00E8237E">
        <w:rPr>
          <w:rFonts w:ascii="Arial" w:eastAsia="Times New Roman" w:hAnsi="Arial" w:cs="Arial"/>
          <w:iCs/>
          <w:color w:val="000000"/>
          <w:lang w:eastAsia="sl-SI"/>
        </w:rPr>
        <w:t xml:space="preserve"> v tej skupini.</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5C2E36" w:rsidP="0060160A">
      <w:pPr>
        <w:spacing w:after="0" w:line="240" w:lineRule="auto"/>
        <w:rPr>
          <w:rFonts w:ascii="Arial" w:eastAsia="Times New Roman" w:hAnsi="Arial" w:cs="Arial"/>
          <w:b/>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.6. Dopustna ponudba</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Dopustna bo tista ponudba, skladno z 2. členom ZJN-3 s spremembami, ki jo bo predložil ponudnik, za katerega:</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ne obstajajo razlogi za </w:t>
      </w:r>
      <w:r w:rsidR="00956609" w:rsidRPr="00E8237E">
        <w:rPr>
          <w:rFonts w:ascii="Arial" w:eastAsia="Times New Roman" w:hAnsi="Arial" w:cs="Arial"/>
          <w:iCs/>
          <w:color w:val="000000"/>
          <w:lang w:eastAsia="sl-SI"/>
        </w:rPr>
        <w:t>izključitev</w:t>
      </w:r>
      <w:r w:rsidRPr="00E8237E">
        <w:rPr>
          <w:rFonts w:ascii="Arial" w:eastAsia="Times New Roman" w:hAnsi="Arial" w:cs="Arial"/>
          <w:iCs/>
          <w:color w:val="000000"/>
          <w:lang w:eastAsia="sl-SI"/>
        </w:rPr>
        <w:t xml:space="preserve">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izpolnjuje pogoje za sodelovanje,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ponudba ustreza potrebam in zahtevam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 xml:space="preserve">, </w:t>
      </w:r>
      <w:r w:rsidR="00956609" w:rsidRPr="00E8237E">
        <w:rPr>
          <w:rFonts w:ascii="Arial" w:eastAsia="Times New Roman" w:hAnsi="Arial" w:cs="Arial"/>
          <w:iCs/>
          <w:color w:val="000000"/>
          <w:lang w:eastAsia="sl-SI"/>
        </w:rPr>
        <w:t>določenim</w:t>
      </w:r>
      <w:r w:rsidRPr="00E8237E">
        <w:rPr>
          <w:rFonts w:ascii="Arial" w:eastAsia="Times New Roman" w:hAnsi="Arial" w:cs="Arial"/>
          <w:iCs/>
          <w:color w:val="000000"/>
          <w:lang w:eastAsia="sl-SI"/>
        </w:rPr>
        <w:t xml:space="preserve"> v </w:t>
      </w:r>
      <w:r w:rsidR="00956609" w:rsidRPr="00E8237E">
        <w:rPr>
          <w:rFonts w:ascii="Arial" w:eastAsia="Times New Roman" w:hAnsi="Arial" w:cs="Arial"/>
          <w:iCs/>
          <w:color w:val="000000"/>
          <w:lang w:eastAsia="sl-SI"/>
        </w:rPr>
        <w:t>tehničnih</w:t>
      </w:r>
      <w:r w:rsidRPr="00E8237E">
        <w:rPr>
          <w:rFonts w:ascii="Arial" w:eastAsia="Times New Roman" w:hAnsi="Arial" w:cs="Arial"/>
          <w:iCs/>
          <w:color w:val="000000"/>
          <w:lang w:eastAsia="sl-SI"/>
        </w:rPr>
        <w:t xml:space="preserve"> specifikacijah in v dokumentaciji v zvezi z oddajo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ki je prispela </w:t>
      </w:r>
      <w:r w:rsidR="00956609" w:rsidRPr="00E8237E">
        <w:rPr>
          <w:rFonts w:ascii="Arial" w:eastAsia="Times New Roman" w:hAnsi="Arial" w:cs="Arial"/>
          <w:iCs/>
          <w:color w:val="000000"/>
          <w:lang w:eastAsia="sl-SI"/>
        </w:rPr>
        <w:t>pravočasno</w:t>
      </w:r>
      <w:r w:rsidRPr="00E8237E">
        <w:rPr>
          <w:rFonts w:ascii="Arial" w:eastAsia="Times New Roman" w:hAnsi="Arial" w:cs="Arial"/>
          <w:iCs/>
          <w:color w:val="000000"/>
          <w:lang w:eastAsia="sl-SI"/>
        </w:rPr>
        <w:t xml:space="preserv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ni dokazano nedovoljeno dogovarjanje ali korupcija,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je ni ocenil za </w:t>
      </w:r>
      <w:r w:rsidR="00956609" w:rsidRPr="00E8237E">
        <w:rPr>
          <w:rFonts w:ascii="Arial" w:eastAsia="Times New Roman" w:hAnsi="Arial" w:cs="Arial"/>
          <w:iCs/>
          <w:color w:val="000000"/>
          <w:lang w:eastAsia="sl-SI"/>
        </w:rPr>
        <w:t>neobičajno</w:t>
      </w:r>
      <w:r w:rsidRPr="00E8237E">
        <w:rPr>
          <w:rFonts w:ascii="Arial" w:eastAsia="Times New Roman" w:hAnsi="Arial" w:cs="Arial"/>
          <w:iCs/>
          <w:color w:val="000000"/>
          <w:lang w:eastAsia="sl-SI"/>
        </w:rPr>
        <w:t xml:space="preserve"> nizko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cena ne presega zagotovljenih sredstev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w:t>
      </w:r>
    </w:p>
    <w:p w:rsidR="00BC0175" w:rsidRPr="00E8237E" w:rsidRDefault="00BC0175" w:rsidP="0060160A">
      <w:pPr>
        <w:shd w:val="clear" w:color="auto" w:fill="FFFFFF"/>
        <w:spacing w:after="0" w:line="240" w:lineRule="auto"/>
        <w:ind w:left="1221"/>
        <w:jc w:val="both"/>
        <w:rPr>
          <w:rFonts w:ascii="Arial" w:eastAsia="Times New Roman" w:hAnsi="Arial" w:cs="Arial"/>
          <w:iCs/>
          <w:color w:val="000000"/>
          <w:lang w:eastAsia="sl-SI"/>
        </w:rPr>
      </w:pP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 mora pri pripravi ponudbe in izpolnjevanju obrazcev upoštevati navodila, ki so navedena na posameznem obrazcu.</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bodo ali se bodo zdele naročniku informacije ali dokumentacija, ki jo mora predložiti ponudnik, nepopolne ali </w:t>
      </w:r>
      <w:proofErr w:type="spellStart"/>
      <w:r w:rsidRPr="00E8237E">
        <w:rPr>
          <w:rFonts w:ascii="Arial" w:eastAsia="Times New Roman" w:hAnsi="Arial" w:cs="Arial"/>
          <w:iCs/>
          <w:color w:val="000000"/>
          <w:lang w:eastAsia="sl-SI"/>
        </w:rPr>
        <w:t>napačne</w:t>
      </w:r>
      <w:proofErr w:type="spellEnd"/>
      <w:r w:rsidRPr="00E8237E">
        <w:rPr>
          <w:rFonts w:ascii="Arial" w:eastAsia="Times New Roman" w:hAnsi="Arial" w:cs="Arial"/>
          <w:iCs/>
          <w:color w:val="000000"/>
          <w:lang w:eastAsia="sl-SI"/>
        </w:rPr>
        <w:t xml:space="preserve"> oziroma </w:t>
      </w:r>
      <w:proofErr w:type="spellStart"/>
      <w:r w:rsidRPr="00E8237E">
        <w:rPr>
          <w:rFonts w:ascii="Arial" w:eastAsia="Times New Roman" w:hAnsi="Arial" w:cs="Arial"/>
          <w:iCs/>
          <w:color w:val="000000"/>
          <w:lang w:eastAsia="sl-SI"/>
        </w:rPr>
        <w:t>če</w:t>
      </w:r>
      <w:proofErr w:type="spellEnd"/>
      <w:r w:rsidRPr="00E8237E">
        <w:rPr>
          <w:rFonts w:ascii="Arial" w:eastAsia="Times New Roman" w:hAnsi="Arial" w:cs="Arial"/>
          <w:iCs/>
          <w:color w:val="000000"/>
          <w:lang w:eastAsia="sl-SI"/>
        </w:rPr>
        <w:t xml:space="preserve"> bodo posamezni dokumenti manjkali, bo </w:t>
      </w: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zahteval, da ponudnik v ustreznem roku predloži </w:t>
      </w:r>
      <w:proofErr w:type="spellStart"/>
      <w:r w:rsidRPr="00E8237E">
        <w:rPr>
          <w:rFonts w:ascii="Arial" w:eastAsia="Times New Roman" w:hAnsi="Arial" w:cs="Arial"/>
          <w:iCs/>
          <w:color w:val="000000"/>
          <w:lang w:eastAsia="sl-SI"/>
        </w:rPr>
        <w:t>manjkajoče</w:t>
      </w:r>
      <w:proofErr w:type="spellEnd"/>
      <w:r w:rsidRPr="00E8237E">
        <w:rPr>
          <w:rFonts w:ascii="Arial" w:eastAsia="Times New Roman" w:hAnsi="Arial" w:cs="Arial"/>
          <w:iCs/>
          <w:color w:val="000000"/>
          <w:lang w:eastAsia="sl-SI"/>
        </w:rPr>
        <w:t xml:space="preserve"> dokumente ali jih dopolni, popravi ali pojasni ustrezne informacije ali dokumentacijo, pod pogojem, da je takšna zahteva popolnoma skladna z </w:t>
      </w:r>
      <w:proofErr w:type="spellStart"/>
      <w:r w:rsidRPr="00E8237E">
        <w:rPr>
          <w:rFonts w:ascii="Arial" w:eastAsia="Times New Roman" w:hAnsi="Arial" w:cs="Arial"/>
          <w:iCs/>
          <w:color w:val="000000"/>
          <w:lang w:eastAsia="sl-SI"/>
        </w:rPr>
        <w:t>načeloma</w:t>
      </w:r>
      <w:proofErr w:type="spellEnd"/>
      <w:r w:rsidRPr="00E8237E">
        <w:rPr>
          <w:rFonts w:ascii="Arial" w:eastAsia="Times New Roman" w:hAnsi="Arial" w:cs="Arial"/>
          <w:iCs/>
          <w:color w:val="000000"/>
          <w:lang w:eastAsia="sl-SI"/>
        </w:rPr>
        <w:t xml:space="preserve"> enake obravnave in transparentnosti.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E8237E">
        <w:rPr>
          <w:rFonts w:ascii="Arial" w:eastAsia="Times New Roman" w:hAnsi="Arial" w:cs="Arial"/>
          <w:iCs/>
          <w:color w:val="000000"/>
          <w:lang w:eastAsia="sl-SI"/>
        </w:rPr>
        <w:t>Naročnik</w:t>
      </w:r>
      <w:proofErr w:type="spellEnd"/>
      <w:r w:rsidRPr="00E8237E">
        <w:rPr>
          <w:rFonts w:ascii="Arial" w:eastAsia="Times New Roman" w:hAnsi="Arial" w:cs="Arial"/>
          <w:iCs/>
          <w:color w:val="000000"/>
          <w:lang w:eastAsia="sl-SI"/>
        </w:rPr>
        <w:t xml:space="preserve"> od ponudnika zahteva dopolnitev, popravek, spremembo ali pojasnilo njegove ponudbe le, kadar </w:t>
      </w:r>
      <w:proofErr w:type="spellStart"/>
      <w:r w:rsidRPr="00E8237E">
        <w:rPr>
          <w:rFonts w:ascii="Arial" w:eastAsia="Times New Roman" w:hAnsi="Arial" w:cs="Arial"/>
          <w:iCs/>
          <w:color w:val="000000"/>
          <w:lang w:eastAsia="sl-SI"/>
        </w:rPr>
        <w:t>določenega</w:t>
      </w:r>
      <w:proofErr w:type="spellEnd"/>
      <w:r w:rsidRPr="00E8237E">
        <w:rPr>
          <w:rFonts w:ascii="Arial" w:eastAsia="Times New Roman" w:hAnsi="Arial" w:cs="Arial"/>
          <w:iCs/>
          <w:color w:val="000000"/>
          <w:lang w:eastAsia="sl-SI"/>
        </w:rPr>
        <w:t xml:space="preserve"> dejstva ne more preveriti sam. Predložitev </w:t>
      </w:r>
      <w:proofErr w:type="spellStart"/>
      <w:r w:rsidRPr="00E8237E">
        <w:rPr>
          <w:rFonts w:ascii="Arial" w:eastAsia="Times New Roman" w:hAnsi="Arial" w:cs="Arial"/>
          <w:iCs/>
          <w:color w:val="000000"/>
          <w:lang w:eastAsia="sl-SI"/>
        </w:rPr>
        <w:t>manjkajočega</w:t>
      </w:r>
      <w:proofErr w:type="spellEnd"/>
      <w:r w:rsidRPr="00E8237E">
        <w:rPr>
          <w:rFonts w:ascii="Arial" w:eastAsia="Times New Roman" w:hAnsi="Arial" w:cs="Arial"/>
          <w:iCs/>
          <w:color w:val="000000"/>
          <w:lang w:eastAsia="sl-SI"/>
        </w:rPr>
        <w:t xml:space="preserve"> dokumenta ali dopolnitev, popravek ali pojasnilo informacije ali dokumentacije se lahko nanaša </w:t>
      </w:r>
      <w:proofErr w:type="spellStart"/>
      <w:r w:rsidRPr="00E8237E">
        <w:rPr>
          <w:rFonts w:ascii="Arial" w:eastAsia="Times New Roman" w:hAnsi="Arial" w:cs="Arial"/>
          <w:iCs/>
          <w:color w:val="000000"/>
          <w:lang w:eastAsia="sl-SI"/>
        </w:rPr>
        <w:t>izključno</w:t>
      </w:r>
      <w:proofErr w:type="spellEnd"/>
      <w:r w:rsidRPr="00E8237E">
        <w:rPr>
          <w:rFonts w:ascii="Arial" w:eastAsia="Times New Roman" w:hAnsi="Arial" w:cs="Arial"/>
          <w:iCs/>
          <w:color w:val="000000"/>
          <w:lang w:eastAsia="sl-SI"/>
        </w:rPr>
        <w:t xml:space="preserve"> na takšne elemente ponudbe, katerih obstoj pred iztekom roka, </w:t>
      </w:r>
      <w:proofErr w:type="spellStart"/>
      <w:r w:rsidRPr="00E8237E">
        <w:rPr>
          <w:rFonts w:ascii="Arial" w:eastAsia="Times New Roman" w:hAnsi="Arial" w:cs="Arial"/>
          <w:iCs/>
          <w:color w:val="000000"/>
          <w:lang w:eastAsia="sl-SI"/>
        </w:rPr>
        <w:t>določenega</w:t>
      </w:r>
      <w:proofErr w:type="spellEnd"/>
      <w:r w:rsidRPr="00E8237E">
        <w:rPr>
          <w:rFonts w:ascii="Arial" w:eastAsia="Times New Roman" w:hAnsi="Arial" w:cs="Arial"/>
          <w:iCs/>
          <w:color w:val="000000"/>
          <w:lang w:eastAsia="sl-SI"/>
        </w:rPr>
        <w:t xml:space="preserve"> za predložitev ponudbe, je </w:t>
      </w:r>
      <w:proofErr w:type="spellStart"/>
      <w:r w:rsidRPr="00E8237E">
        <w:rPr>
          <w:rFonts w:ascii="Arial" w:eastAsia="Times New Roman" w:hAnsi="Arial" w:cs="Arial"/>
          <w:iCs/>
          <w:color w:val="000000"/>
          <w:lang w:eastAsia="sl-SI"/>
        </w:rPr>
        <w:t>mogoče</w:t>
      </w:r>
      <w:proofErr w:type="spellEnd"/>
      <w:r w:rsidRPr="00E8237E">
        <w:rPr>
          <w:rFonts w:ascii="Arial" w:eastAsia="Times New Roman" w:hAnsi="Arial" w:cs="Arial"/>
          <w:iCs/>
          <w:color w:val="000000"/>
          <w:lang w:eastAsia="sl-SI"/>
        </w:rPr>
        <w:t xml:space="preserve"> objektivno preveriti.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bookmarkStart w:id="5" w:name="_Hlk130993408"/>
      <w:r w:rsidRPr="00E8237E">
        <w:rPr>
          <w:rFonts w:ascii="Arial" w:eastAsia="Times New Roman" w:hAnsi="Arial" w:cs="Arial"/>
          <w:iCs/>
          <w:color w:val="000000"/>
          <w:lang w:eastAsia="sl-SI"/>
        </w:rPr>
        <w:t xml:space="preserve">Na podlagi devetega odstavka </w:t>
      </w:r>
      <w:r w:rsidR="005C2E36" w:rsidRPr="00E8237E">
        <w:rPr>
          <w:rFonts w:ascii="Arial" w:eastAsia="Times New Roman" w:hAnsi="Arial" w:cs="Arial"/>
          <w:iCs/>
          <w:color w:val="000000"/>
          <w:lang w:eastAsia="sl-SI"/>
        </w:rPr>
        <w:t>77. člena ZJN- 3, si od dne 2. 4. 2023</w:t>
      </w:r>
      <w:r w:rsidRPr="00E8237E">
        <w:rPr>
          <w:rFonts w:ascii="Arial" w:eastAsia="Times New Roman" w:hAnsi="Arial" w:cs="Arial"/>
          <w:iCs/>
          <w:color w:val="000000"/>
          <w:lang w:eastAsia="sl-SI"/>
        </w:rPr>
        <w:t xml:space="preserve"> dalje n</w:t>
      </w:r>
      <w:r w:rsidR="005C2E36" w:rsidRPr="00E8237E">
        <w:rPr>
          <w:rFonts w:ascii="Arial" w:eastAsia="Times New Roman" w:hAnsi="Arial" w:cs="Arial"/>
          <w:iCs/>
          <w:color w:val="000000"/>
          <w:lang w:eastAsia="sl-SI"/>
        </w:rPr>
        <w:t>aročnik pridržuje pravico, da lahko naročnik p</w:t>
      </w:r>
      <w:r w:rsidRPr="00E8237E">
        <w:rPr>
          <w:rFonts w:ascii="Arial" w:eastAsia="Times New Roman" w:hAnsi="Arial" w:cs="Arial"/>
          <w:iCs/>
          <w:color w:val="000000"/>
          <w:lang w:eastAsia="sl-SI"/>
        </w:rPr>
        <w:t xml:space="preserve">odatke, ki se vodijo v uradnih evidencah in ponudnik zanje ni predložil dokazila sam, </w:t>
      </w:r>
      <w:r w:rsidR="00956609" w:rsidRPr="00E8237E">
        <w:rPr>
          <w:rFonts w:ascii="Arial" w:eastAsia="Times New Roman" w:hAnsi="Arial" w:cs="Arial"/>
          <w:iCs/>
          <w:color w:val="000000"/>
          <w:lang w:eastAsia="sl-SI"/>
        </w:rPr>
        <w:t>preveri</w:t>
      </w:r>
      <w:r w:rsidRPr="00E8237E">
        <w:rPr>
          <w:rFonts w:ascii="Arial" w:eastAsia="Times New Roman" w:hAnsi="Arial" w:cs="Arial"/>
          <w:iCs/>
          <w:color w:val="000000"/>
          <w:lang w:eastAsia="sl-SI"/>
        </w:rPr>
        <w:t xml:space="preserve"> v uradnih evidencah </w:t>
      </w:r>
      <w:r w:rsidR="00956609" w:rsidRPr="00E8237E">
        <w:rPr>
          <w:rFonts w:ascii="Arial" w:eastAsia="Times New Roman" w:hAnsi="Arial" w:cs="Arial"/>
          <w:iCs/>
          <w:color w:val="000000"/>
          <w:lang w:eastAsia="sl-SI"/>
        </w:rPr>
        <w:t xml:space="preserve">informacije </w:t>
      </w:r>
      <w:r w:rsidRPr="00E8237E">
        <w:rPr>
          <w:rFonts w:ascii="Arial" w:eastAsia="Times New Roman" w:hAnsi="Arial" w:cs="Arial"/>
          <w:iCs/>
          <w:color w:val="000000"/>
          <w:lang w:eastAsia="sl-SI"/>
        </w:rPr>
        <w:t xml:space="preserve"> z uporabo enotnega informacijskega sistema, ki ga vodi ministrst</w:t>
      </w:r>
      <w:r w:rsidR="005C2E36" w:rsidRPr="00E8237E">
        <w:rPr>
          <w:rFonts w:ascii="Arial" w:eastAsia="Times New Roman" w:hAnsi="Arial" w:cs="Arial"/>
          <w:iCs/>
          <w:color w:val="000000"/>
          <w:lang w:eastAsia="sl-SI"/>
        </w:rPr>
        <w:t>vo pristojno za javna naročila.</w:t>
      </w:r>
      <w:r w:rsidRPr="00E8237E">
        <w:rPr>
          <w:rFonts w:ascii="Arial" w:eastAsia="Times New Roman" w:hAnsi="Arial" w:cs="Arial"/>
          <w:iCs/>
          <w:color w:val="000000"/>
          <w:lang w:eastAsia="sl-SI"/>
        </w:rPr>
        <w:t xml:space="preserve">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ponudnik ne bo predložil manjkajočega dokumenta ali ne bo dopolnil, popravil ali pojasnil ustrezne informacije ali dokumentacije, bo naročnik ponudbo takega ponudnika izločil.</w:t>
      </w:r>
    </w:p>
    <w:bookmarkEnd w:id="5"/>
    <w:p w:rsidR="00BC0175" w:rsidRPr="00E8237E" w:rsidRDefault="00BC0175" w:rsidP="0060160A">
      <w:pPr>
        <w:spacing w:after="0" w:line="240" w:lineRule="auto"/>
        <w:jc w:val="both"/>
        <w:rPr>
          <w:rFonts w:ascii="Arial" w:eastAsia="Times New Roman" w:hAnsi="Arial" w:cs="Arial"/>
          <w:lang w:eastAsia="sl-SI"/>
        </w:rPr>
      </w:pPr>
      <w:r w:rsidRPr="00E8237E">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Navedbe v ESPD in/ali dokazila, ki ji predloži gospodarski subjekt, morajo biti veljavni.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naj pred začetkom izpolnjevanja ESPD obrazcev preveri nastavitve pojavnih oken, da ne bo imel težav pri izpisu ESPD obrazca v </w:t>
      </w:r>
      <w:proofErr w:type="spellStart"/>
      <w:r w:rsidRPr="00A8430C">
        <w:rPr>
          <w:rFonts w:ascii="Arial" w:eastAsia="Times New Roman" w:hAnsi="Arial" w:cs="Arial"/>
          <w:lang w:eastAsia="sl-SI"/>
        </w:rPr>
        <w:t>pdf</w:t>
      </w:r>
      <w:proofErr w:type="spellEnd"/>
      <w:r w:rsidRPr="00A8430C">
        <w:rPr>
          <w:rFonts w:ascii="Arial" w:eastAsia="Times New Roman" w:hAnsi="Arial" w:cs="Arial"/>
          <w:lang w:eastAsia="sl-SI"/>
        </w:rPr>
        <w:t xml:space="preserve">. obliki. Ob pripravi prijave oziroma ponudbe mora ponudnik (v primeru skupne ponudbe: vsak gospodarski subjekt zase) uvoziti naročnikov ESPD v spletno aplikacijo za </w:t>
      </w:r>
      <w:proofErr w:type="spellStart"/>
      <w:r w:rsidRPr="00A8430C">
        <w:rPr>
          <w:rFonts w:ascii="Arial" w:eastAsia="Times New Roman" w:hAnsi="Arial" w:cs="Arial"/>
          <w:lang w:eastAsia="sl-SI"/>
        </w:rPr>
        <w:t>eESPD</w:t>
      </w:r>
      <w:proofErr w:type="spellEnd"/>
      <w:r w:rsidRPr="00A8430C">
        <w:rPr>
          <w:rFonts w:ascii="Arial" w:eastAsia="Times New Roman" w:hAnsi="Arial" w:cs="Arial"/>
          <w:lang w:eastAsia="sl-SI"/>
        </w:rPr>
        <w:t xml:space="preserve"> v informacijskem sistemu e-JN in v njem navesti vse potrebne podatke ponudnika.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naročnikov obrazec ESPD (datoteka XML) uvozi na spletni strani portala javnih naročil/ESPD: </w:t>
      </w:r>
      <w:hyperlink r:id="rId30" w:history="1">
        <w:r w:rsidR="00094267" w:rsidRPr="00A8430C">
          <w:rPr>
            <w:rFonts w:ascii="Arial" w:eastAsia="Times New Roman" w:hAnsi="Arial" w:cs="Arial"/>
            <w:color w:val="0000FF"/>
            <w:u w:val="single"/>
            <w:lang w:eastAsia="sl-SI"/>
          </w:rPr>
          <w:t>https://ejn.gov.si</w:t>
        </w:r>
      </w:hyperlink>
      <w:r w:rsidR="00094267" w:rsidRPr="00A8430C">
        <w:rPr>
          <w:rFonts w:ascii="Arial" w:eastAsia="Times New Roman" w:hAnsi="Arial" w:cs="Arial"/>
          <w:lang w:eastAsia="sl-SI"/>
        </w:rPr>
        <w:t xml:space="preserve"> </w:t>
      </w:r>
      <w:r w:rsidRPr="00A8430C">
        <w:rPr>
          <w:rFonts w:ascii="Arial" w:eastAsia="Times New Roman" w:hAnsi="Arial" w:cs="Arial"/>
          <w:lang w:eastAsia="sl-SI"/>
        </w:rPr>
        <w:t>in v njega neposredno vnese zahtevane podatke.</w:t>
      </w:r>
    </w:p>
    <w:p w:rsidR="00BC0175" w:rsidRPr="00A8430C" w:rsidRDefault="00BC0175" w:rsidP="0060160A">
      <w:pPr>
        <w:spacing w:after="0" w:line="240" w:lineRule="auto"/>
        <w:jc w:val="both"/>
        <w:rPr>
          <w:rFonts w:ascii="Arial" w:eastAsia="Times New Roman" w:hAnsi="Arial" w:cs="Arial"/>
          <w:color w:val="FF0000"/>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obliki ali nepodpisan ESPD v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obliki, pri čemer se v slednjem primeru v skladu Splošnimi pogoji uporabe sistema e-JN šteje, da je oddan pravno zavezujoč dokument, ki ima enako veljavnost kot podpisan.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Za ostale sodelujoče ponudnik</w:t>
      </w:r>
      <w:r w:rsidR="00F02B1D" w:rsidRPr="00A8430C">
        <w:rPr>
          <w:rFonts w:ascii="Arial" w:eastAsia="Times New Roman" w:hAnsi="Arial" w:cs="Arial"/>
          <w:lang w:eastAsia="sl-SI"/>
        </w:rPr>
        <w:t>e</w:t>
      </w:r>
      <w:r w:rsidRPr="00A8430C">
        <w:rPr>
          <w:rFonts w:ascii="Arial" w:eastAsia="Times New Roman" w:hAnsi="Arial" w:cs="Arial"/>
          <w:lang w:eastAsia="sl-SI"/>
        </w:rPr>
        <w:t xml:space="preserve"> v razdelek »Sodelujoči«, del »ESPD – ostali sodelujoči« priloži podpisane ESPD v </w:t>
      </w:r>
      <w:proofErr w:type="spellStart"/>
      <w:r w:rsidRPr="00A8430C">
        <w:rPr>
          <w:rFonts w:ascii="Arial" w:eastAsia="Times New Roman" w:hAnsi="Arial" w:cs="Arial"/>
          <w:lang w:eastAsia="sl-SI"/>
        </w:rPr>
        <w:t>pdf</w:t>
      </w:r>
      <w:proofErr w:type="spellEnd"/>
      <w:r w:rsidRPr="00A8430C">
        <w:rPr>
          <w:rFonts w:ascii="Arial" w:eastAsia="Times New Roman" w:hAnsi="Arial" w:cs="Arial"/>
          <w:lang w:eastAsia="sl-SI"/>
        </w:rPr>
        <w:t xml:space="preserve">. obliki, ali v elektronski obliki podpisan </w:t>
      </w:r>
      <w:proofErr w:type="spellStart"/>
      <w:r w:rsidRPr="00A8430C">
        <w:rPr>
          <w:rFonts w:ascii="Arial" w:eastAsia="Times New Roman" w:hAnsi="Arial" w:cs="Arial"/>
          <w:lang w:eastAsia="sl-SI"/>
        </w:rPr>
        <w:t>xml</w:t>
      </w:r>
      <w:proofErr w:type="spellEnd"/>
      <w:r w:rsidRPr="00A8430C">
        <w:rPr>
          <w:rFonts w:ascii="Arial" w:eastAsia="Times New Roman" w:hAnsi="Arial" w:cs="Arial"/>
          <w:lang w:eastAsia="sl-SI"/>
        </w:rPr>
        <w:t xml:space="preserve">.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Navedbe v ESPD in/ali dokazila, ki jih predloži gospodarski subjekt za ostale sodelujoče, morajo biti veljavni.</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V kolikor bo ponudnik pri izvedbi naročila sodeloval s podizvajalci, mora za vsakega podizvajalca predložiti še naslednje dokumente:</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Ponudbo </w:t>
      </w:r>
      <w:r w:rsidRPr="00A8430C">
        <w:rPr>
          <w:rFonts w:ascii="Arial" w:eastAsia="Times New Roman" w:hAnsi="Arial" w:cs="Arial"/>
          <w:b/>
          <w:bCs/>
          <w:color w:val="000000"/>
          <w:lang w:eastAsia="sl-SI"/>
        </w:rPr>
        <w:t>(</w:t>
      </w:r>
      <w:r w:rsidRPr="00A8430C">
        <w:rPr>
          <w:rFonts w:ascii="Arial" w:eastAsia="Times New Roman" w:hAnsi="Arial" w:cs="Arial"/>
          <w:b/>
          <w:bCs/>
          <w:iCs/>
          <w:color w:val="000000"/>
          <w:lang w:eastAsia="sl-SI"/>
        </w:rPr>
        <w:t>RAZPISNI OBRAZEC – 1 ali ESPD Del II: Informacije glede gospodarskega subjekta</w:t>
      </w:r>
      <w:r w:rsidRPr="00A8430C">
        <w:rPr>
          <w:rFonts w:ascii="Arial" w:eastAsia="Times New Roman" w:hAnsi="Arial" w:cs="Arial"/>
          <w:b/>
          <w:bCs/>
          <w:color w:val="000000"/>
          <w:lang w:eastAsia="sl-SI"/>
        </w:rPr>
        <w:t xml:space="preserve">) </w:t>
      </w:r>
      <w:r w:rsidRPr="00A8430C">
        <w:rPr>
          <w:rFonts w:ascii="Arial" w:eastAsia="Times New Roman" w:hAnsi="Arial" w:cs="Arial"/>
          <w:color w:val="000000"/>
          <w:lang w:eastAsia="sl-SI"/>
        </w:rPr>
        <w:t>– izpolnijo 1. točko obrazca,</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Dokazila, ki dokazujejo izpolnjevanje pogojev iz 5.1. točke III. poglavja te dokumentacije (v kolikor ni vse razvidno iz ESPD),</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Zahtevo podizvajalca za neposredno </w:t>
      </w:r>
      <w:proofErr w:type="spellStart"/>
      <w:r w:rsidRPr="00A8430C">
        <w:rPr>
          <w:rFonts w:ascii="Arial" w:eastAsia="Times New Roman" w:hAnsi="Arial" w:cs="Arial"/>
          <w:color w:val="000000"/>
          <w:lang w:eastAsia="sl-SI"/>
        </w:rPr>
        <w:t>plačilo</w:t>
      </w:r>
      <w:proofErr w:type="spellEnd"/>
      <w:r w:rsidRPr="00A8430C">
        <w:rPr>
          <w:rFonts w:ascii="Arial" w:eastAsia="Times New Roman" w:hAnsi="Arial" w:cs="Arial"/>
          <w:color w:val="000000"/>
          <w:lang w:eastAsia="sl-SI"/>
        </w:rPr>
        <w:t xml:space="preserve">, </w:t>
      </w:r>
      <w:proofErr w:type="spellStart"/>
      <w:r w:rsidRPr="00A8430C">
        <w:rPr>
          <w:rFonts w:ascii="Arial" w:eastAsia="Times New Roman" w:hAnsi="Arial" w:cs="Arial"/>
          <w:color w:val="000000"/>
          <w:lang w:eastAsia="sl-SI"/>
        </w:rPr>
        <w:t>če</w:t>
      </w:r>
      <w:proofErr w:type="spellEnd"/>
      <w:r w:rsidRPr="00A8430C">
        <w:rPr>
          <w:rFonts w:ascii="Arial" w:eastAsia="Times New Roman" w:hAnsi="Arial" w:cs="Arial"/>
          <w:color w:val="000000"/>
          <w:lang w:eastAsia="sl-SI"/>
        </w:rPr>
        <w:t xml:space="preserve"> podizvajalec to zahteva (glej točko 4.2 III. poglavja te dokumentacije),</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Soglasje podizvajalca, na podlagi katerega naročnik namesto glavnega izvajalca poravna podizvajalčevo terjatev do glavnega izvajalca, če podizvajalec zahteva neposredno plačilo (glej točko 4.2 III. poglavja te dokumentacije), </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Razpisni obrazec </w:t>
      </w:r>
      <w:r w:rsidR="008615C7" w:rsidRPr="00A8430C">
        <w:rPr>
          <w:rFonts w:ascii="Arial" w:eastAsia="Times New Roman" w:hAnsi="Arial" w:cs="Arial"/>
          <w:color w:val="000000"/>
          <w:lang w:eastAsia="sl-SI"/>
        </w:rPr>
        <w:t>1</w:t>
      </w:r>
      <w:r w:rsidR="00B70714" w:rsidRPr="00A8430C">
        <w:rPr>
          <w:rFonts w:ascii="Arial" w:eastAsia="Times New Roman" w:hAnsi="Arial" w:cs="Arial"/>
          <w:color w:val="000000"/>
          <w:lang w:eastAsia="sl-SI"/>
        </w:rPr>
        <w:t>3 in razpisni obrazec 13</w:t>
      </w:r>
      <w:r w:rsidR="008615C7" w:rsidRPr="00A8430C">
        <w:rPr>
          <w:rFonts w:ascii="Arial" w:eastAsia="Times New Roman" w:hAnsi="Arial" w:cs="Arial"/>
          <w:color w:val="000000"/>
          <w:lang w:eastAsia="sl-SI"/>
        </w:rPr>
        <w:t xml:space="preserve">b, če sodeluje s podizvajalcem razpisni obrazec </w:t>
      </w:r>
      <w:r w:rsidRPr="00A8430C">
        <w:rPr>
          <w:rFonts w:ascii="Arial" w:eastAsia="Times New Roman" w:hAnsi="Arial" w:cs="Arial"/>
          <w:color w:val="000000"/>
          <w:lang w:eastAsia="sl-SI"/>
        </w:rPr>
        <w:t>1</w:t>
      </w:r>
      <w:r w:rsidR="00B70714" w:rsidRPr="00A8430C">
        <w:rPr>
          <w:rFonts w:ascii="Arial" w:eastAsia="Times New Roman" w:hAnsi="Arial" w:cs="Arial"/>
          <w:color w:val="000000"/>
          <w:lang w:eastAsia="sl-SI"/>
        </w:rPr>
        <w:t>3</w:t>
      </w:r>
      <w:r w:rsidRPr="00A8430C">
        <w:rPr>
          <w:rFonts w:ascii="Arial" w:eastAsia="Times New Roman" w:hAnsi="Arial" w:cs="Arial"/>
          <w:color w:val="000000"/>
          <w:lang w:eastAsia="sl-SI"/>
        </w:rPr>
        <w:t>a ter</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Obrazec ESPD.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V kolikor bo ponudnik pri izvedbi naročila nastopal s skupno ponudbo mora za vsakega partnerja v skupni ponudbi predložiti še naslednje dokumente:</w:t>
      </w:r>
    </w:p>
    <w:p w:rsidR="00BC0175" w:rsidRPr="00A8430C"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Ponudbo </w:t>
      </w:r>
      <w:r w:rsidRPr="00A8430C">
        <w:rPr>
          <w:rFonts w:ascii="Arial" w:eastAsia="Times New Roman" w:hAnsi="Arial" w:cs="Arial"/>
          <w:b/>
          <w:bCs/>
          <w:color w:val="000000"/>
          <w:lang w:eastAsia="sl-SI"/>
        </w:rPr>
        <w:t>(</w:t>
      </w:r>
      <w:r w:rsidRPr="00A8430C">
        <w:rPr>
          <w:rFonts w:ascii="Arial" w:eastAsia="Times New Roman" w:hAnsi="Arial" w:cs="Arial"/>
          <w:b/>
          <w:bCs/>
          <w:iCs/>
          <w:color w:val="000000"/>
          <w:lang w:eastAsia="sl-SI"/>
        </w:rPr>
        <w:t>RAZPISNI OBRAZEC – 1 ali ESPD Del II: Informacije glede gospodarskega subjekta</w:t>
      </w:r>
      <w:r w:rsidRPr="00A8430C">
        <w:rPr>
          <w:rFonts w:ascii="Arial" w:eastAsia="Times New Roman" w:hAnsi="Arial" w:cs="Arial"/>
          <w:b/>
          <w:bCs/>
          <w:color w:val="000000"/>
          <w:lang w:eastAsia="sl-SI"/>
        </w:rPr>
        <w:t>)</w:t>
      </w:r>
      <w:r w:rsidRPr="00A8430C">
        <w:rPr>
          <w:rFonts w:ascii="Arial" w:eastAsia="Times New Roman" w:hAnsi="Arial" w:cs="Arial"/>
          <w:color w:val="000000"/>
          <w:lang w:eastAsia="sl-SI"/>
        </w:rPr>
        <w:t xml:space="preserve"> – izpolnijo 1. točko obrazca,</w:t>
      </w:r>
    </w:p>
    <w:p w:rsidR="00BC0175" w:rsidRPr="00A8430C"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Dokazila, ki dokazujejo izpolnjevanje pogojev iz točke 5.1. III. poglavja te dokumentacije (v kolikor ni vse razvidno iz ESPD),</w:t>
      </w:r>
    </w:p>
    <w:p w:rsidR="008615C7" w:rsidRPr="00A8430C"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Pooblastilo za podpis skupne ponudbe,</w:t>
      </w:r>
    </w:p>
    <w:p w:rsidR="008615C7" w:rsidRPr="00A8430C" w:rsidRDefault="00B70714"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Razpisni obrazec 13 in razpisni obrazec 13</w:t>
      </w:r>
      <w:r w:rsidR="008615C7" w:rsidRPr="00A8430C">
        <w:rPr>
          <w:rFonts w:ascii="Arial" w:eastAsia="Times New Roman" w:hAnsi="Arial" w:cs="Arial"/>
          <w:color w:val="000000"/>
          <w:lang w:eastAsia="sl-SI"/>
        </w:rPr>
        <w:t>b, če sodeluje s p</w:t>
      </w:r>
      <w:r w:rsidRPr="00A8430C">
        <w:rPr>
          <w:rFonts w:ascii="Arial" w:eastAsia="Times New Roman" w:hAnsi="Arial" w:cs="Arial"/>
          <w:color w:val="000000"/>
          <w:lang w:eastAsia="sl-SI"/>
        </w:rPr>
        <w:t>odizvajalcem razpisni obrazec 13</w:t>
      </w:r>
      <w:r w:rsidR="008615C7" w:rsidRPr="00A8430C">
        <w:rPr>
          <w:rFonts w:ascii="Arial" w:eastAsia="Times New Roman" w:hAnsi="Arial" w:cs="Arial"/>
          <w:color w:val="000000"/>
          <w:lang w:eastAsia="sl-SI"/>
        </w:rPr>
        <w:t>a ter</w:t>
      </w:r>
    </w:p>
    <w:p w:rsidR="00BC0175" w:rsidRPr="00A8430C"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Obrazec ESPD.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 naj pri pripravi ponudbe upošteva navedeni vrstni red.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si pridržuje pravico preveriti resničnost vseh podatkov. Če naročnik podatkov ne bo mogel preveriti, jih ne bo upošteval.</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lastRenderedPageBreak/>
        <w:t>3</w:t>
      </w:r>
      <w:r w:rsidR="00BC0175" w:rsidRPr="00A8430C">
        <w:rPr>
          <w:rFonts w:ascii="Arial" w:eastAsia="Times New Roman" w:hAnsi="Arial" w:cs="Arial"/>
          <w:b/>
          <w:bCs/>
          <w:iCs/>
          <w:color w:val="000000"/>
          <w:lang w:eastAsia="sl-SI"/>
        </w:rPr>
        <w:t>.7. Dopustne dopolnitve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bodo ali se bodo zdele naročniku informacije ali dokumentacija, ki jo mora predložiti ponudnik, nepopolne ali </w:t>
      </w:r>
      <w:proofErr w:type="spellStart"/>
      <w:r w:rsidRPr="00A8430C">
        <w:rPr>
          <w:rFonts w:ascii="Arial" w:eastAsia="Times New Roman" w:hAnsi="Arial" w:cs="Arial"/>
          <w:iCs/>
          <w:color w:val="000000"/>
          <w:lang w:eastAsia="sl-SI"/>
        </w:rPr>
        <w:t>napačne</w:t>
      </w:r>
      <w:proofErr w:type="spellEnd"/>
      <w:r w:rsidRPr="00A8430C">
        <w:rPr>
          <w:rFonts w:ascii="Arial" w:eastAsia="Times New Roman" w:hAnsi="Arial" w:cs="Arial"/>
          <w:iCs/>
          <w:color w:val="000000"/>
          <w:lang w:eastAsia="sl-SI"/>
        </w:rPr>
        <w:t xml:space="preserve"> oziroma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bodo posamezni dokumenti manjkali, bo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zahteval, da ponudnik v ustreznem ro</w:t>
      </w:r>
      <w:r w:rsidR="00B73C94" w:rsidRPr="00A8430C">
        <w:rPr>
          <w:rFonts w:ascii="Arial" w:eastAsia="Times New Roman" w:hAnsi="Arial" w:cs="Arial"/>
          <w:iCs/>
          <w:color w:val="000000"/>
          <w:lang w:eastAsia="sl-SI"/>
        </w:rPr>
        <w:t xml:space="preserve">ku predloži </w:t>
      </w:r>
      <w:proofErr w:type="spellStart"/>
      <w:r w:rsidR="00B73C94" w:rsidRPr="00A8430C">
        <w:rPr>
          <w:rFonts w:ascii="Arial" w:eastAsia="Times New Roman" w:hAnsi="Arial" w:cs="Arial"/>
          <w:iCs/>
          <w:color w:val="000000"/>
          <w:lang w:eastAsia="sl-SI"/>
        </w:rPr>
        <w:t>manj</w:t>
      </w:r>
      <w:r w:rsidRPr="00A8430C">
        <w:rPr>
          <w:rFonts w:ascii="Arial" w:eastAsia="Times New Roman" w:hAnsi="Arial" w:cs="Arial"/>
          <w:iCs/>
          <w:color w:val="000000"/>
          <w:lang w:eastAsia="sl-SI"/>
        </w:rPr>
        <w:t>kajoče</w:t>
      </w:r>
      <w:proofErr w:type="spellEnd"/>
      <w:r w:rsidRPr="00A8430C">
        <w:rPr>
          <w:rFonts w:ascii="Arial" w:eastAsia="Times New Roman" w:hAnsi="Arial" w:cs="Arial"/>
          <w:iCs/>
          <w:color w:val="000000"/>
          <w:lang w:eastAsia="sl-SI"/>
        </w:rPr>
        <w:t xml:space="preserve"> dokumente ali jih dopolni, popravi ali pojasni ustrezne informacije ali dokumentacijo, pod pogojem, da je takšna zahteva popolnoma skladna z </w:t>
      </w:r>
      <w:proofErr w:type="spellStart"/>
      <w:r w:rsidRPr="00A8430C">
        <w:rPr>
          <w:rFonts w:ascii="Arial" w:eastAsia="Times New Roman" w:hAnsi="Arial" w:cs="Arial"/>
          <w:iCs/>
          <w:color w:val="000000"/>
          <w:lang w:eastAsia="sl-SI"/>
        </w:rPr>
        <w:t>načeloma</w:t>
      </w:r>
      <w:proofErr w:type="spellEnd"/>
      <w:r w:rsidRPr="00A8430C">
        <w:rPr>
          <w:rFonts w:ascii="Arial" w:eastAsia="Times New Roman" w:hAnsi="Arial" w:cs="Arial"/>
          <w:iCs/>
          <w:color w:val="000000"/>
          <w:lang w:eastAsia="sl-SI"/>
        </w:rPr>
        <w:t xml:space="preserve"> enake obravnave in transparentnosti. </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od ponudnika zahteva dopolnitev, popravek, spremembo ali pojasnilo njegove ponudbe le, kadar </w:t>
      </w:r>
      <w:proofErr w:type="spellStart"/>
      <w:r w:rsidRPr="00A8430C">
        <w:rPr>
          <w:rFonts w:ascii="Arial" w:eastAsia="Times New Roman" w:hAnsi="Arial" w:cs="Arial"/>
          <w:iCs/>
          <w:color w:val="000000"/>
          <w:lang w:eastAsia="sl-SI"/>
        </w:rPr>
        <w:t>določenega</w:t>
      </w:r>
      <w:proofErr w:type="spellEnd"/>
      <w:r w:rsidRPr="00A8430C">
        <w:rPr>
          <w:rFonts w:ascii="Arial" w:eastAsia="Times New Roman" w:hAnsi="Arial" w:cs="Arial"/>
          <w:iCs/>
          <w:color w:val="000000"/>
          <w:lang w:eastAsia="sl-SI"/>
        </w:rPr>
        <w:t xml:space="preserve"> dejstva ne more preveriti sam. Predložitev </w:t>
      </w:r>
      <w:proofErr w:type="spellStart"/>
      <w:r w:rsidRPr="00A8430C">
        <w:rPr>
          <w:rFonts w:ascii="Arial" w:eastAsia="Times New Roman" w:hAnsi="Arial" w:cs="Arial"/>
          <w:iCs/>
          <w:color w:val="000000"/>
          <w:lang w:eastAsia="sl-SI"/>
        </w:rPr>
        <w:t>manjkajočega</w:t>
      </w:r>
      <w:proofErr w:type="spellEnd"/>
      <w:r w:rsidRPr="00A8430C">
        <w:rPr>
          <w:rFonts w:ascii="Arial" w:eastAsia="Times New Roman" w:hAnsi="Arial" w:cs="Arial"/>
          <w:iCs/>
          <w:color w:val="000000"/>
          <w:lang w:eastAsia="sl-SI"/>
        </w:rPr>
        <w:t xml:space="preserve"> dokumenta ali dopolnitev, popravek ali pojasnilo informacije ali dokumentacije se lahko nanaša </w:t>
      </w:r>
      <w:proofErr w:type="spellStart"/>
      <w:r w:rsidRPr="00A8430C">
        <w:rPr>
          <w:rFonts w:ascii="Arial" w:eastAsia="Times New Roman" w:hAnsi="Arial" w:cs="Arial"/>
          <w:iCs/>
          <w:color w:val="000000"/>
          <w:lang w:eastAsia="sl-SI"/>
        </w:rPr>
        <w:t>izključno</w:t>
      </w:r>
      <w:proofErr w:type="spellEnd"/>
      <w:r w:rsidRPr="00A8430C">
        <w:rPr>
          <w:rFonts w:ascii="Arial" w:eastAsia="Times New Roman" w:hAnsi="Arial" w:cs="Arial"/>
          <w:iCs/>
          <w:color w:val="000000"/>
          <w:lang w:eastAsia="sl-SI"/>
        </w:rPr>
        <w:t xml:space="preserve"> na takšne elemente ponudbe, katerih obstoj pred iztekom roka, </w:t>
      </w:r>
      <w:proofErr w:type="spellStart"/>
      <w:r w:rsidRPr="00A8430C">
        <w:rPr>
          <w:rFonts w:ascii="Arial" w:eastAsia="Times New Roman" w:hAnsi="Arial" w:cs="Arial"/>
          <w:iCs/>
          <w:color w:val="000000"/>
          <w:lang w:eastAsia="sl-SI"/>
        </w:rPr>
        <w:t>določenega</w:t>
      </w:r>
      <w:proofErr w:type="spellEnd"/>
      <w:r w:rsidRPr="00A8430C">
        <w:rPr>
          <w:rFonts w:ascii="Arial" w:eastAsia="Times New Roman" w:hAnsi="Arial" w:cs="Arial"/>
          <w:iCs/>
          <w:color w:val="000000"/>
          <w:lang w:eastAsia="sl-SI"/>
        </w:rPr>
        <w:t xml:space="preserve"> za predložitev ponudbe, je </w:t>
      </w:r>
      <w:proofErr w:type="spellStart"/>
      <w:r w:rsidRPr="00A8430C">
        <w:rPr>
          <w:rFonts w:ascii="Arial" w:eastAsia="Times New Roman" w:hAnsi="Arial" w:cs="Arial"/>
          <w:iCs/>
          <w:color w:val="000000"/>
          <w:lang w:eastAsia="sl-SI"/>
        </w:rPr>
        <w:t>mogoče</w:t>
      </w:r>
      <w:proofErr w:type="spellEnd"/>
      <w:r w:rsidRPr="00A8430C">
        <w:rPr>
          <w:rFonts w:ascii="Arial" w:eastAsia="Times New Roman" w:hAnsi="Arial" w:cs="Arial"/>
          <w:iCs/>
          <w:color w:val="000000"/>
          <w:lang w:eastAsia="sl-SI"/>
        </w:rPr>
        <w:t xml:space="preserve"> objektivno preveriti.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ponudnik ne bo predložil </w:t>
      </w:r>
      <w:proofErr w:type="spellStart"/>
      <w:r w:rsidRPr="00A8430C">
        <w:rPr>
          <w:rFonts w:ascii="Arial" w:eastAsia="Times New Roman" w:hAnsi="Arial" w:cs="Arial"/>
          <w:iCs/>
          <w:color w:val="000000"/>
          <w:lang w:eastAsia="sl-SI"/>
        </w:rPr>
        <w:t>manjkajočega</w:t>
      </w:r>
      <w:proofErr w:type="spellEnd"/>
      <w:r w:rsidRPr="00A8430C">
        <w:rPr>
          <w:rFonts w:ascii="Arial" w:eastAsia="Times New Roman" w:hAnsi="Arial" w:cs="Arial"/>
          <w:iCs/>
          <w:color w:val="000000"/>
          <w:lang w:eastAsia="sl-SI"/>
        </w:rPr>
        <w:t xml:space="preserve"> dokumenta ali ne bo dopolnil, popravil ali pojasnil ustrezne informacije ali dokumentacije, bo naročnik ponudbo takega ponudnika izločil.</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 podlagi devetega odstav</w:t>
      </w:r>
      <w:r w:rsidR="00453AB1" w:rsidRPr="00A8430C">
        <w:rPr>
          <w:rFonts w:ascii="Arial" w:eastAsia="Times New Roman" w:hAnsi="Arial" w:cs="Arial"/>
          <w:iCs/>
          <w:color w:val="000000"/>
          <w:lang w:eastAsia="sl-SI"/>
        </w:rPr>
        <w:t xml:space="preserve">ka 77. člena ZJN- 3, si od dne 2. </w:t>
      </w:r>
      <w:r w:rsidRPr="00A8430C">
        <w:rPr>
          <w:rFonts w:ascii="Arial" w:eastAsia="Times New Roman" w:hAnsi="Arial" w:cs="Arial"/>
          <w:iCs/>
          <w:color w:val="000000"/>
          <w:lang w:eastAsia="sl-SI"/>
        </w:rPr>
        <w:t>4. 2023, dalje naročnik pridržuje pravico, da: »Podatke, ki se vodijo v uradnih evidencah in ponudnik zan</w:t>
      </w:r>
      <w:r w:rsidR="00453AB1" w:rsidRPr="00A8430C">
        <w:rPr>
          <w:rFonts w:ascii="Arial" w:eastAsia="Times New Roman" w:hAnsi="Arial" w:cs="Arial"/>
          <w:iCs/>
          <w:color w:val="000000"/>
          <w:lang w:eastAsia="sl-SI"/>
        </w:rPr>
        <w:t>je ni predložil dokazila sam,</w:t>
      </w:r>
      <w:r w:rsidRPr="00A8430C">
        <w:rPr>
          <w:rFonts w:ascii="Arial" w:eastAsia="Times New Roman" w:hAnsi="Arial" w:cs="Arial"/>
          <w:iCs/>
          <w:color w:val="000000"/>
          <w:lang w:eastAsia="sl-SI"/>
        </w:rPr>
        <w:t xml:space="preserve"> lahko naročnik sam preveri v</w:t>
      </w:r>
      <w:r w:rsidR="00453AB1" w:rsidRPr="00A8430C">
        <w:rPr>
          <w:rFonts w:ascii="Arial" w:eastAsia="Times New Roman" w:hAnsi="Arial" w:cs="Arial"/>
          <w:iCs/>
          <w:color w:val="000000"/>
          <w:lang w:eastAsia="sl-SI"/>
        </w:rPr>
        <w:t xml:space="preserve"> uradnih evidencah informacije </w:t>
      </w:r>
      <w:r w:rsidRPr="00A8430C">
        <w:rPr>
          <w:rFonts w:ascii="Arial" w:eastAsia="Times New Roman" w:hAnsi="Arial" w:cs="Arial"/>
          <w:iCs/>
          <w:color w:val="000000"/>
          <w:lang w:eastAsia="sl-SI"/>
        </w:rPr>
        <w:t xml:space="preserve">z uporabo enotnega informacijskega sistema, ki ga vodi ministrstvo pristojno za javna naročila.« </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r w:rsidRPr="00A8430C">
        <w:rPr>
          <w:rFonts w:ascii="Arial" w:eastAsia="Times New Roman" w:hAnsi="Arial" w:cs="Arial"/>
          <w:iCs/>
          <w:color w:val="000000"/>
          <w:lang w:eastAsia="sl-SI"/>
        </w:rPr>
        <w:t xml:space="preserve">Razen kadar gre za popravek ali dopolnitev </w:t>
      </w:r>
      <w:proofErr w:type="spellStart"/>
      <w:r w:rsidRPr="00A8430C">
        <w:rPr>
          <w:rFonts w:ascii="Arial" w:eastAsia="Times New Roman" w:hAnsi="Arial" w:cs="Arial"/>
          <w:iCs/>
          <w:color w:val="000000"/>
          <w:lang w:eastAsia="sl-SI"/>
        </w:rPr>
        <w:t>očitne</w:t>
      </w:r>
      <w:proofErr w:type="spellEnd"/>
      <w:r w:rsidRPr="00A8430C">
        <w:rPr>
          <w:rFonts w:ascii="Arial" w:eastAsia="Times New Roman" w:hAnsi="Arial" w:cs="Arial"/>
          <w:iCs/>
          <w:color w:val="000000"/>
          <w:lang w:eastAsia="sl-SI"/>
        </w:rPr>
        <w:t xml:space="preserve"> napake,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zaradi tega popravka ali dopolnitve ni dejansko predlagana nova ponudba, ponudnik ne sme dopolnjevati ali popravljati:</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svoje cene brez DDV na enoto, vrednosti postavke brez DDV, skupne vrednosti ponudbe brez DDV, razen kadar se skupna vrednost spremeni v skladu s sedmim odstavkom 89. člena ZJN-3 in ponudbe v okviru meril,</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tistega dela ponudbe, ki se veže na </w:t>
      </w:r>
      <w:proofErr w:type="spellStart"/>
      <w:r w:rsidRPr="00A8430C">
        <w:rPr>
          <w:rFonts w:ascii="Arial" w:eastAsia="Times New Roman" w:hAnsi="Arial" w:cs="Arial"/>
          <w:color w:val="000000"/>
          <w:lang w:eastAsia="sl-SI"/>
        </w:rPr>
        <w:t>tehnične</w:t>
      </w:r>
      <w:proofErr w:type="spellEnd"/>
      <w:r w:rsidRPr="00A8430C">
        <w:rPr>
          <w:rFonts w:ascii="Arial" w:eastAsia="Times New Roman" w:hAnsi="Arial" w:cs="Arial"/>
          <w:color w:val="000000"/>
          <w:lang w:eastAsia="sl-SI"/>
        </w:rPr>
        <w:t xml:space="preserve"> specifikacije predmeta javnega </w:t>
      </w:r>
      <w:proofErr w:type="spellStart"/>
      <w:r w:rsidRPr="00A8430C">
        <w:rPr>
          <w:rFonts w:ascii="Arial" w:eastAsia="Times New Roman" w:hAnsi="Arial" w:cs="Arial"/>
          <w:color w:val="000000"/>
          <w:lang w:eastAsia="sl-SI"/>
        </w:rPr>
        <w:t>naročila</w:t>
      </w:r>
      <w:proofErr w:type="spellEnd"/>
      <w:r w:rsidRPr="00A8430C">
        <w:rPr>
          <w:rFonts w:ascii="Arial" w:eastAsia="Times New Roman" w:hAnsi="Arial" w:cs="Arial"/>
          <w:color w:val="000000"/>
          <w:lang w:eastAsia="sl-SI"/>
        </w:rPr>
        <w:t>,</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tistih elementov ponudbe, ki vplivajo ali bi lahko vplivali na </w:t>
      </w:r>
      <w:proofErr w:type="spellStart"/>
      <w:r w:rsidRPr="00A8430C">
        <w:rPr>
          <w:rFonts w:ascii="Arial" w:eastAsia="Times New Roman" w:hAnsi="Arial" w:cs="Arial"/>
          <w:color w:val="000000"/>
          <w:lang w:eastAsia="sl-SI"/>
        </w:rPr>
        <w:t>drugačno</w:t>
      </w:r>
      <w:proofErr w:type="spellEnd"/>
      <w:r w:rsidRPr="00A8430C">
        <w:rPr>
          <w:rFonts w:ascii="Arial" w:eastAsia="Times New Roman" w:hAnsi="Arial" w:cs="Arial"/>
          <w:color w:val="000000"/>
          <w:lang w:eastAsia="sl-SI"/>
        </w:rPr>
        <w:t xml:space="preserve"> razvrstitev njegove ponudbe glede na preostale ponudbe, ki jih je </w:t>
      </w:r>
      <w:proofErr w:type="spellStart"/>
      <w:r w:rsidRPr="00A8430C">
        <w:rPr>
          <w:rFonts w:ascii="Arial" w:eastAsia="Times New Roman" w:hAnsi="Arial" w:cs="Arial"/>
          <w:color w:val="000000"/>
          <w:lang w:eastAsia="sl-SI"/>
        </w:rPr>
        <w:t>naročnik</w:t>
      </w:r>
      <w:proofErr w:type="spellEnd"/>
      <w:r w:rsidRPr="00A8430C">
        <w:rPr>
          <w:rFonts w:ascii="Arial" w:eastAsia="Times New Roman" w:hAnsi="Arial" w:cs="Arial"/>
          <w:color w:val="000000"/>
          <w:lang w:eastAsia="sl-SI"/>
        </w:rPr>
        <w:t xml:space="preserve"> prejel v postopku javnega </w:t>
      </w:r>
      <w:proofErr w:type="spellStart"/>
      <w:r w:rsidRPr="00A8430C">
        <w:rPr>
          <w:rFonts w:ascii="Arial" w:eastAsia="Times New Roman" w:hAnsi="Arial" w:cs="Arial"/>
          <w:color w:val="000000"/>
          <w:lang w:eastAsia="sl-SI"/>
        </w:rPr>
        <w:t>naročanja</w:t>
      </w:r>
      <w:proofErr w:type="spellEnd"/>
      <w:r w:rsidRPr="00A8430C">
        <w:rPr>
          <w:rFonts w:ascii="Arial" w:eastAsia="Times New Roman" w:hAnsi="Arial" w:cs="Arial"/>
          <w:color w:val="000000"/>
          <w:lang w:eastAsia="sl-SI"/>
        </w:rPr>
        <w:t>.</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w:t>
      </w:r>
      <w:r w:rsidR="00332262" w:rsidRPr="00A8430C">
        <w:rPr>
          <w:rFonts w:ascii="Arial" w:eastAsia="Times New Roman" w:hAnsi="Arial" w:cs="Arial"/>
          <w:iCs/>
          <w:color w:val="000000"/>
          <w:lang w:eastAsia="sl-SI"/>
        </w:rPr>
        <w:t>e</w:t>
      </w:r>
      <w:r w:rsidRPr="00A8430C">
        <w:rPr>
          <w:rFonts w:ascii="Arial" w:eastAsia="Times New Roman" w:hAnsi="Arial" w:cs="Arial"/>
          <w:iCs/>
          <w:color w:val="000000"/>
          <w:lang w:eastAsia="sl-SI"/>
        </w:rPr>
        <w:t xml:space="preserve"> glede na prejšnji odstavek sme </w:t>
      </w:r>
      <w:proofErr w:type="spellStart"/>
      <w:r w:rsidRPr="00A8430C">
        <w:rPr>
          <w:rFonts w:ascii="Arial" w:eastAsia="Times New Roman" w:hAnsi="Arial" w:cs="Arial"/>
          <w:iCs/>
          <w:color w:val="000000"/>
          <w:lang w:eastAsia="sl-SI"/>
        </w:rPr>
        <w:t>izključno</w:t>
      </w:r>
      <w:proofErr w:type="spellEnd"/>
      <w:r w:rsidRPr="00A8430C">
        <w:rPr>
          <w:rFonts w:ascii="Arial" w:eastAsia="Times New Roman" w:hAnsi="Arial" w:cs="Arial"/>
          <w:iCs/>
          <w:color w:val="000000"/>
          <w:lang w:eastAsia="sl-SI"/>
        </w:rPr>
        <w:t xml:space="preserve">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popraviti </w:t>
      </w:r>
      <w:proofErr w:type="spellStart"/>
      <w:r w:rsidRPr="00A8430C">
        <w:rPr>
          <w:rFonts w:ascii="Arial" w:eastAsia="Times New Roman" w:hAnsi="Arial" w:cs="Arial"/>
          <w:iCs/>
          <w:color w:val="000000"/>
          <w:lang w:eastAsia="sl-SI"/>
        </w:rPr>
        <w:t>računske</w:t>
      </w:r>
      <w:proofErr w:type="spellEnd"/>
      <w:r w:rsidRPr="00A8430C">
        <w:rPr>
          <w:rFonts w:ascii="Arial" w:eastAsia="Times New Roman" w:hAnsi="Arial" w:cs="Arial"/>
          <w:iCs/>
          <w:color w:val="000000"/>
          <w:lang w:eastAsia="sl-SI"/>
        </w:rPr>
        <w:t xml:space="preserve"> napake, ki jih odkrije pri pregledu in ocenjevanju ponudb. Pri tem se </w:t>
      </w:r>
      <w:proofErr w:type="spellStart"/>
      <w:r w:rsidRPr="00A8430C">
        <w:rPr>
          <w:rFonts w:ascii="Arial" w:eastAsia="Times New Roman" w:hAnsi="Arial" w:cs="Arial"/>
          <w:iCs/>
          <w:color w:val="000000"/>
          <w:lang w:eastAsia="sl-SI"/>
        </w:rPr>
        <w:t>količina</w:t>
      </w:r>
      <w:proofErr w:type="spellEnd"/>
      <w:r w:rsidRPr="00A8430C">
        <w:rPr>
          <w:rFonts w:ascii="Arial" w:eastAsia="Times New Roman" w:hAnsi="Arial" w:cs="Arial"/>
          <w:iCs/>
          <w:color w:val="000000"/>
          <w:lang w:eastAsia="sl-SI"/>
        </w:rPr>
        <w:t xml:space="preserve"> in cena na enoto brez DDV ne smeta spreminjati. </w:t>
      </w:r>
    </w:p>
    <w:p w:rsidR="00BC0175" w:rsidRPr="006210F8" w:rsidRDefault="00BC0175" w:rsidP="0060160A">
      <w:pPr>
        <w:shd w:val="clear" w:color="auto" w:fill="FFFFFF"/>
        <w:spacing w:after="0" w:line="240" w:lineRule="auto"/>
        <w:jc w:val="both"/>
        <w:rPr>
          <w:rFonts w:ascii="Arial" w:eastAsia="Times New Roman" w:hAnsi="Arial" w:cs="Arial"/>
          <w:iCs/>
          <w:color w:val="000000"/>
          <w:highlight w:val="red"/>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pri pregledu in ocenjevanju ponudb ugotovi, da je prišlo do </w:t>
      </w:r>
      <w:proofErr w:type="spellStart"/>
      <w:r w:rsidRPr="00A8430C">
        <w:rPr>
          <w:rFonts w:ascii="Arial" w:eastAsia="Times New Roman" w:hAnsi="Arial" w:cs="Arial"/>
          <w:iCs/>
          <w:color w:val="000000"/>
          <w:lang w:eastAsia="sl-SI"/>
        </w:rPr>
        <w:t>računske</w:t>
      </w:r>
      <w:proofErr w:type="spellEnd"/>
      <w:r w:rsidRPr="00A8430C">
        <w:rPr>
          <w:rFonts w:ascii="Arial" w:eastAsia="Times New Roman" w:hAnsi="Arial" w:cs="Arial"/>
          <w:iCs/>
          <w:color w:val="000000"/>
          <w:lang w:eastAsia="sl-SI"/>
        </w:rPr>
        <w:t xml:space="preserve"> napake zaradi nepravilne vnaprej </w:t>
      </w:r>
      <w:proofErr w:type="spellStart"/>
      <w:r w:rsidRPr="00A8430C">
        <w:rPr>
          <w:rFonts w:ascii="Arial" w:eastAsia="Times New Roman" w:hAnsi="Arial" w:cs="Arial"/>
          <w:iCs/>
          <w:color w:val="000000"/>
          <w:lang w:eastAsia="sl-SI"/>
        </w:rPr>
        <w:t>določene</w:t>
      </w:r>
      <w:proofErr w:type="spellEnd"/>
      <w:r w:rsidRPr="00A8430C">
        <w:rPr>
          <w:rFonts w:ascii="Arial" w:eastAsia="Times New Roman" w:hAnsi="Arial" w:cs="Arial"/>
          <w:iCs/>
          <w:color w:val="000000"/>
          <w:lang w:eastAsia="sl-SI"/>
        </w:rPr>
        <w:t xml:space="preserve"> </w:t>
      </w:r>
      <w:proofErr w:type="spellStart"/>
      <w:r w:rsidRPr="00A8430C">
        <w:rPr>
          <w:rFonts w:ascii="Arial" w:eastAsia="Times New Roman" w:hAnsi="Arial" w:cs="Arial"/>
          <w:iCs/>
          <w:color w:val="000000"/>
          <w:lang w:eastAsia="sl-SI"/>
        </w:rPr>
        <w:t>matematične</w:t>
      </w:r>
      <w:proofErr w:type="spellEnd"/>
      <w:r w:rsidRPr="00A8430C">
        <w:rPr>
          <w:rFonts w:ascii="Arial" w:eastAsia="Times New Roman" w:hAnsi="Arial" w:cs="Arial"/>
          <w:iCs/>
          <w:color w:val="000000"/>
          <w:lang w:eastAsia="sl-SI"/>
        </w:rPr>
        <w:t xml:space="preserve"> operacije s strani </w:t>
      </w:r>
      <w:proofErr w:type="spellStart"/>
      <w:r w:rsidRPr="00A8430C">
        <w:rPr>
          <w:rFonts w:ascii="Arial" w:eastAsia="Times New Roman" w:hAnsi="Arial" w:cs="Arial"/>
          <w:iCs/>
          <w:color w:val="000000"/>
          <w:lang w:eastAsia="sl-SI"/>
        </w:rPr>
        <w:t>naročnika</w:t>
      </w:r>
      <w:proofErr w:type="spellEnd"/>
      <w:r w:rsidRPr="00A8430C">
        <w:rPr>
          <w:rFonts w:ascii="Arial" w:eastAsia="Times New Roman" w:hAnsi="Arial" w:cs="Arial"/>
          <w:iCs/>
          <w:color w:val="000000"/>
          <w:lang w:eastAsia="sl-SI"/>
        </w:rPr>
        <w:t xml:space="preserve">, lahko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popravi </w:t>
      </w:r>
      <w:proofErr w:type="spellStart"/>
      <w:r w:rsidRPr="00A8430C">
        <w:rPr>
          <w:rFonts w:ascii="Arial" w:eastAsia="Times New Roman" w:hAnsi="Arial" w:cs="Arial"/>
          <w:iCs/>
          <w:color w:val="000000"/>
          <w:lang w:eastAsia="sl-SI"/>
        </w:rPr>
        <w:t>računsko</w:t>
      </w:r>
      <w:proofErr w:type="spellEnd"/>
      <w:r w:rsidRPr="00A8430C">
        <w:rPr>
          <w:rFonts w:ascii="Arial" w:eastAsia="Times New Roman" w:hAnsi="Arial" w:cs="Arial"/>
          <w:iCs/>
          <w:color w:val="000000"/>
          <w:lang w:eastAsia="sl-SI"/>
        </w:rPr>
        <w:t xml:space="preserve"> napako tako, da ob upoštevanju cen na enoto brez DDV in </w:t>
      </w:r>
      <w:proofErr w:type="spellStart"/>
      <w:r w:rsidRPr="00A8430C">
        <w:rPr>
          <w:rFonts w:ascii="Arial" w:eastAsia="Times New Roman" w:hAnsi="Arial" w:cs="Arial"/>
          <w:iCs/>
          <w:color w:val="000000"/>
          <w:lang w:eastAsia="sl-SI"/>
        </w:rPr>
        <w:t>količin</w:t>
      </w:r>
      <w:proofErr w:type="spellEnd"/>
      <w:r w:rsidRPr="00A8430C">
        <w:rPr>
          <w:rFonts w:ascii="Arial" w:eastAsia="Times New Roman" w:hAnsi="Arial" w:cs="Arial"/>
          <w:iCs/>
          <w:color w:val="000000"/>
          <w:lang w:eastAsia="sl-SI"/>
        </w:rPr>
        <w:t xml:space="preserve">, ki jih ponudi ponudnik, </w:t>
      </w:r>
      <w:proofErr w:type="spellStart"/>
      <w:r w:rsidRPr="00A8430C">
        <w:rPr>
          <w:rFonts w:ascii="Arial" w:eastAsia="Times New Roman" w:hAnsi="Arial" w:cs="Arial"/>
          <w:iCs/>
          <w:color w:val="000000"/>
          <w:lang w:eastAsia="sl-SI"/>
        </w:rPr>
        <w:t>izračuna</w:t>
      </w:r>
      <w:proofErr w:type="spellEnd"/>
      <w:r w:rsidRPr="00A8430C">
        <w:rPr>
          <w:rFonts w:ascii="Arial" w:eastAsia="Times New Roman" w:hAnsi="Arial" w:cs="Arial"/>
          <w:iCs/>
          <w:color w:val="000000"/>
          <w:lang w:eastAsia="sl-SI"/>
        </w:rPr>
        <w:t xml:space="preserve"> vrednost ponudbe z upoštevanjem pravilne </w:t>
      </w:r>
      <w:proofErr w:type="spellStart"/>
      <w:r w:rsidRPr="00A8430C">
        <w:rPr>
          <w:rFonts w:ascii="Arial" w:eastAsia="Times New Roman" w:hAnsi="Arial" w:cs="Arial"/>
          <w:iCs/>
          <w:color w:val="000000"/>
          <w:lang w:eastAsia="sl-SI"/>
        </w:rPr>
        <w:t>matematične</w:t>
      </w:r>
      <w:proofErr w:type="spellEnd"/>
      <w:r w:rsidRPr="00A8430C">
        <w:rPr>
          <w:rFonts w:ascii="Arial" w:eastAsia="Times New Roman" w:hAnsi="Arial" w:cs="Arial"/>
          <w:iCs/>
          <w:color w:val="000000"/>
          <w:lang w:eastAsia="sl-SI"/>
        </w:rPr>
        <w:t xml:space="preserve"> operacije. Ne glede na prejšnji odstavek lahko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ob pisnem soglasju ponudnika </w:t>
      </w:r>
      <w:proofErr w:type="spellStart"/>
      <w:r w:rsidRPr="00A8430C">
        <w:rPr>
          <w:rFonts w:ascii="Arial" w:eastAsia="Times New Roman" w:hAnsi="Arial" w:cs="Arial"/>
          <w:iCs/>
          <w:color w:val="000000"/>
          <w:lang w:eastAsia="sl-SI"/>
        </w:rPr>
        <w:t>napačno</w:t>
      </w:r>
      <w:proofErr w:type="spellEnd"/>
      <w:r w:rsidRPr="00A8430C">
        <w:rPr>
          <w:rFonts w:ascii="Arial" w:eastAsia="Times New Roman" w:hAnsi="Arial" w:cs="Arial"/>
          <w:iCs/>
          <w:color w:val="000000"/>
          <w:lang w:eastAsia="sl-SI"/>
        </w:rPr>
        <w:t xml:space="preserve"> zapisano stopnjo DDV popravi v pravilno.</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.8. Navedba zavajajočih podatkov</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Državni revizijski komisiji za revizijo postopkov oddaje javnih naročil podal predlog za uvedbo postopka o prekršku:</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lastRenderedPageBreak/>
        <w:t xml:space="preserve">v primeru, da se bo pri naročniku pojavil utemeljen sum, da je ponudnik v postopku javnega </w:t>
      </w:r>
      <w:proofErr w:type="spellStart"/>
      <w:r w:rsidRPr="00A8430C">
        <w:rPr>
          <w:rFonts w:ascii="Arial" w:eastAsia="Times New Roman" w:hAnsi="Arial" w:cs="Arial"/>
          <w:color w:val="000000"/>
          <w:lang w:eastAsia="sl-SI"/>
        </w:rPr>
        <w:t>naročila</w:t>
      </w:r>
      <w:proofErr w:type="spellEnd"/>
      <w:r w:rsidRPr="00A8430C">
        <w:rPr>
          <w:rFonts w:ascii="Arial" w:eastAsia="Times New Roman" w:hAnsi="Arial" w:cs="Arial"/>
          <w:color w:val="000000"/>
          <w:lang w:eastAsia="sl-SI"/>
        </w:rPr>
        <w:t xml:space="preserve"> predložil </w:t>
      </w:r>
      <w:proofErr w:type="spellStart"/>
      <w:r w:rsidRPr="00A8430C">
        <w:rPr>
          <w:rFonts w:ascii="Arial" w:eastAsia="Times New Roman" w:hAnsi="Arial" w:cs="Arial"/>
          <w:color w:val="000000"/>
          <w:lang w:eastAsia="sl-SI"/>
        </w:rPr>
        <w:t>neresnično</w:t>
      </w:r>
      <w:proofErr w:type="spellEnd"/>
      <w:r w:rsidRPr="00A8430C">
        <w:rPr>
          <w:rFonts w:ascii="Arial" w:eastAsia="Times New Roman" w:hAnsi="Arial" w:cs="Arial"/>
          <w:color w:val="000000"/>
          <w:lang w:eastAsia="sl-SI"/>
        </w:rPr>
        <w:t xml:space="preserve"> izjavo ali ponarejeno ali spremenjeno listino kot pravo v skladu z enajstim odstavkom 89. člena ZJN-3,</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če glavni izvajalec ne ravna v skladu s 94. členom ZJN-3.</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.9. Stroški priprave ponudbe</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Ponudniki nosijo sami vse stroške povezane s pripravo in predložitvijo ponudbe. Naročnik v nobenem primeru ne more biti odgovoren za morebitno škodo, ki bi nastala zaradi teh stroškov, ne glede na potek postopkov v zvezi z javnim naročilom in na končno izbiro ponudnika.</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.10. Izločitev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izločil:</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nepravočasne ponudbe;</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ponudbe, ki ne bodo izpolnjevale vseh zahtev iz točke 4 in 5 III. poglavja t</w:t>
      </w:r>
      <w:r w:rsidR="00E63CD3" w:rsidRPr="00A8430C">
        <w:rPr>
          <w:rFonts w:ascii="Arial" w:eastAsia="Times New Roman" w:hAnsi="Arial" w:cs="Arial"/>
          <w:color w:val="000000"/>
          <w:lang w:eastAsia="sl-SI"/>
        </w:rPr>
        <w:t>e razpisne dokumentacije</w:t>
      </w:r>
      <w:r w:rsidRPr="00A8430C">
        <w:rPr>
          <w:rFonts w:ascii="Arial" w:eastAsia="Times New Roman" w:hAnsi="Arial" w:cs="Arial"/>
          <w:color w:val="000000"/>
          <w:lang w:eastAsia="sl-SI"/>
        </w:rPr>
        <w:t>;</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ponudbo, ki ne bo ustrezala vsem tehničnim zahtevam.</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iz postopka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kadar koli v postopku </w:t>
      </w:r>
      <w:proofErr w:type="spellStart"/>
      <w:r w:rsidRPr="00A8430C">
        <w:rPr>
          <w:rFonts w:ascii="Arial" w:eastAsia="Times New Roman" w:hAnsi="Arial" w:cs="Arial"/>
          <w:iCs/>
          <w:color w:val="000000"/>
          <w:lang w:eastAsia="sl-SI"/>
        </w:rPr>
        <w:t>izključi</w:t>
      </w:r>
      <w:proofErr w:type="spellEnd"/>
      <w:r w:rsidRPr="00A8430C">
        <w:rPr>
          <w:rFonts w:ascii="Arial" w:eastAsia="Times New Roman" w:hAnsi="Arial" w:cs="Arial"/>
          <w:iCs/>
          <w:color w:val="000000"/>
          <w:lang w:eastAsia="sl-SI"/>
        </w:rPr>
        <w:t xml:space="preserve"> ponudnika,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izkaže, da je pred ali med postopkom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ta subjekt glede na storjena ali neizvedena dejanja v enem od položajev iz točk 5.1.1., 5.1.2, 5.1.3. in 5.1.4. točke 5.2.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 xml:space="preserve">dokumentacije v zvezi z oddajo javnega naročila. </w:t>
      </w:r>
      <w:proofErr w:type="spellStart"/>
      <w:r w:rsidRPr="00A8430C">
        <w:rPr>
          <w:rFonts w:ascii="Arial" w:eastAsia="Times New Roman" w:hAnsi="Arial" w:cs="Arial"/>
          <w:iCs/>
          <w:color w:val="000000"/>
          <w:lang w:eastAsia="sl-SI"/>
        </w:rPr>
        <w:t>Naročnik</w:t>
      </w:r>
      <w:proofErr w:type="spellEnd"/>
      <w:r w:rsidRPr="00A8430C">
        <w:rPr>
          <w:rFonts w:ascii="Arial" w:eastAsia="Times New Roman" w:hAnsi="Arial" w:cs="Arial"/>
          <w:iCs/>
          <w:color w:val="000000"/>
          <w:lang w:eastAsia="sl-SI"/>
        </w:rPr>
        <w:t xml:space="preserve"> pa lahko kadar koli v postopku </w:t>
      </w:r>
      <w:proofErr w:type="spellStart"/>
      <w:r w:rsidRPr="00A8430C">
        <w:rPr>
          <w:rFonts w:ascii="Arial" w:eastAsia="Times New Roman" w:hAnsi="Arial" w:cs="Arial"/>
          <w:iCs/>
          <w:color w:val="000000"/>
          <w:lang w:eastAsia="sl-SI"/>
        </w:rPr>
        <w:t>izključi</w:t>
      </w:r>
      <w:proofErr w:type="spellEnd"/>
      <w:r w:rsidRPr="00A8430C">
        <w:rPr>
          <w:rFonts w:ascii="Arial" w:eastAsia="Times New Roman" w:hAnsi="Arial" w:cs="Arial"/>
          <w:iCs/>
          <w:color w:val="000000"/>
          <w:lang w:eastAsia="sl-SI"/>
        </w:rPr>
        <w:t xml:space="preserve"> ponudnika, </w:t>
      </w:r>
      <w:proofErr w:type="spellStart"/>
      <w:r w:rsidRPr="00A8430C">
        <w:rPr>
          <w:rFonts w:ascii="Arial" w:eastAsia="Times New Roman" w:hAnsi="Arial" w:cs="Arial"/>
          <w:iCs/>
          <w:color w:val="000000"/>
          <w:lang w:eastAsia="sl-SI"/>
        </w:rPr>
        <w:t>če</w:t>
      </w:r>
      <w:proofErr w:type="spellEnd"/>
      <w:r w:rsidRPr="00A8430C">
        <w:rPr>
          <w:rFonts w:ascii="Arial" w:eastAsia="Times New Roman" w:hAnsi="Arial" w:cs="Arial"/>
          <w:iCs/>
          <w:color w:val="000000"/>
          <w:lang w:eastAsia="sl-SI"/>
        </w:rPr>
        <w:t xml:space="preserve"> se izkaže, da je pred ali med postopkom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ta subjekt glede na storjena ali neizvedena dejanja v enem od položajev iz šestega odstavka 75. člena ZJN-3.</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 xml:space="preserve">Ponudnik, ki je v enem od položajev iz točke 5.1.1. točke 5.1.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 xml:space="preserve">dokumentacije v zvezi z oddajo javnega naročila, lahko </w:t>
      </w:r>
      <w:proofErr w:type="spellStart"/>
      <w:r w:rsidRPr="00A8430C">
        <w:rPr>
          <w:rFonts w:ascii="Arial" w:eastAsia="Times New Roman" w:hAnsi="Arial" w:cs="Arial"/>
          <w:iCs/>
          <w:color w:val="000000"/>
          <w:lang w:eastAsia="sl-SI"/>
        </w:rPr>
        <w:t>naročniku</w:t>
      </w:r>
      <w:proofErr w:type="spellEnd"/>
      <w:r w:rsidRPr="00A8430C">
        <w:rPr>
          <w:rFonts w:ascii="Arial" w:eastAsia="Times New Roman" w:hAnsi="Arial" w:cs="Arial"/>
          <w:iCs/>
          <w:color w:val="000000"/>
          <w:lang w:eastAsia="sl-SI"/>
        </w:rPr>
        <w:t xml:space="preserve"> predloži dokaze, da je sprejel zadostne ukrepe, s katerimi lahko dokaže svojo zanesljivost kljub obstoju razlogov za </w:t>
      </w:r>
      <w:proofErr w:type="spellStart"/>
      <w:r w:rsidRPr="00A8430C">
        <w:rPr>
          <w:rFonts w:ascii="Arial" w:eastAsia="Times New Roman" w:hAnsi="Arial" w:cs="Arial"/>
          <w:iCs/>
          <w:color w:val="000000"/>
          <w:lang w:eastAsia="sl-SI"/>
        </w:rPr>
        <w:t>izključitev</w:t>
      </w:r>
      <w:proofErr w:type="spellEnd"/>
      <w:r w:rsidRPr="00A8430C">
        <w:rPr>
          <w:rFonts w:ascii="Arial" w:eastAsia="Times New Roman" w:hAnsi="Arial" w:cs="Arial"/>
          <w:iCs/>
          <w:color w:val="000000"/>
          <w:lang w:eastAsia="sl-SI"/>
        </w:rPr>
        <w:t xml:space="preserve">. Za zadostne ukrepe šteje </w:t>
      </w:r>
      <w:proofErr w:type="spellStart"/>
      <w:r w:rsidRPr="00A8430C">
        <w:rPr>
          <w:rFonts w:ascii="Arial" w:eastAsia="Times New Roman" w:hAnsi="Arial" w:cs="Arial"/>
          <w:iCs/>
          <w:color w:val="000000"/>
          <w:lang w:eastAsia="sl-SI"/>
        </w:rPr>
        <w:t>plačilo</w:t>
      </w:r>
      <w:proofErr w:type="spellEnd"/>
      <w:r w:rsidRPr="00A8430C">
        <w:rPr>
          <w:rFonts w:ascii="Arial" w:eastAsia="Times New Roman" w:hAnsi="Arial" w:cs="Arial"/>
          <w:iCs/>
          <w:color w:val="000000"/>
          <w:lang w:eastAsia="sl-SI"/>
        </w:rPr>
        <w:t xml:space="preserve"> ali zaveza </w:t>
      </w:r>
      <w:proofErr w:type="spellStart"/>
      <w:r w:rsidRPr="00A8430C">
        <w:rPr>
          <w:rFonts w:ascii="Arial" w:eastAsia="Times New Roman" w:hAnsi="Arial" w:cs="Arial"/>
          <w:iCs/>
          <w:color w:val="000000"/>
          <w:lang w:eastAsia="sl-SI"/>
        </w:rPr>
        <w:t>plačati</w:t>
      </w:r>
      <w:proofErr w:type="spellEnd"/>
      <w:r w:rsidRPr="00A8430C">
        <w:rPr>
          <w:rFonts w:ascii="Arial" w:eastAsia="Times New Roman" w:hAnsi="Arial" w:cs="Arial"/>
          <w:iCs/>
          <w:color w:val="000000"/>
          <w:lang w:eastAsia="sl-SI"/>
        </w:rPr>
        <w:t xml:space="preserve"> nadomestilo za vso škodo, </w:t>
      </w:r>
      <w:proofErr w:type="spellStart"/>
      <w:r w:rsidRPr="00A8430C">
        <w:rPr>
          <w:rFonts w:ascii="Arial" w:eastAsia="Times New Roman" w:hAnsi="Arial" w:cs="Arial"/>
          <w:iCs/>
          <w:color w:val="000000"/>
          <w:lang w:eastAsia="sl-SI"/>
        </w:rPr>
        <w:t>povzročeno</w:t>
      </w:r>
      <w:proofErr w:type="spellEnd"/>
      <w:r w:rsidRPr="00A8430C">
        <w:rPr>
          <w:rFonts w:ascii="Arial" w:eastAsia="Times New Roman" w:hAnsi="Arial" w:cs="Arial"/>
          <w:iCs/>
          <w:color w:val="000000"/>
          <w:lang w:eastAsia="sl-SI"/>
        </w:rPr>
        <w:t xml:space="preserve"> s kaznivim dejanjem ali kršitvijo, aktivno sodelovanje s preiskovalnimi organi za celotno razjasnitev dejstev in </w:t>
      </w:r>
      <w:proofErr w:type="spellStart"/>
      <w:r w:rsidRPr="00A8430C">
        <w:rPr>
          <w:rFonts w:ascii="Arial" w:eastAsia="Times New Roman" w:hAnsi="Arial" w:cs="Arial"/>
          <w:iCs/>
          <w:color w:val="000000"/>
          <w:lang w:eastAsia="sl-SI"/>
        </w:rPr>
        <w:t>okoliščin</w:t>
      </w:r>
      <w:proofErr w:type="spellEnd"/>
      <w:r w:rsidRPr="00A8430C">
        <w:rPr>
          <w:rFonts w:ascii="Arial" w:eastAsia="Times New Roman" w:hAnsi="Arial" w:cs="Arial"/>
          <w:iCs/>
          <w:color w:val="000000"/>
          <w:lang w:eastAsia="sl-SI"/>
        </w:rPr>
        <w:t xml:space="preserve"> ter sprejetje konkretnih </w:t>
      </w:r>
      <w:proofErr w:type="spellStart"/>
      <w:r w:rsidRPr="00A8430C">
        <w:rPr>
          <w:rFonts w:ascii="Arial" w:eastAsia="Times New Roman" w:hAnsi="Arial" w:cs="Arial"/>
          <w:iCs/>
          <w:color w:val="000000"/>
          <w:lang w:eastAsia="sl-SI"/>
        </w:rPr>
        <w:t>tehničnih</w:t>
      </w:r>
      <w:proofErr w:type="spellEnd"/>
      <w:r w:rsidRPr="00A8430C">
        <w:rPr>
          <w:rFonts w:ascii="Arial" w:eastAsia="Times New Roman" w:hAnsi="Arial" w:cs="Arial"/>
          <w:iCs/>
          <w:color w:val="000000"/>
          <w:lang w:eastAsia="sl-SI"/>
        </w:rPr>
        <w:t xml:space="preserve">, organizacijskih in kadrovskih ukrepov, ustreznih za </w:t>
      </w:r>
      <w:proofErr w:type="spellStart"/>
      <w:r w:rsidRPr="00A8430C">
        <w:rPr>
          <w:rFonts w:ascii="Arial" w:eastAsia="Times New Roman" w:hAnsi="Arial" w:cs="Arial"/>
          <w:iCs/>
          <w:color w:val="000000"/>
          <w:lang w:eastAsia="sl-SI"/>
        </w:rPr>
        <w:t>preprečitev</w:t>
      </w:r>
      <w:proofErr w:type="spellEnd"/>
      <w:r w:rsidRPr="00A8430C">
        <w:rPr>
          <w:rFonts w:ascii="Arial" w:eastAsia="Times New Roman" w:hAnsi="Arial" w:cs="Arial"/>
          <w:iCs/>
          <w:color w:val="000000"/>
          <w:lang w:eastAsia="sl-SI"/>
        </w:rPr>
        <w:t xml:space="preserve"> nadaljnjih kaznivih dejanj ali kršitev. To ne velja za ponudnika, ki je bil iz sodelovanja v postopkih javnega </w:t>
      </w:r>
      <w:proofErr w:type="spellStart"/>
      <w:r w:rsidRPr="00A8430C">
        <w:rPr>
          <w:rFonts w:ascii="Arial" w:eastAsia="Times New Roman" w:hAnsi="Arial" w:cs="Arial"/>
          <w:iCs/>
          <w:color w:val="000000"/>
          <w:lang w:eastAsia="sl-SI"/>
        </w:rPr>
        <w:t>naročanja</w:t>
      </w:r>
      <w:proofErr w:type="spellEnd"/>
      <w:r w:rsidRPr="00A8430C">
        <w:rPr>
          <w:rFonts w:ascii="Arial" w:eastAsia="Times New Roman" w:hAnsi="Arial" w:cs="Arial"/>
          <w:iCs/>
          <w:color w:val="000000"/>
          <w:lang w:eastAsia="sl-SI"/>
        </w:rPr>
        <w:t xml:space="preserve"> ali postopkih za podelitev koncesije </w:t>
      </w:r>
      <w:proofErr w:type="spellStart"/>
      <w:r w:rsidRPr="00A8430C">
        <w:rPr>
          <w:rFonts w:ascii="Arial" w:eastAsia="Times New Roman" w:hAnsi="Arial" w:cs="Arial"/>
          <w:iCs/>
          <w:color w:val="000000"/>
          <w:lang w:eastAsia="sl-SI"/>
        </w:rPr>
        <w:t>izključen</w:t>
      </w:r>
      <w:proofErr w:type="spellEnd"/>
      <w:r w:rsidRPr="00A8430C">
        <w:rPr>
          <w:rFonts w:ascii="Arial" w:eastAsia="Times New Roman" w:hAnsi="Arial" w:cs="Arial"/>
          <w:iCs/>
          <w:color w:val="000000"/>
          <w:lang w:eastAsia="sl-SI"/>
        </w:rPr>
        <w:t xml:space="preserve"> na podlagi </w:t>
      </w:r>
      <w:proofErr w:type="spellStart"/>
      <w:r w:rsidRPr="00A8430C">
        <w:rPr>
          <w:rFonts w:ascii="Arial" w:eastAsia="Times New Roman" w:hAnsi="Arial" w:cs="Arial"/>
          <w:iCs/>
          <w:color w:val="000000"/>
          <w:lang w:eastAsia="sl-SI"/>
        </w:rPr>
        <w:t>pravnomočne</w:t>
      </w:r>
      <w:proofErr w:type="spellEnd"/>
      <w:r w:rsidRPr="00A8430C">
        <w:rPr>
          <w:rFonts w:ascii="Arial" w:eastAsia="Times New Roman" w:hAnsi="Arial" w:cs="Arial"/>
          <w:iCs/>
          <w:color w:val="000000"/>
          <w:lang w:eastAsia="sl-SI"/>
        </w:rPr>
        <w:t xml:space="preserve"> sodbe ali </w:t>
      </w:r>
      <w:proofErr w:type="spellStart"/>
      <w:r w:rsidRPr="00A8430C">
        <w:rPr>
          <w:rFonts w:ascii="Arial" w:eastAsia="Times New Roman" w:hAnsi="Arial" w:cs="Arial"/>
          <w:iCs/>
          <w:color w:val="000000"/>
          <w:lang w:eastAsia="sl-SI"/>
        </w:rPr>
        <w:t>odločbe</w:t>
      </w:r>
      <w:proofErr w:type="spellEnd"/>
      <w:r w:rsidRPr="00A8430C">
        <w:rPr>
          <w:rFonts w:ascii="Arial" w:eastAsia="Times New Roman" w:hAnsi="Arial" w:cs="Arial"/>
          <w:iCs/>
          <w:color w:val="000000"/>
          <w:lang w:eastAsia="sl-SI"/>
        </w:rPr>
        <w:t xml:space="preserve"> o prekršku, ki </w:t>
      </w:r>
      <w:proofErr w:type="spellStart"/>
      <w:r w:rsidRPr="00A8430C">
        <w:rPr>
          <w:rFonts w:ascii="Arial" w:eastAsia="Times New Roman" w:hAnsi="Arial" w:cs="Arial"/>
          <w:iCs/>
          <w:color w:val="000000"/>
          <w:lang w:eastAsia="sl-SI"/>
        </w:rPr>
        <w:t>u</w:t>
      </w:r>
      <w:r w:rsidR="00453AB1" w:rsidRPr="00A8430C">
        <w:rPr>
          <w:rFonts w:ascii="Arial" w:eastAsia="Times New Roman" w:hAnsi="Arial" w:cs="Arial"/>
          <w:iCs/>
          <w:color w:val="000000"/>
          <w:lang w:eastAsia="sl-SI"/>
        </w:rPr>
        <w:t>činkuje</w:t>
      </w:r>
      <w:proofErr w:type="spellEnd"/>
      <w:r w:rsidR="00453AB1" w:rsidRPr="00A8430C">
        <w:rPr>
          <w:rFonts w:ascii="Arial" w:eastAsia="Times New Roman" w:hAnsi="Arial" w:cs="Arial"/>
          <w:iCs/>
          <w:color w:val="000000"/>
          <w:lang w:eastAsia="sl-SI"/>
        </w:rPr>
        <w:t xml:space="preserve"> v Republiki Sloveniji.</w:t>
      </w:r>
    </w:p>
    <w:p w:rsidR="00BC0175" w:rsidRPr="00A8430C" w:rsidRDefault="00BC0175" w:rsidP="0060160A">
      <w:pPr>
        <w:spacing w:after="0" w:line="240" w:lineRule="auto"/>
        <w:rPr>
          <w:rFonts w:ascii="Arial" w:eastAsia="Times New Roman" w:hAnsi="Arial" w:cs="Arial"/>
          <w:lang w:eastAsia="sl-SI"/>
        </w:rPr>
      </w:pPr>
    </w:p>
    <w:bookmarkEnd w:id="4"/>
    <w:p w:rsidR="00E63CD3" w:rsidRPr="00A8430C" w:rsidRDefault="00BC0175" w:rsidP="00E32183">
      <w:pPr>
        <w:pStyle w:val="Odstavekseznama"/>
        <w:numPr>
          <w:ilvl w:val="0"/>
          <w:numId w:val="31"/>
        </w:numPr>
        <w:jc w:val="both"/>
        <w:rPr>
          <w:rFonts w:ascii="Arial" w:hAnsi="Arial" w:cs="Arial"/>
          <w:b/>
          <w:i w:val="0"/>
          <w:sz w:val="22"/>
          <w:szCs w:val="22"/>
        </w:rPr>
      </w:pPr>
      <w:r w:rsidRPr="00A8430C">
        <w:rPr>
          <w:rFonts w:ascii="Arial" w:hAnsi="Arial" w:cs="Arial"/>
          <w:b/>
          <w:i w:val="0"/>
          <w:sz w:val="22"/>
          <w:szCs w:val="22"/>
        </w:rPr>
        <w:t xml:space="preserve">PODATKI O PONUDNIKU IN ZAHTEVE NAROČNIKA ZA IZPOLNJEVANJE OBVEZNIH POGOJEV </w:t>
      </w:r>
    </w:p>
    <w:p w:rsidR="00453AB1" w:rsidRPr="00A8430C" w:rsidRDefault="00453AB1" w:rsidP="00453AB1">
      <w:pPr>
        <w:pStyle w:val="Odstavekseznama"/>
        <w:ind w:left="390"/>
        <w:jc w:val="both"/>
        <w:rPr>
          <w:rFonts w:ascii="Arial" w:hAnsi="Arial" w:cs="Arial"/>
          <w:b/>
          <w:i w:val="0"/>
          <w:sz w:val="22"/>
          <w:szCs w:val="22"/>
        </w:rPr>
      </w:pPr>
    </w:p>
    <w:p w:rsidR="00BC0175" w:rsidRPr="00A8430C" w:rsidRDefault="00E63CD3" w:rsidP="0060160A">
      <w:pPr>
        <w:spacing w:after="0" w:line="240" w:lineRule="auto"/>
        <w:rPr>
          <w:rFonts w:ascii="Arial" w:eastAsia="Times New Roman" w:hAnsi="Arial" w:cs="Arial"/>
          <w:lang w:eastAsia="sl-SI"/>
        </w:rPr>
      </w:pPr>
      <w:r w:rsidRPr="00A8430C">
        <w:rPr>
          <w:rFonts w:ascii="Arial" w:eastAsia="Times New Roman" w:hAnsi="Arial" w:cs="Arial"/>
          <w:lang w:eastAsia="sl-SI"/>
        </w:rPr>
        <w:t xml:space="preserve">Ponudnik mora ustrezno oddati: </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 xml:space="preserve">a. Izpolnjen – RAZPISNI OBRAZEC 1 – Podatki o ponudniku </w:t>
      </w:r>
      <w:r w:rsidRPr="00A8430C">
        <w:rPr>
          <w:rFonts w:ascii="Arial" w:eastAsia="Times New Roman" w:hAnsi="Arial" w:cs="Arial"/>
          <w:b/>
          <w:iCs/>
          <w:color w:val="000000"/>
          <w:lang w:eastAsia="sl-SI"/>
        </w:rPr>
        <w:t>ali ESPD Del II: Informacije glede gospodarskega subjekta</w:t>
      </w:r>
      <w:r w:rsidRPr="00A8430C">
        <w:rPr>
          <w:rFonts w:ascii="Arial" w:eastAsia="Times New Roman" w:hAnsi="Arial" w:cs="Arial"/>
          <w:b/>
          <w:lang w:eastAsia="sl-SI"/>
        </w:rPr>
        <w:t>,</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b. Izpolnjen – RAZPISNI OBRAZEC 2 – Obrazec ponudbe/predračuna ali ESPD ponudba/predračun.</w:t>
      </w:r>
    </w:p>
    <w:p w:rsidR="00BC0175" w:rsidRPr="00A8430C" w:rsidRDefault="00BC0175" w:rsidP="0060160A">
      <w:pPr>
        <w:spacing w:after="0" w:line="240" w:lineRule="auto"/>
        <w:rPr>
          <w:rFonts w:ascii="Arial" w:eastAsia="Times New Roman" w:hAnsi="Arial" w:cs="Arial"/>
          <w:lang w:eastAsia="x-none"/>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Ponudnik mora izpolnjevati vse pogoje, ki so navedeni v predmetni dokumentaciji v zvezi z oddajo javnega naročila. Vrsta dokazila, s katerim ponudnik izkaže izpolnjevanje zahtevanega pogoja, je navedena za vsakim zahtevanim pogojem.</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lastRenderedPageBreak/>
        <w:t>Naročnik</w:t>
      </w:r>
      <w:proofErr w:type="spellEnd"/>
      <w:r w:rsidRPr="00AD7420">
        <w:rPr>
          <w:rFonts w:ascii="Arial" w:eastAsia="Times New Roman" w:hAnsi="Arial" w:cs="Arial"/>
          <w:iCs/>
          <w:color w:val="000000"/>
          <w:lang w:eastAsia="sl-SI"/>
        </w:rPr>
        <w:t xml:space="preserve"> namesto potrdil, ki jih izdajajo javni organi ali tretje osebe, sprejme kot predhodni dokaz Enotni evropski dokument v zvezi z oddajo javnega naročila – ESPD.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ponudnik uporablja zmogljivosti drugih subjektov, mora ESPD vsebovati zahtevane informacije tudi v zvezi s subjekti, katerih zmogljivosti uporablja ponudnik.</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Če država, v kateri ima ponudnik svoj sedež, ne izdaja zahtevanih dokazil iz točke 5. tega  poglavja predmetne dokumentacije v zvezi z oddajo javnega naročila, lahko ponudnik da zapriseženo izjavo. Če ta v državi, v kateri ima ponudnik svoj sedež, ni predvidena, pa lahko ponudnik da izjavo </w:t>
      </w:r>
      <w:proofErr w:type="spellStart"/>
      <w:r w:rsidRPr="00AD7420">
        <w:rPr>
          <w:rFonts w:ascii="Arial" w:eastAsia="Times New Roman" w:hAnsi="Arial" w:cs="Arial"/>
          <w:iCs/>
          <w:color w:val="000000"/>
          <w:lang w:eastAsia="sl-SI"/>
        </w:rPr>
        <w:t>določene</w:t>
      </w:r>
      <w:proofErr w:type="spellEnd"/>
      <w:r w:rsidRPr="00AD7420">
        <w:rPr>
          <w:rFonts w:ascii="Arial" w:eastAsia="Times New Roman" w:hAnsi="Arial" w:cs="Arial"/>
          <w:iCs/>
          <w:color w:val="000000"/>
          <w:lang w:eastAsia="sl-SI"/>
        </w:rPr>
        <w:t xml:space="preserve"> osebe, dano pred pristojnim sodnim ali upravnim organom, notarjem ali pred pristojno poklicno ali trgovinsko organizacijo v </w:t>
      </w:r>
      <w:proofErr w:type="spellStart"/>
      <w:r w:rsidRPr="00AD7420">
        <w:rPr>
          <w:rFonts w:ascii="Arial" w:eastAsia="Times New Roman" w:hAnsi="Arial" w:cs="Arial"/>
          <w:iCs/>
          <w:color w:val="000000"/>
          <w:lang w:eastAsia="sl-SI"/>
        </w:rPr>
        <w:t>matični</w:t>
      </w:r>
      <w:proofErr w:type="spellEnd"/>
      <w:r w:rsidRPr="00AD7420">
        <w:rPr>
          <w:rFonts w:ascii="Arial" w:eastAsia="Times New Roman" w:hAnsi="Arial" w:cs="Arial"/>
          <w:iCs/>
          <w:color w:val="000000"/>
          <w:lang w:eastAsia="sl-SI"/>
        </w:rPr>
        <w:t xml:space="preserve"> državi te osebe ali v državi, v kateri ima ponudnik sedež.</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lahko ponudnike kadar koli med postopkom pozove, da predložijo vsa dokazila ali del dokazil v zvezi z navedbami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pred oddajo javnega </w:t>
      </w:r>
      <w:proofErr w:type="spellStart"/>
      <w:r w:rsidRPr="00AD7420">
        <w:rPr>
          <w:rFonts w:ascii="Arial" w:eastAsia="Times New Roman" w:hAnsi="Arial" w:cs="Arial"/>
          <w:iCs/>
          <w:color w:val="000000"/>
          <w:lang w:eastAsia="sl-SI"/>
        </w:rPr>
        <w:t>naročila</w:t>
      </w:r>
      <w:proofErr w:type="spellEnd"/>
      <w:r w:rsidRPr="00AD7420">
        <w:rPr>
          <w:rFonts w:ascii="Arial" w:eastAsia="Times New Roman" w:hAnsi="Arial" w:cs="Arial"/>
          <w:iCs/>
          <w:color w:val="000000"/>
          <w:lang w:eastAsia="sl-SI"/>
        </w:rPr>
        <w:t xml:space="preserve"> od ponudnika, kateremu se je </w:t>
      </w:r>
      <w:proofErr w:type="spellStart"/>
      <w:r w:rsidRPr="00AD7420">
        <w:rPr>
          <w:rFonts w:ascii="Arial" w:eastAsia="Times New Roman" w:hAnsi="Arial" w:cs="Arial"/>
          <w:iCs/>
          <w:color w:val="000000"/>
          <w:lang w:eastAsia="sl-SI"/>
        </w:rPr>
        <w:t>odločil</w:t>
      </w:r>
      <w:proofErr w:type="spellEnd"/>
      <w:r w:rsidRPr="00AD7420">
        <w:rPr>
          <w:rFonts w:ascii="Arial" w:eastAsia="Times New Roman" w:hAnsi="Arial" w:cs="Arial"/>
          <w:iCs/>
          <w:color w:val="000000"/>
          <w:lang w:eastAsia="sl-SI"/>
        </w:rPr>
        <w:t xml:space="preserve"> oddati javno </w:t>
      </w:r>
      <w:proofErr w:type="spellStart"/>
      <w:r w:rsidRPr="00AD7420">
        <w:rPr>
          <w:rFonts w:ascii="Arial" w:eastAsia="Times New Roman" w:hAnsi="Arial" w:cs="Arial"/>
          <w:iCs/>
          <w:color w:val="000000"/>
          <w:lang w:eastAsia="sl-SI"/>
        </w:rPr>
        <w:t>naročilo</w:t>
      </w:r>
      <w:proofErr w:type="spellEnd"/>
      <w:r w:rsidRPr="00AD7420">
        <w:rPr>
          <w:rFonts w:ascii="Arial" w:eastAsia="Times New Roman" w:hAnsi="Arial" w:cs="Arial"/>
          <w:iCs/>
          <w:color w:val="000000"/>
          <w:lang w:eastAsia="sl-SI"/>
        </w:rPr>
        <w:t xml:space="preserve">, zahteval, da predloži najnovejša dokazila, ki dokazujejo izpolnjevanje vseh pogojev, ki so navedeni v predmetni dokumentaciji v zvezi z oddajo javnega naročila.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si pridržuje pravico, da pozove ponudnike, da dopolnijo ali pojasnijo predložena potrdila.</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Podatke, ki se vodijo v uradnih evidencah in ponudnik za njih ne bo predložil dokazila sam, lahko naročnik namesto v uradni evidenci preveri v enotnem informacijskem sistemu, če ponudnik v tem sistemu naročnika izkazljivo potrdi.</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Ponudnik ni dolžan predložiti dokazil ali drugih listinskih dokazov,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lahko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potrdila ali druge potrebne informacije pridobi </w:t>
      </w:r>
      <w:proofErr w:type="spellStart"/>
      <w:r w:rsidRPr="00AD7420">
        <w:rPr>
          <w:rFonts w:ascii="Arial" w:eastAsia="Times New Roman" w:hAnsi="Arial" w:cs="Arial"/>
          <w:iCs/>
          <w:color w:val="000000"/>
          <w:lang w:eastAsia="sl-SI"/>
        </w:rPr>
        <w:t>brezplačno</w:t>
      </w:r>
      <w:proofErr w:type="spellEnd"/>
      <w:r w:rsidRPr="00AD7420">
        <w:rPr>
          <w:rFonts w:ascii="Arial" w:eastAsia="Times New Roman" w:hAnsi="Arial" w:cs="Arial"/>
          <w:iCs/>
          <w:color w:val="000000"/>
          <w:lang w:eastAsia="sl-SI"/>
        </w:rPr>
        <w:t xml:space="preserve"> z neposrednim dostopom do nacionalne baze podatkov katere koli države </w:t>
      </w:r>
      <w:proofErr w:type="spellStart"/>
      <w:r w:rsidRPr="00AD7420">
        <w:rPr>
          <w:rFonts w:ascii="Arial" w:eastAsia="Times New Roman" w:hAnsi="Arial" w:cs="Arial"/>
          <w:iCs/>
          <w:color w:val="000000"/>
          <w:lang w:eastAsia="sl-SI"/>
        </w:rPr>
        <w:t>članice</w:t>
      </w:r>
      <w:proofErr w:type="spellEnd"/>
      <w:r w:rsidRPr="00AD7420">
        <w:rPr>
          <w:rFonts w:ascii="Arial" w:eastAsia="Times New Roman" w:hAnsi="Arial" w:cs="Arial"/>
          <w:iCs/>
          <w:color w:val="000000"/>
          <w:lang w:eastAsia="sl-SI"/>
        </w:rPr>
        <w:t xml:space="preserve">, kakršne so nacionalni register javnih </w:t>
      </w:r>
      <w:proofErr w:type="spellStart"/>
      <w:r w:rsidRPr="00AD7420">
        <w:rPr>
          <w:rFonts w:ascii="Arial" w:eastAsia="Times New Roman" w:hAnsi="Arial" w:cs="Arial"/>
          <w:iCs/>
          <w:color w:val="000000"/>
          <w:lang w:eastAsia="sl-SI"/>
        </w:rPr>
        <w:t>naročil</w:t>
      </w:r>
      <w:proofErr w:type="spellEnd"/>
      <w:r w:rsidRPr="00AD7420">
        <w:rPr>
          <w:rFonts w:ascii="Arial" w:eastAsia="Times New Roman" w:hAnsi="Arial" w:cs="Arial"/>
          <w:iCs/>
          <w:color w:val="000000"/>
          <w:lang w:eastAsia="sl-SI"/>
        </w:rPr>
        <w:t xml:space="preserve">, elektronski register podjetij, elektronski sistem za shranjevanje dokumentov ali </w:t>
      </w:r>
      <w:proofErr w:type="spellStart"/>
      <w:r w:rsidRPr="00AD7420">
        <w:rPr>
          <w:rFonts w:ascii="Arial" w:eastAsia="Times New Roman" w:hAnsi="Arial" w:cs="Arial"/>
          <w:iCs/>
          <w:color w:val="000000"/>
          <w:lang w:eastAsia="sl-SI"/>
        </w:rPr>
        <w:t>predkvalifikacijski</w:t>
      </w:r>
      <w:proofErr w:type="spellEnd"/>
      <w:r w:rsidRPr="00AD7420">
        <w:rPr>
          <w:rFonts w:ascii="Arial" w:eastAsia="Times New Roman" w:hAnsi="Arial" w:cs="Arial"/>
          <w:iCs/>
          <w:color w:val="000000"/>
          <w:lang w:eastAsia="sl-SI"/>
        </w:rPr>
        <w:t xml:space="preserve"> sistem. Ponudnik prav tako ni dolžan predložiti dokazil,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že ima te dokumente zaradi prejšnjega oddanega javnega </w:t>
      </w:r>
      <w:proofErr w:type="spellStart"/>
      <w:r w:rsidRPr="00AD7420">
        <w:rPr>
          <w:rFonts w:ascii="Arial" w:eastAsia="Times New Roman" w:hAnsi="Arial" w:cs="Arial"/>
          <w:iCs/>
          <w:color w:val="000000"/>
          <w:lang w:eastAsia="sl-SI"/>
        </w:rPr>
        <w:t>naročila</w:t>
      </w:r>
      <w:proofErr w:type="spellEnd"/>
      <w:r w:rsidRPr="00AD7420">
        <w:rPr>
          <w:rFonts w:ascii="Arial" w:eastAsia="Times New Roman" w:hAnsi="Arial" w:cs="Arial"/>
          <w:iCs/>
          <w:color w:val="000000"/>
          <w:lang w:eastAsia="sl-SI"/>
        </w:rPr>
        <w:t xml:space="preserve"> ali sklenjenega okvirnega sporazuma in so ti dokumenti še vedno veljavni oziroma izkazujejo navedbe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lahko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dokazila pridobi neposredno v bazi podatkov, mora ESPD vsebovati tudi informacije, ki so potrebne v ta namen, zlasti spletni naslov baze podatkov, podatke za identifikacijo,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je to potrebno, pa tudi soglasje, da pridobi dokazilo </w:t>
      </w: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w:t>
      </w:r>
    </w:p>
    <w:p w:rsidR="00BC0175" w:rsidRPr="00AD7420" w:rsidRDefault="00BC0175" w:rsidP="0060160A">
      <w:pPr>
        <w:shd w:val="clear" w:color="auto" w:fill="FFFFFF"/>
        <w:spacing w:after="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Naročnik bo ugotavljal sposobnost ponudnikov na osnovi izpolnjevanja naslednjih pogojev:</w:t>
      </w:r>
    </w:p>
    <w:p w:rsidR="00BC0175" w:rsidRPr="00AD7420" w:rsidRDefault="00BC0175" w:rsidP="0060160A">
      <w:pPr>
        <w:spacing w:after="0" w:line="240" w:lineRule="auto"/>
        <w:rPr>
          <w:rFonts w:ascii="Arial" w:eastAsia="Times New Roman" w:hAnsi="Arial" w:cs="Arial"/>
          <w:lang w:eastAsia="x-none"/>
        </w:rPr>
      </w:pPr>
    </w:p>
    <w:p w:rsidR="00BC0175" w:rsidRPr="00AD7420" w:rsidRDefault="00BC0175" w:rsidP="0060160A">
      <w:pPr>
        <w:spacing w:after="0" w:line="240" w:lineRule="auto"/>
        <w:jc w:val="both"/>
        <w:rPr>
          <w:rFonts w:ascii="Arial" w:eastAsia="Times New Roman" w:hAnsi="Arial" w:cs="Arial"/>
          <w:b/>
          <w:u w:val="single"/>
          <w:lang w:eastAsia="sl-SI"/>
        </w:rPr>
      </w:pPr>
      <w:r w:rsidRPr="00AD7420">
        <w:rPr>
          <w:rFonts w:ascii="Arial" w:eastAsia="Times New Roman" w:hAnsi="Arial" w:cs="Arial"/>
          <w:b/>
          <w:lang w:eastAsia="sl-SI"/>
        </w:rPr>
        <w:t xml:space="preserve">Ponudnik mora vse obrazce predložiti v informacijski sistem e-JN najkasneje do </w:t>
      </w:r>
      <w:r w:rsidR="0029519B">
        <w:rPr>
          <w:rFonts w:ascii="Arial" w:eastAsia="Times New Roman" w:hAnsi="Arial" w:cs="Arial"/>
          <w:b/>
          <w:u w:val="single"/>
          <w:lang w:eastAsia="sl-SI"/>
        </w:rPr>
        <w:t>4. 10</w:t>
      </w:r>
      <w:r w:rsidR="00E415E7">
        <w:rPr>
          <w:rFonts w:ascii="Arial" w:eastAsia="Times New Roman" w:hAnsi="Arial" w:cs="Arial"/>
          <w:b/>
          <w:u w:val="single"/>
          <w:lang w:eastAsia="sl-SI"/>
        </w:rPr>
        <w:t xml:space="preserve">. </w:t>
      </w:r>
      <w:r w:rsidR="00AF20C8" w:rsidRPr="00AD7420">
        <w:rPr>
          <w:rFonts w:ascii="Arial" w:eastAsia="Times New Roman" w:hAnsi="Arial" w:cs="Arial"/>
          <w:b/>
          <w:u w:val="single"/>
          <w:lang w:eastAsia="sl-SI"/>
        </w:rPr>
        <w:t>2023</w:t>
      </w:r>
      <w:r w:rsidR="00453AB1" w:rsidRPr="00AD7420">
        <w:rPr>
          <w:rFonts w:ascii="Arial" w:eastAsia="Times New Roman" w:hAnsi="Arial" w:cs="Arial"/>
          <w:b/>
          <w:u w:val="single"/>
          <w:lang w:eastAsia="sl-SI"/>
        </w:rPr>
        <w:t xml:space="preserve"> </w:t>
      </w:r>
      <w:r w:rsidR="00D047E6" w:rsidRPr="00AD7420">
        <w:rPr>
          <w:rFonts w:ascii="Arial" w:eastAsia="Times New Roman" w:hAnsi="Arial" w:cs="Arial"/>
          <w:b/>
          <w:u w:val="single"/>
          <w:lang w:eastAsia="sl-SI"/>
        </w:rPr>
        <w:t>do 11</w:t>
      </w:r>
      <w:r w:rsidR="00E415E7">
        <w:rPr>
          <w:rFonts w:ascii="Arial" w:eastAsia="Times New Roman" w:hAnsi="Arial" w:cs="Arial"/>
          <w:b/>
          <w:u w:val="single"/>
          <w:lang w:eastAsia="sl-SI"/>
        </w:rPr>
        <w:t xml:space="preserve">:00 ure, </w:t>
      </w:r>
      <w:r w:rsidR="00E415E7" w:rsidRPr="00E415E7">
        <w:rPr>
          <w:rFonts w:ascii="Arial" w:eastAsia="Times New Roman" w:hAnsi="Arial" w:cs="Arial"/>
          <w:b/>
          <w:u w:val="single"/>
          <w:lang w:eastAsia="sl-SI"/>
        </w:rPr>
        <w:t xml:space="preserve">razen zavarovanja za resnost ponudbe, </w:t>
      </w:r>
      <w:proofErr w:type="spellStart"/>
      <w:r w:rsidR="00E415E7" w:rsidRPr="00E415E7">
        <w:rPr>
          <w:rFonts w:ascii="Arial" w:eastAsia="Times New Roman" w:hAnsi="Arial" w:cs="Arial"/>
          <w:b/>
          <w:u w:val="single"/>
          <w:lang w:eastAsia="sl-SI"/>
        </w:rPr>
        <w:t>t.j</w:t>
      </w:r>
      <w:proofErr w:type="spellEnd"/>
      <w:r w:rsidR="00E415E7" w:rsidRPr="00E415E7">
        <w:rPr>
          <w:rFonts w:ascii="Arial" w:eastAsia="Times New Roman" w:hAnsi="Arial" w:cs="Arial"/>
          <w:b/>
          <w:u w:val="single"/>
          <w:lang w:eastAsia="sl-SI"/>
        </w:rPr>
        <w:t xml:space="preserve">. bianco menice z menično izjavo, ki jo mora ponudnik predložiti/dostaviti naročniku v originalnem izvodu po pošti ali osebno do roka za elektronsko oddajo ponudb, t. j. najkasneje do </w:t>
      </w:r>
      <w:r w:rsidR="0029519B">
        <w:rPr>
          <w:rFonts w:ascii="Arial" w:eastAsia="Times New Roman" w:hAnsi="Arial" w:cs="Arial"/>
          <w:b/>
          <w:u w:val="single"/>
          <w:lang w:eastAsia="sl-SI"/>
        </w:rPr>
        <w:t>4. 10</w:t>
      </w:r>
      <w:r w:rsidR="00E415E7">
        <w:rPr>
          <w:rFonts w:ascii="Arial" w:eastAsia="Times New Roman" w:hAnsi="Arial" w:cs="Arial"/>
          <w:b/>
          <w:u w:val="single"/>
          <w:lang w:eastAsia="sl-SI"/>
        </w:rPr>
        <w:t>.</w:t>
      </w:r>
      <w:r w:rsidR="0029519B">
        <w:rPr>
          <w:rFonts w:ascii="Arial" w:eastAsia="Times New Roman" w:hAnsi="Arial" w:cs="Arial"/>
          <w:b/>
          <w:u w:val="single"/>
          <w:lang w:eastAsia="sl-SI"/>
        </w:rPr>
        <w:t xml:space="preserve"> 2023</w:t>
      </w:r>
      <w:r w:rsidR="00E415E7" w:rsidRPr="00E415E7">
        <w:rPr>
          <w:rFonts w:ascii="Arial" w:eastAsia="Times New Roman" w:hAnsi="Arial" w:cs="Arial"/>
          <w:b/>
          <w:u w:val="single"/>
          <w:lang w:eastAsia="sl-SI"/>
        </w:rPr>
        <w:t xml:space="preserve"> do 11:00 ure</w:t>
      </w:r>
    </w:p>
    <w:p w:rsidR="00BC0175" w:rsidRPr="006210F8" w:rsidRDefault="00BC0175" w:rsidP="0060160A">
      <w:pPr>
        <w:spacing w:after="0" w:line="240" w:lineRule="auto"/>
        <w:jc w:val="both"/>
        <w:rPr>
          <w:rFonts w:ascii="Arial" w:eastAsia="Times New Roman" w:hAnsi="Arial" w:cs="Arial"/>
          <w:b/>
          <w:highlight w:val="red"/>
          <w:u w:val="single"/>
          <w:lang w:eastAsia="sl-SI"/>
        </w:rPr>
      </w:pPr>
    </w:p>
    <w:p w:rsidR="00BC0175" w:rsidRPr="00AD7420" w:rsidRDefault="00453AB1" w:rsidP="0060160A">
      <w:pPr>
        <w:spacing w:after="0" w:line="240" w:lineRule="auto"/>
        <w:jc w:val="both"/>
        <w:rPr>
          <w:rFonts w:ascii="Arial" w:eastAsia="Times New Roman" w:hAnsi="Arial" w:cs="Arial"/>
          <w:b/>
          <w:lang w:eastAsia="sl-SI"/>
        </w:rPr>
      </w:pPr>
      <w:r w:rsidRPr="00AD7420">
        <w:rPr>
          <w:rFonts w:ascii="Arial" w:eastAsia="Times New Roman" w:hAnsi="Arial" w:cs="Arial"/>
          <w:b/>
          <w:lang w:eastAsia="sl-SI"/>
        </w:rPr>
        <w:t>4</w:t>
      </w:r>
      <w:r w:rsidR="00BC0175" w:rsidRPr="00AD7420">
        <w:rPr>
          <w:rFonts w:ascii="Arial" w:eastAsia="Times New Roman" w:hAnsi="Arial" w:cs="Arial"/>
          <w:b/>
          <w:lang w:eastAsia="sl-SI"/>
        </w:rPr>
        <w:t xml:space="preserve">.1 Ugotavljanje osnovne sposobnosti ponudnika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Ob predložitvi ponudbe bo naročnik </w:t>
      </w:r>
      <w:r w:rsidR="00E63CD3" w:rsidRPr="00AD7420">
        <w:rPr>
          <w:rFonts w:ascii="Arial" w:eastAsia="Times New Roman" w:hAnsi="Arial" w:cs="Arial"/>
          <w:bCs/>
          <w:lang w:eastAsia="sl-SI"/>
        </w:rPr>
        <w:t>namesto</w:t>
      </w:r>
      <w:r w:rsidRPr="00AD7420">
        <w:rPr>
          <w:rFonts w:ascii="Arial" w:eastAsia="Times New Roman" w:hAnsi="Arial" w:cs="Arial"/>
          <w:bCs/>
          <w:lang w:eastAsia="sl-SI"/>
        </w:rPr>
        <w:t xml:space="preserve"> potrdil, ki jih izdajajo javni organi ali tretje osebe, skladno z 79. členom ZJN-3 sprejel ESPD, ki predstavlja lastno izjavo.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mora v obrazcu ESPD navesti vse informacije, na podlagi katerih bo naročnik potrdila in druge informacije </w:t>
      </w:r>
      <w:r w:rsidR="00E63CD3" w:rsidRPr="00AD7420">
        <w:rPr>
          <w:rFonts w:ascii="Arial" w:eastAsia="Times New Roman" w:hAnsi="Arial" w:cs="Arial"/>
          <w:bCs/>
          <w:lang w:eastAsia="sl-SI"/>
        </w:rPr>
        <w:t>pridobil</w:t>
      </w:r>
      <w:r w:rsidRPr="00AD7420">
        <w:rPr>
          <w:rFonts w:ascii="Arial" w:eastAsia="Times New Roman" w:hAnsi="Arial" w:cs="Arial"/>
          <w:bCs/>
          <w:lang w:eastAsia="sl-SI"/>
        </w:rPr>
        <w:t xml:space="preserve"> v nacionalni bazi podatkov, ter v predmetnem obrazcu podati soglasje, da dokazila pridobi naročnik.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lastRenderedPageBreak/>
        <w:t xml:space="preserve">Naročnik si pridržuje pravico pred oddajo javnega naročila od ponudnika, kateremu se je odločil oddati predmetno izvedbo naročila, zahteval, da predloži dokazila (vsa potrdila in potrebne izjave) kot dokaz neobstoja razlogov za izključitev (izločitveni razlogi) in kot dokaz izpolnjevanja pogojev za sodelovanje, v kolikor se bo pri naročniku pojavil dvom o resničnosti ponudnikovih izjav.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lahko dokazila o neobstoju razlogov za izključitev iz 5.1.1. točke teh navodil in dokazila o izpolnjevanju pogojev za sodelovanje iz točk </w:t>
      </w:r>
      <w:r w:rsidR="00E63CD3" w:rsidRPr="00AD7420">
        <w:rPr>
          <w:rFonts w:ascii="Arial" w:eastAsia="Times New Roman" w:hAnsi="Arial" w:cs="Arial"/>
          <w:bCs/>
          <w:lang w:eastAsia="sl-SI"/>
        </w:rPr>
        <w:t xml:space="preserve">5.2.1. </w:t>
      </w:r>
      <w:r w:rsidRPr="00AD7420">
        <w:rPr>
          <w:rFonts w:ascii="Arial" w:eastAsia="Times New Roman" w:hAnsi="Arial" w:cs="Arial"/>
          <w:bCs/>
          <w:lang w:eastAsia="sl-SI"/>
        </w:rPr>
        <w:t>te</w:t>
      </w:r>
      <w:r w:rsidR="00E63CD3" w:rsidRPr="00AD7420">
        <w:rPr>
          <w:rFonts w:ascii="Arial" w:eastAsia="Times New Roman" w:hAnsi="Arial" w:cs="Arial"/>
          <w:bCs/>
          <w:lang w:eastAsia="sl-SI"/>
        </w:rPr>
        <w:t xml:space="preserve"> razpisne dokumentacije</w:t>
      </w:r>
      <w:r w:rsidRPr="00AD7420">
        <w:rPr>
          <w:rFonts w:ascii="Arial" w:eastAsia="Times New Roman" w:hAnsi="Arial" w:cs="Arial"/>
          <w:bCs/>
          <w:lang w:eastAsia="sl-SI"/>
        </w:rPr>
        <w:t xml:space="preserve"> predloži tudi sam. Naročnik si pridržuje pravico do preveritve verodostojnosti predloženih dokazil pri podpisniku le-teh.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trgovsko organizacijo v matični državi te osebe ali v državi, v kateri ima ponudnik sedež.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.1.1. Izključitveni razlogi</w:t>
      </w:r>
    </w:p>
    <w:p w:rsidR="00E63CD3" w:rsidRPr="00AD7420" w:rsidRDefault="00E63CD3"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AD7420" w:rsidRDefault="00BC0175" w:rsidP="0060160A">
      <w:pPr>
        <w:shd w:val="clear" w:color="auto" w:fill="FFFFFF"/>
        <w:spacing w:after="0" w:line="240" w:lineRule="auto"/>
        <w:ind w:left="426" w:hanging="645"/>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sodelovanja v postopku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bo pri preverjanju v skladu s 77., 79. in 80. </w:t>
      </w:r>
      <w:proofErr w:type="spellStart"/>
      <w:r w:rsidRPr="00AD7420">
        <w:rPr>
          <w:rFonts w:ascii="Arial" w:eastAsia="Times New Roman" w:hAnsi="Arial" w:cs="Arial"/>
          <w:iCs/>
          <w:color w:val="000000"/>
          <w:lang w:eastAsia="sl-SI"/>
        </w:rPr>
        <w:t>členom</w:t>
      </w:r>
      <w:proofErr w:type="spellEnd"/>
      <w:r w:rsidRPr="00AD7420">
        <w:rPr>
          <w:rFonts w:ascii="Arial" w:eastAsia="Times New Roman" w:hAnsi="Arial" w:cs="Arial"/>
          <w:iCs/>
          <w:color w:val="000000"/>
          <w:lang w:eastAsia="sl-SI"/>
        </w:rPr>
        <w:t xml:space="preserve"> ZJN-3 ugotovil ali je </w:t>
      </w:r>
      <w:proofErr w:type="spellStart"/>
      <w:r w:rsidRPr="00AD7420">
        <w:rPr>
          <w:rFonts w:ascii="Arial" w:eastAsia="Times New Roman" w:hAnsi="Arial" w:cs="Arial"/>
          <w:iCs/>
          <w:color w:val="000000"/>
          <w:lang w:eastAsia="sl-SI"/>
        </w:rPr>
        <w:t>drugače</w:t>
      </w:r>
      <w:proofErr w:type="spellEnd"/>
      <w:r w:rsidRPr="00AD7420">
        <w:rPr>
          <w:rFonts w:ascii="Arial" w:eastAsia="Times New Roman" w:hAnsi="Arial" w:cs="Arial"/>
          <w:iCs/>
          <w:color w:val="000000"/>
          <w:lang w:eastAsia="sl-SI"/>
        </w:rPr>
        <w:t xml:space="preserve"> seznanjen, da je bila ponudniku ali osebi, ki je </w:t>
      </w:r>
      <w:proofErr w:type="spellStart"/>
      <w:r w:rsidRPr="00AD7420">
        <w:rPr>
          <w:rFonts w:ascii="Arial" w:eastAsia="Times New Roman" w:hAnsi="Arial" w:cs="Arial"/>
          <w:iCs/>
          <w:color w:val="000000"/>
          <w:lang w:eastAsia="sl-SI"/>
        </w:rPr>
        <w:t>članica</w:t>
      </w:r>
      <w:proofErr w:type="spellEnd"/>
      <w:r w:rsidRPr="00AD7420">
        <w:rPr>
          <w:rFonts w:ascii="Arial" w:eastAsia="Times New Roman" w:hAnsi="Arial" w:cs="Arial"/>
          <w:iCs/>
          <w:color w:val="000000"/>
          <w:lang w:eastAsia="sl-SI"/>
        </w:rPr>
        <w:t xml:space="preserve"> upravnega, vodstvenega ali nadzornega organa tega gospodarskega subjekta ali ki ima pooblastila za njegovo zastopanje ali </w:t>
      </w:r>
      <w:proofErr w:type="spellStart"/>
      <w:r w:rsidRPr="00AD7420">
        <w:rPr>
          <w:rFonts w:ascii="Arial" w:eastAsia="Times New Roman" w:hAnsi="Arial" w:cs="Arial"/>
          <w:iCs/>
          <w:color w:val="000000"/>
          <w:lang w:eastAsia="sl-SI"/>
        </w:rPr>
        <w:t>odločanje</w:t>
      </w:r>
      <w:proofErr w:type="spellEnd"/>
      <w:r w:rsidRPr="00AD7420">
        <w:rPr>
          <w:rFonts w:ascii="Arial" w:eastAsia="Times New Roman" w:hAnsi="Arial" w:cs="Arial"/>
          <w:iCs/>
          <w:color w:val="000000"/>
          <w:lang w:eastAsia="sl-SI"/>
        </w:rPr>
        <w:t xml:space="preserve"> ali nadzor v njem, </w:t>
      </w:r>
      <w:proofErr w:type="spellStart"/>
      <w:r w:rsidRPr="00AD7420">
        <w:rPr>
          <w:rFonts w:ascii="Arial" w:eastAsia="Times New Roman" w:hAnsi="Arial" w:cs="Arial"/>
          <w:iCs/>
          <w:color w:val="000000"/>
          <w:lang w:eastAsia="sl-SI"/>
        </w:rPr>
        <w:t>izrečena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pravnomočna</w:t>
      </w:r>
      <w:proofErr w:type="spellEnd"/>
      <w:r w:rsidRPr="00AD7420">
        <w:rPr>
          <w:rFonts w:ascii="Arial" w:eastAsia="Times New Roman" w:hAnsi="Arial" w:cs="Arial"/>
          <w:iCs/>
          <w:color w:val="000000"/>
          <w:lang w:eastAsia="sl-SI"/>
        </w:rPr>
        <w:t xml:space="preserve"> sodba, ki ima elemente naslednjih kaznivih dejanj, ki so opredeljena v Kazenskem zakoniku (Uradni list RS, št. 50/12 – uradno </w:t>
      </w:r>
      <w:proofErr w:type="spellStart"/>
      <w:r w:rsidRPr="00AD7420">
        <w:rPr>
          <w:rFonts w:ascii="Arial" w:eastAsia="Times New Roman" w:hAnsi="Arial" w:cs="Arial"/>
          <w:iCs/>
          <w:color w:val="000000"/>
          <w:lang w:eastAsia="sl-SI"/>
        </w:rPr>
        <w:t>prečiščeno</w:t>
      </w:r>
      <w:proofErr w:type="spellEnd"/>
      <w:r w:rsidRPr="00AD7420">
        <w:rPr>
          <w:rFonts w:ascii="Arial" w:eastAsia="Times New Roman" w:hAnsi="Arial" w:cs="Arial"/>
          <w:iCs/>
          <w:color w:val="000000"/>
          <w:lang w:eastAsia="sl-SI"/>
        </w:rPr>
        <w:t xml:space="preserve"> besedilo in 54/15; v nadaljnjem besedilu: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terorizem (108.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financiranje terorizma (109.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ščuvanje</w:t>
      </w:r>
      <w:proofErr w:type="spellEnd"/>
      <w:r w:rsidRPr="00AD7420">
        <w:rPr>
          <w:rFonts w:ascii="Arial" w:eastAsia="Times New Roman" w:hAnsi="Arial" w:cs="Arial"/>
          <w:iCs/>
          <w:color w:val="000000"/>
          <w:lang w:eastAsia="sl-SI"/>
        </w:rPr>
        <w:t xml:space="preserve"> in javno </w:t>
      </w:r>
      <w:proofErr w:type="spellStart"/>
      <w:r w:rsidRPr="00AD7420">
        <w:rPr>
          <w:rFonts w:ascii="Arial" w:eastAsia="Times New Roman" w:hAnsi="Arial" w:cs="Arial"/>
          <w:iCs/>
          <w:color w:val="000000"/>
          <w:lang w:eastAsia="sl-SI"/>
        </w:rPr>
        <w:t>poveličevanje</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terorističnih</w:t>
      </w:r>
      <w:proofErr w:type="spellEnd"/>
      <w:r w:rsidRPr="00AD7420">
        <w:rPr>
          <w:rFonts w:ascii="Arial" w:eastAsia="Times New Roman" w:hAnsi="Arial" w:cs="Arial"/>
          <w:iCs/>
          <w:color w:val="000000"/>
          <w:lang w:eastAsia="sl-SI"/>
        </w:rPr>
        <w:t xml:space="preserve"> dejanj (110.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novačenje</w:t>
      </w:r>
      <w:proofErr w:type="spellEnd"/>
      <w:r w:rsidRPr="00AD7420">
        <w:rPr>
          <w:rFonts w:ascii="Arial" w:eastAsia="Times New Roman" w:hAnsi="Arial" w:cs="Arial"/>
          <w:iCs/>
          <w:color w:val="000000"/>
          <w:lang w:eastAsia="sl-SI"/>
        </w:rPr>
        <w:t xml:space="preserve"> in usposabljanje za terorizem (111.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spravljanje v suženjsko razmerje (112.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trgovina z ljudmi (113.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sprejemanje podkupnine pri volitvah (157.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kršitev temeljnih pravic delavcev (196.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goljufija (211.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protipravno omejevanje konkurence (225.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povzročitev</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stečaja</w:t>
      </w:r>
      <w:proofErr w:type="spellEnd"/>
      <w:r w:rsidRPr="00AD7420">
        <w:rPr>
          <w:rFonts w:ascii="Arial" w:eastAsia="Times New Roman" w:hAnsi="Arial" w:cs="Arial"/>
          <w:iCs/>
          <w:color w:val="000000"/>
          <w:lang w:eastAsia="sl-SI"/>
        </w:rPr>
        <w:t xml:space="preserve"> z goljufijo ali nevestnim poslovanjem (226.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oškodovanje upnikov (227.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poslovna goljufija (228.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goljufija na škodo Evropske unije (229.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pri pridobitvi in uporabi posojila ali ugodnosti (230.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pri poslovanju z vrednostnimi papirji (231.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preslepitev kupcev (232.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uporaba tuje oznake ali modela (233.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uporaba tujega izuma ali topografije (234.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ponareditev ali </w:t>
      </w:r>
      <w:proofErr w:type="spellStart"/>
      <w:r w:rsidRPr="00AD7420">
        <w:rPr>
          <w:rFonts w:ascii="Arial" w:eastAsia="Times New Roman" w:hAnsi="Arial" w:cs="Arial"/>
          <w:iCs/>
          <w:color w:val="000000"/>
          <w:lang w:eastAsia="sl-SI"/>
        </w:rPr>
        <w:t>uničenje</w:t>
      </w:r>
      <w:proofErr w:type="spellEnd"/>
      <w:r w:rsidRPr="00AD7420">
        <w:rPr>
          <w:rFonts w:ascii="Arial" w:eastAsia="Times New Roman" w:hAnsi="Arial" w:cs="Arial"/>
          <w:iCs/>
          <w:color w:val="000000"/>
          <w:lang w:eastAsia="sl-SI"/>
        </w:rPr>
        <w:t xml:space="preserve"> poslovnih listin (235.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izdaja in </w:t>
      </w:r>
      <w:proofErr w:type="spellStart"/>
      <w:r w:rsidRPr="00AD7420">
        <w:rPr>
          <w:rFonts w:ascii="Arial" w:eastAsia="Times New Roman" w:hAnsi="Arial" w:cs="Arial"/>
          <w:iCs/>
          <w:color w:val="000000"/>
          <w:lang w:eastAsia="sl-SI"/>
        </w:rPr>
        <w:t>neupravičena</w:t>
      </w:r>
      <w:proofErr w:type="spellEnd"/>
      <w:r w:rsidRPr="00AD7420">
        <w:rPr>
          <w:rFonts w:ascii="Arial" w:eastAsia="Times New Roman" w:hAnsi="Arial" w:cs="Arial"/>
          <w:iCs/>
          <w:color w:val="000000"/>
          <w:lang w:eastAsia="sl-SI"/>
        </w:rPr>
        <w:t xml:space="preserve"> pridobitev poslovne skrivnosti (236.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informacijskega sistema (237.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notranje informacije (238.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trga </w:t>
      </w:r>
      <w:proofErr w:type="spellStart"/>
      <w:r w:rsidRPr="00AD7420">
        <w:rPr>
          <w:rFonts w:ascii="Arial" w:eastAsia="Times New Roman" w:hAnsi="Arial" w:cs="Arial"/>
          <w:iCs/>
          <w:color w:val="000000"/>
          <w:lang w:eastAsia="sl-SI"/>
        </w:rPr>
        <w:t>finančnih</w:t>
      </w:r>
      <w:proofErr w:type="spellEnd"/>
      <w:r w:rsidRPr="00AD7420">
        <w:rPr>
          <w:rFonts w:ascii="Arial" w:eastAsia="Times New Roman" w:hAnsi="Arial" w:cs="Arial"/>
          <w:iCs/>
          <w:color w:val="000000"/>
          <w:lang w:eastAsia="sl-SI"/>
        </w:rPr>
        <w:t xml:space="preserve"> instrumentov (239.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položaja ali zaupanja pri gospodarski dejavnosti (240.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lastRenderedPageBreak/>
        <w:t xml:space="preserve">nedovoljeno sprejemanje daril (241.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nedovoljeno dajanje daril (242.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ponarejanje denarja (243.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ponarejanje in uporaba ponarejenih vrednotnic ali vrednostnih papirjev (244.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pranje denarja (245.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negotovinskega </w:t>
      </w:r>
      <w:proofErr w:type="spellStart"/>
      <w:r w:rsidRPr="00AD7420">
        <w:rPr>
          <w:rFonts w:ascii="Arial" w:eastAsia="Times New Roman" w:hAnsi="Arial" w:cs="Arial"/>
          <w:iCs/>
          <w:color w:val="000000"/>
          <w:lang w:eastAsia="sl-SI"/>
        </w:rPr>
        <w:t>plačilnega</w:t>
      </w:r>
      <w:proofErr w:type="spellEnd"/>
      <w:r w:rsidRPr="00AD7420">
        <w:rPr>
          <w:rFonts w:ascii="Arial" w:eastAsia="Times New Roman" w:hAnsi="Arial" w:cs="Arial"/>
          <w:iCs/>
          <w:color w:val="000000"/>
          <w:lang w:eastAsia="sl-SI"/>
        </w:rPr>
        <w:t xml:space="preserve"> sredstva (246.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uporaba ponarejenega negotovinskega </w:t>
      </w:r>
      <w:proofErr w:type="spellStart"/>
      <w:r w:rsidRPr="00AD7420">
        <w:rPr>
          <w:rFonts w:ascii="Arial" w:eastAsia="Times New Roman" w:hAnsi="Arial" w:cs="Arial"/>
          <w:iCs/>
          <w:color w:val="000000"/>
          <w:lang w:eastAsia="sl-SI"/>
        </w:rPr>
        <w:t>plačilnega</w:t>
      </w:r>
      <w:proofErr w:type="spellEnd"/>
      <w:r w:rsidRPr="00AD7420">
        <w:rPr>
          <w:rFonts w:ascii="Arial" w:eastAsia="Times New Roman" w:hAnsi="Arial" w:cs="Arial"/>
          <w:iCs/>
          <w:color w:val="000000"/>
          <w:lang w:eastAsia="sl-SI"/>
        </w:rPr>
        <w:t xml:space="preserve"> sredstva (247.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num" w:pos="490"/>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izdelava, pridobitev in odtujitev </w:t>
      </w:r>
      <w:proofErr w:type="spellStart"/>
      <w:r w:rsidRPr="00AD7420">
        <w:rPr>
          <w:rFonts w:ascii="Arial" w:eastAsia="Times New Roman" w:hAnsi="Arial" w:cs="Arial"/>
          <w:iCs/>
          <w:color w:val="000000"/>
          <w:lang w:eastAsia="sl-SI"/>
        </w:rPr>
        <w:t>pripomočkov</w:t>
      </w:r>
      <w:proofErr w:type="spellEnd"/>
      <w:r w:rsidRPr="00AD7420">
        <w:rPr>
          <w:rFonts w:ascii="Arial" w:eastAsia="Times New Roman" w:hAnsi="Arial" w:cs="Arial"/>
          <w:iCs/>
          <w:color w:val="000000"/>
          <w:lang w:eastAsia="sl-SI"/>
        </w:rPr>
        <w:t xml:space="preserve"> za ponarejanje (248.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davčna</w:t>
      </w:r>
      <w:proofErr w:type="spellEnd"/>
      <w:r w:rsidRPr="00AD7420">
        <w:rPr>
          <w:rFonts w:ascii="Arial" w:eastAsia="Times New Roman" w:hAnsi="Arial" w:cs="Arial"/>
          <w:iCs/>
          <w:color w:val="000000"/>
          <w:lang w:eastAsia="sl-SI"/>
        </w:rPr>
        <w:t xml:space="preserve"> zatajitev (249.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tihotapstvo (250.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zloraba uradnega položaja ali uradnih pravic (257.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oškodovanje javnih sredstev (257.a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izdaja tajnih podatkov (260.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jemanje podkupnine (261.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dajanje podkupnine (262.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sprejemanje koristi za nezakonito posredovanje (263.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dajanje daril za nezakonito posredovanje (264.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41368A">
      <w:pPr>
        <w:numPr>
          <w:ilvl w:val="0"/>
          <w:numId w:val="10"/>
        </w:numPr>
        <w:shd w:val="clear" w:color="auto" w:fill="FFFFFF"/>
        <w:tabs>
          <w:tab w:val="clear" w:pos="1353"/>
          <w:tab w:val="num" w:pos="1134"/>
        </w:tabs>
        <w:spacing w:after="21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 xml:space="preserve">hudodelsko združevanje (294. </w:t>
      </w:r>
      <w:proofErr w:type="spellStart"/>
      <w:r w:rsidRPr="00AD7420">
        <w:rPr>
          <w:rFonts w:ascii="Arial" w:eastAsia="Times New Roman" w:hAnsi="Arial" w:cs="Arial"/>
          <w:iCs/>
          <w:color w:val="000000"/>
          <w:lang w:eastAsia="sl-SI"/>
        </w:rPr>
        <w:t>člen</w:t>
      </w:r>
      <w:proofErr w:type="spellEnd"/>
      <w:r w:rsidRPr="00AD7420">
        <w:rPr>
          <w:rFonts w:ascii="Arial" w:eastAsia="Times New Roman" w:hAnsi="Arial" w:cs="Arial"/>
          <w:iCs/>
          <w:color w:val="000000"/>
          <w:lang w:eastAsia="sl-SI"/>
        </w:rPr>
        <w:t xml:space="preserve"> KZ-1).</w:t>
      </w:r>
    </w:p>
    <w:p w:rsidR="00BC0175" w:rsidRPr="00AD7420" w:rsidRDefault="00BC0175" w:rsidP="0060160A">
      <w:pPr>
        <w:jc w:val="both"/>
        <w:rPr>
          <w:rFonts w:ascii="Arial" w:hAnsi="Arial" w:cs="Arial"/>
        </w:rPr>
      </w:pPr>
      <w:r w:rsidRPr="00AD7420">
        <w:rPr>
          <w:rFonts w:ascii="Arial" w:hAnsi="Arial" w:cs="Arial"/>
        </w:rPr>
        <w:t>Naročnik bo, v kolikor se bo pojavil dvom o resničnosti ponudnikovih izjav, pred oddaj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BC0175" w:rsidRPr="00AD7420" w:rsidRDefault="00BC0175" w:rsidP="0060160A">
      <w:pPr>
        <w:jc w:val="both"/>
        <w:rPr>
          <w:rFonts w:ascii="Arial" w:hAnsi="Arial" w:cs="Arial"/>
        </w:rPr>
      </w:pPr>
      <w:r w:rsidRPr="00AD7420">
        <w:rPr>
          <w:rFonts w:ascii="Arial" w:hAnsi="Arial" w:cs="Arial"/>
        </w:rPr>
        <w:t xml:space="preserve">Ponudnik, ki bo oddajal svojo ponudbo preko Obrazca ESPD, lahko potrdila iz kazenske evidence priloži sam. Tako priložena potrdila ne smejo biti starejša od 4 mesecev od roka za oddajo ponudbe. </w:t>
      </w:r>
    </w:p>
    <w:p w:rsidR="00BC0175" w:rsidRPr="00AD7420" w:rsidRDefault="00BC0175" w:rsidP="0060160A">
      <w:pPr>
        <w:shd w:val="clear" w:color="auto" w:fill="FFFFFF"/>
        <w:spacing w:after="210" w:line="240" w:lineRule="auto"/>
        <w:ind w:left="426" w:hanging="645"/>
        <w:jc w:val="both"/>
        <w:rPr>
          <w:rFonts w:ascii="Arial" w:eastAsia="Times New Roman" w:hAnsi="Arial" w:cs="Arial"/>
          <w:lang w:eastAsia="sl-SI"/>
        </w:rPr>
      </w:pPr>
      <w:r w:rsidRPr="00AD7420">
        <w:rPr>
          <w:rFonts w:ascii="Arial" w:eastAsia="Times New Roman" w:hAnsi="Arial" w:cs="Arial"/>
          <w:b/>
          <w:bCs/>
          <w:iCs/>
          <w:color w:val="000000"/>
          <w:lang w:eastAsia="sl-SI"/>
        </w:rPr>
        <w:t>Dokazilo</w:t>
      </w:r>
      <w:r w:rsidRPr="00AD7420">
        <w:rPr>
          <w:rFonts w:ascii="Arial" w:eastAsia="Times New Roman" w:hAnsi="Arial" w:cs="Arial"/>
          <w:iCs/>
          <w:color w:val="000000"/>
          <w:lang w:eastAsia="sl-SI"/>
        </w:rPr>
        <w:t xml:space="preserve">: </w:t>
      </w:r>
      <w:r w:rsidRPr="00AD7420">
        <w:rPr>
          <w:rFonts w:ascii="Arial" w:eastAsia="Times New Roman" w:hAnsi="Arial" w:cs="Arial"/>
          <w:b/>
          <w:bCs/>
          <w:lang w:eastAsia="sl-SI"/>
        </w:rPr>
        <w:t>RAZPISNI OBRAZEC 3 ali Obrazec ESPD (v Del III.: razlogi za izločitev, Oddelek A: razlogi, povezani s kazenskimi obsodbami).</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.1.2. Izključitev povezana z naslovom neplačila davkov ali prispevkov za socialno varnost</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sodelovanja v postopku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bo pri preverjanju v skladu s 77., 79. in 80. </w:t>
      </w:r>
      <w:proofErr w:type="spellStart"/>
      <w:r w:rsidRPr="00AD7420">
        <w:rPr>
          <w:rFonts w:ascii="Arial" w:eastAsia="Times New Roman" w:hAnsi="Arial" w:cs="Arial"/>
          <w:iCs/>
          <w:color w:val="000000"/>
          <w:lang w:eastAsia="sl-SI"/>
        </w:rPr>
        <w:t>členom</w:t>
      </w:r>
      <w:proofErr w:type="spellEnd"/>
      <w:r w:rsidRPr="00AD7420">
        <w:rPr>
          <w:rFonts w:ascii="Arial" w:eastAsia="Times New Roman" w:hAnsi="Arial" w:cs="Arial"/>
          <w:iCs/>
          <w:color w:val="000000"/>
          <w:lang w:eastAsia="sl-SI"/>
        </w:rPr>
        <w:t xml:space="preserve"> ZJN-3 ugotovil, da ponudnik ne izpolnjuje obveznih dajatev in drugih denarnih </w:t>
      </w:r>
      <w:proofErr w:type="spellStart"/>
      <w:r w:rsidRPr="00AD7420">
        <w:rPr>
          <w:rFonts w:ascii="Arial" w:eastAsia="Times New Roman" w:hAnsi="Arial" w:cs="Arial"/>
          <w:iCs/>
          <w:color w:val="000000"/>
          <w:lang w:eastAsia="sl-SI"/>
        </w:rPr>
        <w:t>nedavčnih</w:t>
      </w:r>
      <w:proofErr w:type="spellEnd"/>
      <w:r w:rsidRPr="00AD7420">
        <w:rPr>
          <w:rFonts w:ascii="Arial" w:eastAsia="Times New Roman" w:hAnsi="Arial" w:cs="Arial"/>
          <w:iCs/>
          <w:color w:val="000000"/>
          <w:lang w:eastAsia="sl-SI"/>
        </w:rPr>
        <w:t xml:space="preserve"> obveznosti v skladu z zakonom, ki ureja </w:t>
      </w:r>
      <w:proofErr w:type="spellStart"/>
      <w:r w:rsidRPr="00AD7420">
        <w:rPr>
          <w:rFonts w:ascii="Arial" w:eastAsia="Times New Roman" w:hAnsi="Arial" w:cs="Arial"/>
          <w:iCs/>
          <w:color w:val="000000"/>
          <w:lang w:eastAsia="sl-SI"/>
        </w:rPr>
        <w:t>finančno</w:t>
      </w:r>
      <w:proofErr w:type="spellEnd"/>
      <w:r w:rsidRPr="00AD7420">
        <w:rPr>
          <w:rFonts w:ascii="Arial" w:eastAsia="Times New Roman" w:hAnsi="Arial" w:cs="Arial"/>
          <w:iCs/>
          <w:color w:val="000000"/>
          <w:lang w:eastAsia="sl-SI"/>
        </w:rPr>
        <w:t xml:space="preserve"> upravo, ki jih pobira </w:t>
      </w:r>
      <w:proofErr w:type="spellStart"/>
      <w:r w:rsidRPr="00AD7420">
        <w:rPr>
          <w:rFonts w:ascii="Arial" w:eastAsia="Times New Roman" w:hAnsi="Arial" w:cs="Arial"/>
          <w:iCs/>
          <w:color w:val="000000"/>
          <w:lang w:eastAsia="sl-SI"/>
        </w:rPr>
        <w:t>davčni</w:t>
      </w:r>
      <w:proofErr w:type="spellEnd"/>
      <w:r w:rsidRPr="00AD7420">
        <w:rPr>
          <w:rFonts w:ascii="Arial" w:eastAsia="Times New Roman" w:hAnsi="Arial" w:cs="Arial"/>
          <w:iCs/>
          <w:color w:val="000000"/>
          <w:lang w:eastAsia="sl-SI"/>
        </w:rPr>
        <w:t xml:space="preserve"> organ v skladu s predpisi države, v kateri ima sedež, ali predpisi države </w:t>
      </w:r>
      <w:proofErr w:type="spellStart"/>
      <w:r w:rsidRPr="00AD7420">
        <w:rPr>
          <w:rFonts w:ascii="Arial" w:eastAsia="Times New Roman" w:hAnsi="Arial" w:cs="Arial"/>
          <w:iCs/>
          <w:color w:val="000000"/>
          <w:lang w:eastAsia="sl-SI"/>
        </w:rPr>
        <w:t>naročnika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vrednost teh </w:t>
      </w:r>
      <w:proofErr w:type="spellStart"/>
      <w:r w:rsidRPr="00AD7420">
        <w:rPr>
          <w:rFonts w:ascii="Arial" w:eastAsia="Times New Roman" w:hAnsi="Arial" w:cs="Arial"/>
          <w:iCs/>
          <w:color w:val="000000"/>
          <w:lang w:eastAsia="sl-SI"/>
        </w:rPr>
        <w:t>neplačanih</w:t>
      </w:r>
      <w:proofErr w:type="spellEnd"/>
      <w:r w:rsidRPr="00AD7420">
        <w:rPr>
          <w:rFonts w:ascii="Arial" w:eastAsia="Times New Roman" w:hAnsi="Arial" w:cs="Arial"/>
          <w:iCs/>
          <w:color w:val="000000"/>
          <w:lang w:eastAsia="sl-SI"/>
        </w:rPr>
        <w:t xml:space="preserve"> zapadlih obveznosti na dan oddaje ponudbe ali prijave znaša 50 eurov ali </w:t>
      </w:r>
      <w:proofErr w:type="spellStart"/>
      <w:r w:rsidRPr="00AD7420">
        <w:rPr>
          <w:rFonts w:ascii="Arial" w:eastAsia="Times New Roman" w:hAnsi="Arial" w:cs="Arial"/>
          <w:iCs/>
          <w:color w:val="000000"/>
          <w:lang w:eastAsia="sl-SI"/>
        </w:rPr>
        <w:t>vec</w:t>
      </w:r>
      <w:proofErr w:type="spellEnd"/>
      <w:r w:rsidRPr="00AD7420">
        <w:rPr>
          <w:rFonts w:ascii="Arial" w:eastAsia="Times New Roman" w:hAnsi="Arial" w:cs="Arial"/>
          <w:iCs/>
          <w:color w:val="000000"/>
          <w:lang w:eastAsia="sl-SI"/>
        </w:rPr>
        <w:t xml:space="preserve">̌. Šteje se, da ponudnik ne izpolnjuje obveznosti iz prejšnjega stavka tudi,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na dan oddaje ponudbe ni imel predloženih vseh </w:t>
      </w:r>
      <w:proofErr w:type="spellStart"/>
      <w:r w:rsidRPr="00AD7420">
        <w:rPr>
          <w:rFonts w:ascii="Arial" w:eastAsia="Times New Roman" w:hAnsi="Arial" w:cs="Arial"/>
          <w:iCs/>
          <w:color w:val="000000"/>
          <w:lang w:eastAsia="sl-SI"/>
        </w:rPr>
        <w:t>obračunov</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davčnih</w:t>
      </w:r>
      <w:proofErr w:type="spellEnd"/>
      <w:r w:rsidRPr="00AD7420">
        <w:rPr>
          <w:rFonts w:ascii="Arial" w:eastAsia="Times New Roman" w:hAnsi="Arial" w:cs="Arial"/>
          <w:iCs/>
          <w:color w:val="000000"/>
          <w:lang w:eastAsia="sl-SI"/>
        </w:rPr>
        <w:t xml:space="preserve"> odtegljajev za dohodke iz delovnega razmerja za obdobje zadnjih petih let do dne oddaje ponudbe.</w:t>
      </w:r>
    </w:p>
    <w:p w:rsidR="00BC0175" w:rsidRPr="00AD7420" w:rsidRDefault="00BC0175"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Dokazilo: </w:t>
      </w:r>
      <w:r w:rsidRPr="00AD7420">
        <w:rPr>
          <w:rFonts w:ascii="Arial" w:eastAsia="Times New Roman" w:hAnsi="Arial" w:cs="Arial"/>
          <w:lang w:eastAsia="sl-SI"/>
        </w:rPr>
        <w:t xml:space="preserve"> </w:t>
      </w:r>
      <w:r w:rsidRPr="00AD7420">
        <w:rPr>
          <w:rFonts w:ascii="Arial" w:eastAsia="Times New Roman" w:hAnsi="Arial" w:cs="Arial"/>
          <w:b/>
          <w:bCs/>
          <w:lang w:eastAsia="sl-SI"/>
        </w:rPr>
        <w:t>RAZPISNI OBRAZEC 3 ali ESPD Obrazec (v Del III.: razlogi za izključitev, Oddelek B: razlogi, povezani s plačilom davkov ali prispevkov za socialno varnost).</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 xml:space="preserve">.1.3. </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Negativne</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 xml:space="preserve"> reference in nacionalni razlogi za izključitev</w:t>
      </w:r>
    </w:p>
    <w:p w:rsidR="00BC0175" w:rsidRPr="00AD7420" w:rsidRDefault="00453AB1" w:rsidP="0060160A">
      <w:pPr>
        <w:spacing w:after="0" w:line="240" w:lineRule="auto"/>
        <w:jc w:val="both"/>
        <w:rPr>
          <w:rFonts w:ascii="Arial" w:eastAsia="Times New Roman" w:hAnsi="Arial" w:cs="Arial"/>
          <w:b/>
          <w:lang w:eastAsia="x-none"/>
        </w:rPr>
      </w:pPr>
      <w:r w:rsidRPr="00AD7420">
        <w:rPr>
          <w:rFonts w:ascii="Arial" w:eastAsia="Times New Roman" w:hAnsi="Arial" w:cs="Arial"/>
          <w:b/>
          <w:lang w:eastAsia="x-none"/>
        </w:rPr>
        <w:lastRenderedPageBreak/>
        <w:t>4</w:t>
      </w:r>
      <w:r w:rsidR="00BC0175" w:rsidRPr="00AD7420">
        <w:rPr>
          <w:rFonts w:ascii="Arial" w:eastAsia="Times New Roman" w:hAnsi="Arial" w:cs="Arial"/>
          <w:b/>
          <w:lang w:eastAsia="x-none"/>
        </w:rPr>
        <w:t>.1.3.1.  Izpolnjevanje referenc</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AD7420">
        <w:rPr>
          <w:rFonts w:ascii="Arial" w:eastAsia="Times New Roman" w:hAnsi="Arial" w:cs="Arial"/>
          <w:iCs/>
          <w:color w:val="000000"/>
          <w:lang w:eastAsia="sl-SI"/>
        </w:rPr>
        <w:t>Naročnik</w:t>
      </w:r>
      <w:proofErr w:type="spellEnd"/>
      <w:r w:rsidRPr="00AD7420">
        <w:rPr>
          <w:rFonts w:ascii="Arial" w:eastAsia="Times New Roman" w:hAnsi="Arial" w:cs="Arial"/>
          <w:iCs/>
          <w:color w:val="000000"/>
          <w:lang w:eastAsia="sl-SI"/>
        </w:rPr>
        <w:t xml:space="preserve"> bo iz postopka javnega </w:t>
      </w:r>
      <w:proofErr w:type="spellStart"/>
      <w:r w:rsidRPr="00AD7420">
        <w:rPr>
          <w:rFonts w:ascii="Arial" w:eastAsia="Times New Roman" w:hAnsi="Arial" w:cs="Arial"/>
          <w:iCs/>
          <w:color w:val="000000"/>
          <w:lang w:eastAsia="sl-SI"/>
        </w:rPr>
        <w:t>naročanja</w:t>
      </w:r>
      <w:proofErr w:type="spellEnd"/>
      <w:r w:rsidRPr="00AD7420">
        <w:rPr>
          <w:rFonts w:ascii="Arial" w:eastAsia="Times New Roman" w:hAnsi="Arial" w:cs="Arial"/>
          <w:iCs/>
          <w:color w:val="000000"/>
          <w:lang w:eastAsia="sl-SI"/>
        </w:rPr>
        <w:t xml:space="preserve"> </w:t>
      </w:r>
      <w:proofErr w:type="spellStart"/>
      <w:r w:rsidRPr="00AD7420">
        <w:rPr>
          <w:rFonts w:ascii="Arial" w:eastAsia="Times New Roman" w:hAnsi="Arial" w:cs="Arial"/>
          <w:iCs/>
          <w:color w:val="000000"/>
          <w:lang w:eastAsia="sl-SI"/>
        </w:rPr>
        <w:t>izključil</w:t>
      </w:r>
      <w:proofErr w:type="spellEnd"/>
      <w:r w:rsidRPr="00AD7420">
        <w:rPr>
          <w:rFonts w:ascii="Arial" w:eastAsia="Times New Roman" w:hAnsi="Arial" w:cs="Arial"/>
          <w:iCs/>
          <w:color w:val="000000"/>
          <w:lang w:eastAsia="sl-SI"/>
        </w:rPr>
        <w:t xml:space="preserve"> ponudnika, </w:t>
      </w:r>
      <w:proofErr w:type="spellStart"/>
      <w:r w:rsidRPr="00AD7420">
        <w:rPr>
          <w:rFonts w:ascii="Arial" w:eastAsia="Times New Roman" w:hAnsi="Arial" w:cs="Arial"/>
          <w:iCs/>
          <w:color w:val="000000"/>
          <w:lang w:eastAsia="sl-SI"/>
        </w:rPr>
        <w:t>če</w:t>
      </w:r>
      <w:proofErr w:type="spellEnd"/>
      <w:r w:rsidRPr="00AD7420">
        <w:rPr>
          <w:rFonts w:ascii="Arial" w:eastAsia="Times New Roman" w:hAnsi="Arial" w:cs="Arial"/>
          <w:iCs/>
          <w:color w:val="000000"/>
          <w:lang w:eastAsia="sl-SI"/>
        </w:rPr>
        <w:t xml:space="preserve"> je ta na dan, ko </w:t>
      </w:r>
      <w:proofErr w:type="spellStart"/>
      <w:r w:rsidRPr="00AD7420">
        <w:rPr>
          <w:rFonts w:ascii="Arial" w:eastAsia="Times New Roman" w:hAnsi="Arial" w:cs="Arial"/>
          <w:iCs/>
          <w:color w:val="000000"/>
          <w:lang w:eastAsia="sl-SI"/>
        </w:rPr>
        <w:t>poteče</w:t>
      </w:r>
      <w:proofErr w:type="spellEnd"/>
      <w:r w:rsidRPr="00AD7420">
        <w:rPr>
          <w:rFonts w:ascii="Arial" w:eastAsia="Times New Roman" w:hAnsi="Arial" w:cs="Arial"/>
          <w:iCs/>
          <w:color w:val="000000"/>
          <w:lang w:eastAsia="sl-SI"/>
        </w:rPr>
        <w:t xml:space="preserve"> rok za oddajo ponudb, </w:t>
      </w:r>
      <w:proofErr w:type="spellStart"/>
      <w:r w:rsidRPr="00AD7420">
        <w:rPr>
          <w:rFonts w:ascii="Arial" w:eastAsia="Times New Roman" w:hAnsi="Arial" w:cs="Arial"/>
          <w:iCs/>
          <w:color w:val="000000"/>
          <w:lang w:eastAsia="sl-SI"/>
        </w:rPr>
        <w:t>izločen</w:t>
      </w:r>
      <w:proofErr w:type="spellEnd"/>
      <w:r w:rsidRPr="00AD7420">
        <w:rPr>
          <w:rFonts w:ascii="Arial" w:eastAsia="Times New Roman" w:hAnsi="Arial" w:cs="Arial"/>
          <w:iCs/>
          <w:color w:val="000000"/>
          <w:lang w:eastAsia="sl-SI"/>
        </w:rPr>
        <w:t xml:space="preserve"> iz postopkov oddaje javnih </w:t>
      </w:r>
      <w:proofErr w:type="spellStart"/>
      <w:r w:rsidRPr="00AD7420">
        <w:rPr>
          <w:rFonts w:ascii="Arial" w:eastAsia="Times New Roman" w:hAnsi="Arial" w:cs="Arial"/>
          <w:iCs/>
          <w:color w:val="000000"/>
          <w:lang w:eastAsia="sl-SI"/>
        </w:rPr>
        <w:t>naročil</w:t>
      </w:r>
      <w:proofErr w:type="spellEnd"/>
      <w:r w:rsidRPr="00AD7420">
        <w:rPr>
          <w:rFonts w:ascii="Arial" w:eastAsia="Times New Roman" w:hAnsi="Arial" w:cs="Arial"/>
          <w:iCs/>
          <w:color w:val="000000"/>
          <w:lang w:eastAsia="sl-SI"/>
        </w:rPr>
        <w:t xml:space="preserve"> zaradi uvrstitve v evidenco gospodarskih subjektov z negativnimi referencami.</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Ponudnik mora obvezno predložiti reference, kot je določeno v nadaljevanju. Reference so  določene kot pogoj.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Reference ponudnika in njegovih </w:t>
      </w:r>
      <w:proofErr w:type="spellStart"/>
      <w:r w:rsidRPr="00AD7420">
        <w:rPr>
          <w:rFonts w:ascii="Arial" w:eastAsia="Times New Roman" w:hAnsi="Arial" w:cs="Arial"/>
          <w:lang w:eastAsia="sl-SI"/>
        </w:rPr>
        <w:t>soponudnikov</w:t>
      </w:r>
      <w:proofErr w:type="spellEnd"/>
      <w:r w:rsidRPr="00AD7420">
        <w:rPr>
          <w:rFonts w:ascii="Arial" w:eastAsia="Times New Roman" w:hAnsi="Arial" w:cs="Arial"/>
          <w:lang w:eastAsia="sl-SI"/>
        </w:rPr>
        <w:t xml:space="preserve">/podizvajalcev se seštevajo.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Ponudnik mora obvezno predložiti reference, kot je določeno v nadaljevanju. Reference ponudnika in njegovih </w:t>
      </w:r>
      <w:proofErr w:type="spellStart"/>
      <w:r w:rsidRPr="00AD7420">
        <w:rPr>
          <w:rFonts w:ascii="Arial" w:eastAsia="Times New Roman" w:hAnsi="Arial" w:cs="Arial"/>
          <w:lang w:eastAsia="sl-SI"/>
        </w:rPr>
        <w:t>soponudnikov</w:t>
      </w:r>
      <w:proofErr w:type="spellEnd"/>
      <w:r w:rsidRPr="00AD7420">
        <w:rPr>
          <w:rFonts w:ascii="Arial" w:eastAsia="Times New Roman" w:hAnsi="Arial" w:cs="Arial"/>
          <w:lang w:eastAsia="sl-SI"/>
        </w:rPr>
        <w:t xml:space="preserve"> / podizvajalcev se seštevajo, naročnik bo upošteval reference potrjene s strani referenčnega naročnika, gospodarski subjekt ali skupina gospodarskih subjektov (v okviru skupne prijave) pa mora/morajo izkazovati naslednje:</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V primeru skupne prijave </w:t>
      </w:r>
      <w:r w:rsidR="00FE27AE" w:rsidRPr="00AD7420">
        <w:rPr>
          <w:rFonts w:ascii="Arial" w:eastAsia="Times New Roman" w:hAnsi="Arial" w:cs="Arial"/>
          <w:lang w:eastAsia="sl-SI"/>
        </w:rPr>
        <w:t>lahko gospodarski subjekti skupno izpolnjujejo predmetni pogoj.</w:t>
      </w:r>
    </w:p>
    <w:p w:rsidR="00A30673" w:rsidRPr="00FE640B"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Gospodarski subjekt ali skupina gospodarskih subjektov v okviru skupne prijave, mora izkazati, </w:t>
      </w:r>
      <w:r w:rsidRPr="00FE640B">
        <w:rPr>
          <w:rFonts w:ascii="Arial" w:eastAsia="Times New Roman" w:hAnsi="Arial" w:cs="Arial"/>
          <w:lang w:eastAsia="sl-SI"/>
        </w:rPr>
        <w:t>da je</w:t>
      </w:r>
      <w:r w:rsidR="00A30673" w:rsidRPr="00FE640B">
        <w:rPr>
          <w:rFonts w:ascii="Arial" w:eastAsia="Times New Roman" w:hAnsi="Arial" w:cs="Arial"/>
          <w:lang w:eastAsia="sl-SI"/>
        </w:rPr>
        <w:t xml:space="preserve"> v obdobju treh (3) let, šteto do dneva, določenega za oddajo ponudb v predmetnem postopku, za referenčnega naročnika izvajal storitve </w:t>
      </w:r>
      <w:r w:rsidR="00AD7420" w:rsidRPr="00FE640B">
        <w:rPr>
          <w:rFonts w:ascii="Arial" w:eastAsia="Times New Roman" w:hAnsi="Arial" w:cs="Arial"/>
          <w:lang w:eastAsia="sl-SI"/>
        </w:rPr>
        <w:t xml:space="preserve">čiščenja z okolju prijaznimi čistili ter letno generalno čiščenje </w:t>
      </w:r>
      <w:r w:rsidR="00A30673" w:rsidRPr="00FE640B">
        <w:rPr>
          <w:rFonts w:ascii="Arial" w:eastAsia="Times New Roman" w:hAnsi="Arial" w:cs="Arial"/>
          <w:lang w:eastAsia="sl-SI"/>
        </w:rPr>
        <w:t>v vrednosti najmanj 50.000,00 EUR brez vključenega DDV za celotno trajanje pogodbenega razmerja z referenčnim naročnikom.</w:t>
      </w:r>
    </w:p>
    <w:p w:rsidR="00A30673" w:rsidRPr="00FE640B" w:rsidRDefault="00A30673" w:rsidP="0060160A">
      <w:pPr>
        <w:spacing w:after="0" w:line="240" w:lineRule="auto"/>
        <w:jc w:val="both"/>
        <w:rPr>
          <w:rFonts w:ascii="Arial" w:eastAsia="Times New Roman" w:hAnsi="Arial" w:cs="Arial"/>
          <w:lang w:eastAsia="sl-SI"/>
        </w:rPr>
      </w:pPr>
    </w:p>
    <w:p w:rsidR="00BC0175" w:rsidRPr="00FE640B" w:rsidRDefault="00A30673" w:rsidP="00A30673">
      <w:pPr>
        <w:tabs>
          <w:tab w:val="left" w:pos="284"/>
        </w:tabs>
        <w:autoSpaceDE w:val="0"/>
        <w:autoSpaceDN w:val="0"/>
        <w:adjustRightInd w:val="0"/>
        <w:jc w:val="both"/>
        <w:rPr>
          <w:rFonts w:ascii="Arial" w:hAnsi="Arial" w:cs="Arial"/>
        </w:rPr>
      </w:pPr>
      <w:r w:rsidRPr="00FE640B">
        <w:rPr>
          <w:rFonts w:ascii="Arial" w:hAnsi="Arial" w:cs="Arial"/>
        </w:rPr>
        <w:t xml:space="preserve">Ponudnik mora </w:t>
      </w:r>
      <w:r w:rsidR="00FE640B">
        <w:rPr>
          <w:rFonts w:ascii="Arial" w:hAnsi="Arial" w:cs="Arial"/>
        </w:rPr>
        <w:t>svoji ponudbi predložiti vsaj dve (2) referenci</w:t>
      </w:r>
      <w:r w:rsidRPr="00FE640B">
        <w:rPr>
          <w:rFonts w:ascii="Arial" w:hAnsi="Arial" w:cs="Arial"/>
        </w:rPr>
        <w:t>, potrjen</w:t>
      </w:r>
      <w:r w:rsidR="00FE640B">
        <w:rPr>
          <w:rFonts w:ascii="Arial" w:hAnsi="Arial" w:cs="Arial"/>
        </w:rPr>
        <w:t>i</w:t>
      </w:r>
      <w:r w:rsidRPr="00FE640B">
        <w:rPr>
          <w:rFonts w:ascii="Arial" w:hAnsi="Arial" w:cs="Arial"/>
        </w:rPr>
        <w:t xml:space="preserve"> s strani ponudnikovega referenčnega naročnika. POGOJ za sodelovanje</w:t>
      </w:r>
      <w:r w:rsidR="00FE640B">
        <w:rPr>
          <w:rFonts w:ascii="Arial" w:hAnsi="Arial" w:cs="Arial"/>
        </w:rPr>
        <w:t xml:space="preserve"> v predmetnem javnem naročilu sta najmanj (2) referenci</w:t>
      </w:r>
      <w:r w:rsidRPr="00FE640B">
        <w:rPr>
          <w:rFonts w:ascii="Arial" w:hAnsi="Arial" w:cs="Arial"/>
        </w:rPr>
        <w:t xml:space="preserve"> v določeni višini.</w:t>
      </w: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Izbrani gospodarski subjekt bo zavezan, da bo prevzeti posel dejansko opravljal s kadrovsko zasedbo, ki jo bo v fazi podaje prijave navedel in z njo izpolnjeval referenčni pogoj v točki 3.</w:t>
      </w:r>
    </w:p>
    <w:p w:rsidR="00BC0175" w:rsidRPr="00FE640B" w:rsidRDefault="00BC0175" w:rsidP="0060160A">
      <w:pPr>
        <w:spacing w:after="0" w:line="240" w:lineRule="auto"/>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FE640B">
        <w:rPr>
          <w:rFonts w:ascii="Arial" w:eastAsia="Times New Roman" w:hAnsi="Arial" w:cs="Arial"/>
          <w:b/>
          <w:lang w:eastAsia="sl-SI"/>
        </w:rPr>
        <w:t>Dokazilo:</w:t>
      </w:r>
      <w:r w:rsidR="001E12FA" w:rsidRPr="00FE640B">
        <w:rPr>
          <w:rFonts w:ascii="Arial" w:eastAsia="Times New Roman" w:hAnsi="Arial" w:cs="Arial"/>
          <w:b/>
          <w:lang w:eastAsia="sl-SI"/>
        </w:rPr>
        <w:t xml:space="preserve"> </w:t>
      </w:r>
      <w:r w:rsidRPr="00FE640B">
        <w:rPr>
          <w:rFonts w:ascii="Arial" w:eastAsia="Times New Roman" w:hAnsi="Arial" w:cs="Arial"/>
          <w:b/>
          <w:bCs/>
          <w:lang w:eastAsia="x-none"/>
        </w:rPr>
        <w:t>Ponudnik priloži</w:t>
      </w:r>
      <w:r w:rsidRPr="00FE640B">
        <w:rPr>
          <w:rFonts w:ascii="Arial" w:eastAsia="Times New Roman" w:hAnsi="Arial" w:cs="Arial"/>
          <w:lang w:eastAsia="x-none"/>
        </w:rPr>
        <w:t xml:space="preserve"> </w:t>
      </w:r>
      <w:r w:rsidRPr="00FE640B">
        <w:rPr>
          <w:rFonts w:ascii="Arial" w:eastAsia="Times New Roman" w:hAnsi="Arial" w:cs="Arial"/>
          <w:b/>
          <w:bCs/>
          <w:lang w:eastAsia="x-none"/>
        </w:rPr>
        <w:t xml:space="preserve">RAZPISNI OBRAZEC </w:t>
      </w:r>
      <w:r w:rsidR="00E94F00" w:rsidRPr="00FE640B">
        <w:rPr>
          <w:rFonts w:ascii="Arial" w:eastAsia="Times New Roman" w:hAnsi="Arial" w:cs="Arial"/>
          <w:b/>
          <w:bCs/>
          <w:lang w:eastAsia="x-none"/>
        </w:rPr>
        <w:t>1</w:t>
      </w:r>
      <w:r w:rsidR="00BD7AEE" w:rsidRPr="00FE640B">
        <w:rPr>
          <w:rFonts w:ascii="Arial" w:eastAsia="Times New Roman" w:hAnsi="Arial" w:cs="Arial"/>
          <w:b/>
          <w:bCs/>
          <w:lang w:eastAsia="x-none"/>
        </w:rPr>
        <w:t>1 in</w:t>
      </w:r>
      <w:r w:rsidR="00E94F00" w:rsidRPr="00FE640B">
        <w:rPr>
          <w:rFonts w:ascii="Arial" w:eastAsia="Times New Roman" w:hAnsi="Arial" w:cs="Arial"/>
          <w:b/>
          <w:bCs/>
          <w:lang w:eastAsia="x-none"/>
        </w:rPr>
        <w:t xml:space="preserve"> RAZPISNI OBRAZEC 1</w:t>
      </w:r>
      <w:r w:rsidR="00BD7AEE" w:rsidRPr="00FE640B">
        <w:rPr>
          <w:rFonts w:ascii="Arial" w:eastAsia="Times New Roman" w:hAnsi="Arial" w:cs="Arial"/>
          <w:b/>
          <w:bCs/>
          <w:lang w:eastAsia="x-none"/>
        </w:rPr>
        <w:t>1</w:t>
      </w:r>
      <w:r w:rsidR="00E94F00" w:rsidRPr="00FE640B">
        <w:rPr>
          <w:rFonts w:ascii="Arial" w:eastAsia="Times New Roman" w:hAnsi="Arial" w:cs="Arial"/>
          <w:b/>
          <w:bCs/>
          <w:lang w:eastAsia="x-none"/>
        </w:rPr>
        <w:t>a</w:t>
      </w:r>
    </w:p>
    <w:p w:rsidR="00A30673" w:rsidRPr="00FE640B" w:rsidRDefault="00A30673" w:rsidP="00A30673">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.1.3.2. Nacionalni razlogi za izključitev</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0175" w:rsidRPr="00FE640B" w:rsidRDefault="00BC0175" w:rsidP="0060160A">
      <w:pPr>
        <w:spacing w:after="0" w:line="240" w:lineRule="auto"/>
        <w:ind w:left="501"/>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b/>
          <w:bCs/>
          <w:lang w:eastAsia="sl-SI"/>
        </w:rPr>
        <w:lastRenderedPageBreak/>
        <w:t>Dokazilo:</w:t>
      </w:r>
      <w:r w:rsidRPr="00FE640B">
        <w:rPr>
          <w:rFonts w:ascii="Arial" w:eastAsia="Times New Roman" w:hAnsi="Arial" w:cs="Arial"/>
          <w:lang w:eastAsia="sl-SI"/>
        </w:rPr>
        <w:t xml:space="preserve"> </w:t>
      </w:r>
      <w:r w:rsidRPr="00FE640B">
        <w:rPr>
          <w:rFonts w:ascii="Arial" w:eastAsia="Times New Roman" w:hAnsi="Arial" w:cs="Arial"/>
          <w:b/>
          <w:bCs/>
          <w:lang w:eastAsia="sl-SI"/>
        </w:rPr>
        <w:t>Izpolnjen RAZPISNI OBRAZEC 3 ali  obrazec ESPD (v »Del III: Razlogi za izključitev, Oddelek D: Nacionalni razlogi za izključitev« za vse gospodarske subjekte v ponudbi) za vse gospodarske subjekte v ponudbi.</w:t>
      </w:r>
      <w:r w:rsidRPr="00FE640B">
        <w:rPr>
          <w:rFonts w:ascii="Arial" w:eastAsia="Times New Roman" w:hAnsi="Arial" w:cs="Arial"/>
          <w:lang w:eastAsia="sl-SI"/>
        </w:rPr>
        <w:t xml:space="preserve"> </w:t>
      </w:r>
      <w:r w:rsidRPr="00FE640B">
        <w:rPr>
          <w:rFonts w:ascii="Arial" w:eastAsia="Times New Roman" w:hAnsi="Arial" w:cs="Arial"/>
          <w:b/>
          <w:bCs/>
          <w:lang w:eastAsia="sl-SI"/>
        </w:rPr>
        <w:t>V koliko je vaš odgovor v tem primeru DA, in uveljavljate popravni mehanizem, v polje »Opišite jih« napišete kršitve in ukrepe, s katerimi lahko dokažete svojo zanesljivost kljub obstoju razlogov za izključitev</w:t>
      </w:r>
      <w:r w:rsidRPr="00FE640B">
        <w:rPr>
          <w:rFonts w:ascii="Arial" w:eastAsia="Times New Roman" w:hAnsi="Arial" w:cs="Arial"/>
          <w:lang w:eastAsia="sl-SI"/>
        </w:rPr>
        <w:t>.</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 Sposobnost za sodelovanje in opravljanje poklicne dejavnosti</w:t>
      </w:r>
    </w:p>
    <w:p w:rsidR="00BC0175" w:rsidRPr="00FE640B" w:rsidRDefault="00BC0175"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.2.1 Sposobnost za sodelovanje</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BC0175" w:rsidRPr="00FE640B" w:rsidRDefault="00BC0175" w:rsidP="0060160A">
      <w:pPr>
        <w:spacing w:after="0" w:line="260" w:lineRule="atLeast"/>
        <w:jc w:val="both"/>
        <w:rPr>
          <w:rFonts w:ascii="Arial" w:eastAsia="Times New Roman" w:hAnsi="Arial" w:cs="Arial"/>
          <w:lang w:eastAsia="sl-SI"/>
        </w:rPr>
      </w:pPr>
    </w:p>
    <w:p w:rsidR="00BC0175" w:rsidRPr="00FE640B"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lang w:eastAsia="sl-SI"/>
        </w:rPr>
        <w:t>Nad ponudnikom ne sme biti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r w:rsidRPr="00FE640B">
        <w:rPr>
          <w:rFonts w:ascii="Arial" w:eastAsia="Times New Roman" w:hAnsi="Arial" w:cs="Arial"/>
          <w:b/>
          <w:bCs/>
          <w:iCs/>
          <w:color w:val="000000"/>
          <w:lang w:eastAsia="sl-SI"/>
        </w:rPr>
        <w:t>.</w:t>
      </w:r>
    </w:p>
    <w:p w:rsidR="00BC0175" w:rsidRPr="00FE640B" w:rsidRDefault="00BC0175" w:rsidP="00A30673">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Dokazila: Izpolnjen RAZPISNI OBRAZEC 3 ali obrazec ESPD (v »Del IV: Pogoji za sodelovanje, Oddelek A: Ustreznost, Vpis v ustrezen poklicni register ALI Vpis v poslovni register«) s strani vseh gospodarskih subjektov v ponudbi.</w:t>
      </w:r>
    </w:p>
    <w:p w:rsidR="00BC0175" w:rsidRPr="00FE640B" w:rsidRDefault="00BC0175" w:rsidP="00A30673">
      <w:pPr>
        <w:spacing w:after="0" w:line="240" w:lineRule="auto"/>
        <w:ind w:left="207"/>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izmed poslovnih ali poklicnih registrov. </w:t>
      </w:r>
    </w:p>
    <w:p w:rsidR="00BC0175" w:rsidRPr="00FE640B" w:rsidRDefault="00BC0175" w:rsidP="0060160A">
      <w:pPr>
        <w:spacing w:after="0" w:line="240" w:lineRule="auto"/>
        <w:rPr>
          <w:rFonts w:ascii="Arial" w:eastAsia="Times New Roman" w:hAnsi="Arial" w:cs="Arial"/>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lang w:eastAsia="sl-SI"/>
        </w:rPr>
        <w:t>4</w:t>
      </w:r>
      <w:r w:rsidR="00BC0175" w:rsidRPr="00FE640B">
        <w:rPr>
          <w:rFonts w:ascii="Arial" w:eastAsia="Times New Roman" w:hAnsi="Arial" w:cs="Arial"/>
          <w:b/>
          <w:bCs/>
          <w:iCs/>
          <w:color w:val="000000"/>
          <w:lang w:eastAsia="sl-SI"/>
        </w:rPr>
        <w:t>.2.2. Sposobnost za opravljanje poklicne dejavnosti</w:t>
      </w:r>
    </w:p>
    <w:p w:rsidR="00585371" w:rsidRPr="00FE640B" w:rsidRDefault="00585371"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potrebuje sposobnost za opravljanje poklicne dejavnosti in prijavo na t</w:t>
      </w:r>
      <w:r w:rsidR="00BD7AEE" w:rsidRPr="00FE640B">
        <w:rPr>
          <w:rFonts w:ascii="Arial" w:eastAsia="Times New Roman" w:hAnsi="Arial" w:cs="Arial"/>
          <w:lang w:eastAsia="sl-SI"/>
        </w:rPr>
        <w:t>a javni razpis</w:t>
      </w:r>
      <w:r w:rsidRPr="00FE640B">
        <w:rPr>
          <w:rFonts w:ascii="Arial" w:eastAsia="Times New Roman" w:hAnsi="Arial" w:cs="Arial"/>
          <w:lang w:eastAsia="sl-SI"/>
        </w:rPr>
        <w:t xml:space="preserve">.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 xml:space="preserve">Dokazila: Izpolnjen RAZPISNI OBRAZEC </w:t>
      </w:r>
      <w:r w:rsidR="005F1BF3" w:rsidRPr="00FE640B">
        <w:rPr>
          <w:rFonts w:ascii="Arial" w:eastAsia="Times New Roman" w:hAnsi="Arial" w:cs="Arial"/>
          <w:b/>
          <w:bCs/>
          <w:lang w:eastAsia="sl-SI"/>
        </w:rPr>
        <w:t>6</w:t>
      </w:r>
      <w:r w:rsidRPr="00FE640B">
        <w:rPr>
          <w:rFonts w:ascii="Arial" w:eastAsia="Times New Roman" w:hAnsi="Arial" w:cs="Arial"/>
          <w:b/>
          <w:bCs/>
          <w:lang w:eastAsia="sl-SI"/>
        </w:rPr>
        <w:t xml:space="preserve"> ali obrazec ESPD (v »Del IV: Pogoji za sodelovanje, Oddelek A: Ustreznost, Za naročila storitev: potrebno določeno dovoljenje ali za naročila storitev: potrebno članstvo določene organizacije«).</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veljavnega dovoljenja oziroma dokazila.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.3. Ekonomska in finančna sposobnost ponudnika</w:t>
      </w: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p>
    <w:p w:rsidR="00BC0175" w:rsidRPr="00FE640B" w:rsidRDefault="00453AB1" w:rsidP="0060160A">
      <w:pPr>
        <w:tabs>
          <w:tab w:val="left" w:pos="0"/>
        </w:tabs>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lastRenderedPageBreak/>
        <w:t>4</w:t>
      </w:r>
      <w:r w:rsidR="00BC0175" w:rsidRPr="00FE640B">
        <w:rPr>
          <w:rFonts w:ascii="Arial" w:eastAsia="Times New Roman" w:hAnsi="Arial" w:cs="Arial"/>
          <w:b/>
          <w:bCs/>
          <w:iCs/>
          <w:color w:val="000000"/>
          <w:lang w:eastAsia="sl-SI"/>
        </w:rPr>
        <w:t>.3.1.  Finančna in poslovna sposobnost</w:t>
      </w:r>
    </w:p>
    <w:p w:rsidR="00BC0175" w:rsidRPr="00FE640B" w:rsidRDefault="00BC0175" w:rsidP="0060160A">
      <w:pPr>
        <w:tabs>
          <w:tab w:val="left" w:pos="0"/>
        </w:tabs>
        <w:spacing w:after="0" w:line="240" w:lineRule="auto"/>
        <w:jc w:val="both"/>
        <w:rPr>
          <w:rFonts w:ascii="Arial" w:eastAsia="Times New Roman" w:hAnsi="Arial" w:cs="Arial"/>
          <w:b/>
          <w:bCs/>
          <w:iCs/>
          <w:color w:val="000000"/>
          <w:lang w:eastAsia="sl-SI"/>
        </w:rPr>
      </w:pP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r w:rsidRPr="00FE640B">
        <w:rPr>
          <w:rFonts w:ascii="Arial" w:eastAsia="Times New Roman" w:hAnsi="Arial" w:cs="Arial"/>
          <w:lang w:eastAsia="sl-SI"/>
        </w:rPr>
        <w:t xml:space="preserve">Ponudnik mora izkazovati, da je finančno in poslovno sposoben </w:t>
      </w:r>
      <w:r w:rsidRPr="00FE640B">
        <w:rPr>
          <w:rFonts w:ascii="Arial" w:eastAsia="Times New Roman" w:hAnsi="Arial" w:cs="Arial"/>
          <w:color w:val="000000"/>
          <w:lang w:eastAsia="sl-SI"/>
        </w:rPr>
        <w:t xml:space="preserve">– </w:t>
      </w:r>
      <w:r w:rsidRPr="00FE640B">
        <w:rPr>
          <w:rFonts w:ascii="Arial" w:eastAsia="Times New Roman" w:hAnsi="Arial" w:cs="Arial"/>
          <w:lang w:eastAsia="sl-SI"/>
        </w:rPr>
        <w:t xml:space="preserve">da ponudnikov/i </w:t>
      </w:r>
    </w:p>
    <w:p w:rsidR="00BC0175" w:rsidRPr="00FE640B" w:rsidRDefault="00BC0175" w:rsidP="0060160A">
      <w:pPr>
        <w:tabs>
          <w:tab w:val="left" w:pos="0"/>
        </w:tabs>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transakcijski račun/i v zadnjih treh (3) mesecih pred dnevom odpiranja ponudb   ni/so bil/i blokiran/i. </w:t>
      </w:r>
      <w:r w:rsidRPr="00FE640B">
        <w:rPr>
          <w:rFonts w:ascii="Arial" w:eastAsia="Times New Roman" w:hAnsi="Arial" w:cs="Arial"/>
          <w:iCs/>
          <w:color w:val="000000"/>
          <w:lang w:eastAsia="sl-SI"/>
        </w:rPr>
        <w:t xml:space="preserve">Ponudnik mora izkazati, da ima potrebne ekonomske in finančne zmogljivosti za izvedbo javnega naročila, in sicer, da je znašal povprečni čisti letni prihodek v zadnjih treh poslovnih letih (oziroma v obdobju poslovanja, v kolikor je ponudnik ustanovljen manj kot tri poslovna leta) </w:t>
      </w:r>
      <w:r w:rsidR="00FE640B">
        <w:rPr>
          <w:rFonts w:ascii="Arial" w:eastAsia="Times New Roman" w:hAnsi="Arial" w:cs="Arial"/>
          <w:b/>
          <w:iCs/>
          <w:color w:val="000000"/>
          <w:lang w:eastAsia="sl-SI"/>
        </w:rPr>
        <w:t>1</w:t>
      </w:r>
      <w:r w:rsidR="001E12FA" w:rsidRPr="00FE640B">
        <w:rPr>
          <w:rFonts w:ascii="Arial" w:eastAsia="Times New Roman" w:hAnsi="Arial" w:cs="Arial"/>
          <w:b/>
          <w:iCs/>
          <w:color w:val="000000"/>
          <w:lang w:eastAsia="sl-SI"/>
        </w:rPr>
        <w:t>00.00</w:t>
      </w:r>
      <w:r w:rsidR="002C416B" w:rsidRPr="00FE640B">
        <w:rPr>
          <w:rFonts w:ascii="Arial" w:eastAsia="Times New Roman" w:hAnsi="Arial" w:cs="Arial"/>
          <w:b/>
          <w:iCs/>
          <w:color w:val="000000"/>
          <w:lang w:eastAsia="sl-SI"/>
        </w:rPr>
        <w:t>0</w:t>
      </w:r>
      <w:r w:rsidR="001E12FA" w:rsidRPr="00FE640B">
        <w:rPr>
          <w:rFonts w:ascii="Arial" w:eastAsia="Times New Roman" w:hAnsi="Arial" w:cs="Arial"/>
          <w:b/>
          <w:iCs/>
          <w:color w:val="000000"/>
          <w:lang w:eastAsia="sl-SI"/>
        </w:rPr>
        <w:t>,00</w:t>
      </w:r>
      <w:r w:rsidR="00E75658" w:rsidRPr="00FE640B">
        <w:rPr>
          <w:rFonts w:ascii="Arial" w:eastAsia="Times New Roman" w:hAnsi="Arial" w:cs="Arial"/>
          <w:b/>
          <w:iCs/>
          <w:color w:val="000000"/>
          <w:lang w:eastAsia="sl-SI"/>
        </w:rPr>
        <w:t xml:space="preserve"> EUR</w:t>
      </w:r>
      <w:r w:rsidRPr="00FE640B">
        <w:rPr>
          <w:rFonts w:ascii="Arial" w:eastAsia="Times New Roman" w:hAnsi="Arial" w:cs="Arial"/>
          <w:b/>
          <w:iCs/>
          <w:color w:val="000000"/>
          <w:lang w:eastAsia="sl-SI"/>
        </w:rPr>
        <w:t>.</w:t>
      </w:r>
      <w:r w:rsidRPr="00FE640B">
        <w:rPr>
          <w:rFonts w:ascii="Arial" w:eastAsia="Times New Roman" w:hAnsi="Arial" w:cs="Arial"/>
          <w:iCs/>
          <w:color w:val="000000"/>
          <w:lang w:eastAsia="sl-SI"/>
        </w:rPr>
        <w:t xml:space="preserve">  </w:t>
      </w: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r w:rsidRPr="00FE640B">
        <w:rPr>
          <w:rFonts w:ascii="Arial" w:eastAsia="Times New Roman" w:hAnsi="Arial" w:cs="Arial"/>
          <w:color w:val="000000"/>
          <w:lang w:eastAsia="sl-SI"/>
        </w:rPr>
        <w:t>Kadar je javno naročilo razdeljeno na sklope, se ta zahteva uporablja za vsak posamezni sklop. Če se ponudniku odda več sklopov, ki se izvajajo sočasno, lahko naročnik določi najnižji letni promet, ki ga morajo imeti ponudniki za posamezno skupino sklopov.</w:t>
      </w:r>
    </w:p>
    <w:p w:rsidR="00BC0175" w:rsidRPr="00FE640B" w:rsidRDefault="00BC0175" w:rsidP="0060160A">
      <w:pPr>
        <w:shd w:val="clear" w:color="auto" w:fill="FFFFFF"/>
        <w:spacing w:after="0" w:line="240" w:lineRule="auto"/>
        <w:ind w:left="426"/>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 xml:space="preserve">Dokazilo:  </w:t>
      </w:r>
      <w:r w:rsidRPr="00FE640B">
        <w:rPr>
          <w:rFonts w:ascii="Arial" w:eastAsia="Times New Roman" w:hAnsi="Arial" w:cs="Arial"/>
          <w:b/>
          <w:bCs/>
          <w:lang w:eastAsia="sl-SI"/>
        </w:rPr>
        <w:t>Ponudnik priloži BON 2 ali S.BON-1/P (AJPES) ali potrdilo/a ponudnikove poslovne/ih bank/e (potrdila za vse odprte transakcijske račune), ki so/je izdan/i največ 30 dni pred zaključkom razpisnega roka, to je dneva odpiranja ponudb ter predloži  RAZPISNI OBRAZEC 4 ali Obrazec ESPD (v Del IV.: Pogoji za sodelovanje, Oddelek B: Ekonomski in finančni položaj, Splošni letni promet.</w:t>
      </w:r>
    </w:p>
    <w:p w:rsidR="00BC0175" w:rsidRPr="00FE640B" w:rsidRDefault="00BC0175" w:rsidP="0060160A">
      <w:pPr>
        <w:shd w:val="clear" w:color="auto" w:fill="FFFFFF"/>
        <w:spacing w:after="0" w:line="240" w:lineRule="auto"/>
        <w:ind w:left="489"/>
        <w:jc w:val="both"/>
        <w:rPr>
          <w:rFonts w:ascii="Arial" w:eastAsia="Times New Roman" w:hAnsi="Arial" w:cs="Arial"/>
          <w:lang w:eastAsia="sl-SI"/>
        </w:rPr>
      </w:pPr>
    </w:p>
    <w:p w:rsidR="00585371" w:rsidRPr="00FE640B" w:rsidRDefault="00BC0175" w:rsidP="0060160A">
      <w:pPr>
        <w:spacing w:after="0" w:line="240" w:lineRule="auto"/>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izkaza poslovnega uspeha za zahtevana leta poslovanja. </w:t>
      </w:r>
    </w:p>
    <w:p w:rsidR="00585371" w:rsidRPr="00FE640B" w:rsidRDefault="00585371" w:rsidP="0060160A">
      <w:pPr>
        <w:spacing w:after="0" w:line="240" w:lineRule="auto"/>
        <w:rPr>
          <w:rFonts w:ascii="Arial" w:eastAsia="Times New Roman" w:hAnsi="Arial" w:cs="Arial"/>
          <w:lang w:eastAsia="sl-SI"/>
        </w:rPr>
      </w:pPr>
    </w:p>
    <w:p w:rsidR="00BC0175" w:rsidRPr="00FE640B" w:rsidRDefault="00453AB1" w:rsidP="00585371">
      <w:pPr>
        <w:spacing w:after="0" w:line="240" w:lineRule="auto"/>
        <w:rPr>
          <w:rFonts w:ascii="Arial" w:eastAsia="Times New Roman" w:hAnsi="Arial" w:cs="Arial"/>
          <w:lang w:eastAsia="sl-SI"/>
        </w:rPr>
      </w:pPr>
      <w:r w:rsidRPr="00FE640B">
        <w:rPr>
          <w:rFonts w:ascii="Arial" w:eastAsia="Times New Roman" w:hAnsi="Arial" w:cs="Arial"/>
          <w:b/>
          <w:bCs/>
          <w:lang w:eastAsia="sl-SI"/>
        </w:rPr>
        <w:t>4</w:t>
      </w:r>
      <w:r w:rsidR="00BC0175" w:rsidRPr="00FE640B">
        <w:rPr>
          <w:rFonts w:ascii="Arial" w:eastAsia="Times New Roman" w:hAnsi="Arial" w:cs="Arial"/>
          <w:b/>
          <w:bCs/>
          <w:lang w:eastAsia="sl-SI"/>
        </w:rPr>
        <w:t>.4. Tehnične in strokovne sposobnosti ter kadrovske zmogljivosti ponudnika</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E32183">
      <w:pPr>
        <w:pStyle w:val="Odstavekseznama"/>
        <w:numPr>
          <w:ilvl w:val="4"/>
          <w:numId w:val="31"/>
        </w:numPr>
        <w:jc w:val="both"/>
        <w:rPr>
          <w:rFonts w:ascii="Arial" w:hAnsi="Arial" w:cs="Arial"/>
          <w:b/>
          <w:bCs/>
          <w:sz w:val="22"/>
          <w:szCs w:val="22"/>
        </w:rPr>
      </w:pPr>
      <w:r w:rsidRPr="00FE640B">
        <w:rPr>
          <w:rFonts w:ascii="Arial" w:hAnsi="Arial" w:cs="Arial"/>
          <w:b/>
          <w:bCs/>
          <w:sz w:val="22"/>
          <w:szCs w:val="22"/>
        </w:rPr>
        <w:t>Tehnične in strokovne sposobnosti ponudnika</w:t>
      </w:r>
    </w:p>
    <w:p w:rsidR="00BC0175" w:rsidRPr="00FE640B" w:rsidRDefault="00BC0175" w:rsidP="0060160A">
      <w:pPr>
        <w:spacing w:after="0" w:line="240" w:lineRule="auto"/>
        <w:ind w:left="501"/>
        <w:jc w:val="both"/>
        <w:rPr>
          <w:rFonts w:ascii="Arial" w:eastAsia="Times New Roman" w:hAnsi="Arial" w:cs="Arial"/>
          <w:b/>
          <w:bCs/>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Gospodarski subjekt mora zagotoviti: ustrezne tehnične zmogljivosti (</w:t>
      </w:r>
      <w:r w:rsidR="00FE640B" w:rsidRPr="00FE640B">
        <w:rPr>
          <w:rFonts w:ascii="Arial" w:eastAsia="Times New Roman" w:hAnsi="Arial" w:cs="Arial"/>
          <w:b/>
          <w:bCs/>
          <w:lang w:eastAsia="sl-SI"/>
        </w:rPr>
        <w:t xml:space="preserve">čistila in </w:t>
      </w:r>
      <w:r w:rsidRPr="00FE640B">
        <w:rPr>
          <w:rFonts w:ascii="Arial" w:eastAsia="Times New Roman" w:hAnsi="Arial" w:cs="Arial"/>
          <w:b/>
          <w:bCs/>
          <w:lang w:eastAsia="sl-SI"/>
        </w:rPr>
        <w:t>opremo) za kvalitetno izvedbo celotnega naročila v predvidenem roku, skladno z zahtevami iz razpisne dokumentacije (tehnični del), pravili stroke ter določili predpisov in standardov s področja predmeta naročila.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BC0175" w:rsidRPr="0032553D" w:rsidRDefault="00BC0175" w:rsidP="00A30673">
      <w:pPr>
        <w:spacing w:after="0" w:line="260" w:lineRule="atLeast"/>
        <w:jc w:val="both"/>
        <w:rPr>
          <w:rFonts w:ascii="Arial" w:eastAsia="Times New Roman" w:hAnsi="Arial" w:cs="Arial"/>
          <w:i/>
          <w:iCs/>
          <w:lang w:eastAsia="sl-SI"/>
        </w:rPr>
      </w:pPr>
      <w:r w:rsidRPr="0032553D">
        <w:rPr>
          <w:rFonts w:ascii="Arial" w:eastAsia="Times New Roman" w:hAnsi="Arial" w:cs="Arial"/>
          <w:lang w:eastAsia="sl-SI"/>
        </w:rPr>
        <w:t xml:space="preserve">Ponudnik je v zadnjih treh letih, šteto od dneva </w:t>
      </w:r>
      <w:r w:rsidR="008B2B15" w:rsidRPr="0032553D">
        <w:rPr>
          <w:rFonts w:ascii="Arial" w:eastAsia="Times New Roman" w:hAnsi="Arial" w:cs="Arial"/>
          <w:lang w:eastAsia="sl-SI"/>
        </w:rPr>
        <w:t>določenega za oddajo ponudb</w:t>
      </w:r>
      <w:r w:rsidRPr="0032553D">
        <w:rPr>
          <w:rFonts w:ascii="Arial" w:eastAsia="Times New Roman" w:hAnsi="Arial" w:cs="Arial"/>
          <w:lang w:eastAsia="sl-SI"/>
        </w:rPr>
        <w:t>, uspešno izvedel (kar pomeni količinsko in kakovostno v skladu z naročilom)</w:t>
      </w:r>
      <w:r w:rsidR="0032553D" w:rsidRPr="0032553D">
        <w:rPr>
          <w:rFonts w:ascii="Arial" w:eastAsia="Times New Roman" w:hAnsi="Arial" w:cs="Arial"/>
          <w:lang w:eastAsia="sl-SI"/>
        </w:rPr>
        <w:t xml:space="preserve"> dva</w:t>
      </w:r>
      <w:r w:rsidRPr="0032553D">
        <w:rPr>
          <w:rFonts w:ascii="Arial" w:eastAsia="Times New Roman" w:hAnsi="Arial" w:cs="Arial"/>
          <w:lang w:eastAsia="sl-SI"/>
        </w:rPr>
        <w:t xml:space="preserve"> </w:t>
      </w:r>
      <w:r w:rsidR="00A30673" w:rsidRPr="0032553D">
        <w:rPr>
          <w:rFonts w:ascii="Arial" w:eastAsia="Times New Roman" w:hAnsi="Arial" w:cs="Arial"/>
          <w:i/>
          <w:lang w:eastAsia="sl-SI"/>
        </w:rPr>
        <w:t>istovrstn</w:t>
      </w:r>
      <w:r w:rsidR="0032553D" w:rsidRPr="0032553D">
        <w:rPr>
          <w:rFonts w:ascii="Arial" w:eastAsia="Times New Roman" w:hAnsi="Arial" w:cs="Arial"/>
          <w:i/>
          <w:lang w:eastAsia="sl-SI"/>
        </w:rPr>
        <w:t>a</w:t>
      </w:r>
      <w:r w:rsidR="00A30673" w:rsidRPr="0032553D">
        <w:rPr>
          <w:rFonts w:ascii="Arial" w:eastAsia="Times New Roman" w:hAnsi="Arial" w:cs="Arial"/>
          <w:i/>
          <w:lang w:eastAsia="sl-SI"/>
        </w:rPr>
        <w:t xml:space="preserve"> pos</w:t>
      </w:r>
      <w:r w:rsidR="0032553D" w:rsidRPr="0032553D">
        <w:rPr>
          <w:rFonts w:ascii="Arial" w:eastAsia="Times New Roman" w:hAnsi="Arial" w:cs="Arial"/>
          <w:i/>
          <w:lang w:eastAsia="sl-SI"/>
        </w:rPr>
        <w:t>la</w:t>
      </w:r>
      <w:r w:rsidR="00A30673" w:rsidRPr="0032553D">
        <w:rPr>
          <w:rFonts w:ascii="Arial" w:eastAsia="Times New Roman" w:hAnsi="Arial" w:cs="Arial"/>
          <w:i/>
          <w:lang w:eastAsia="sl-SI"/>
        </w:rPr>
        <w:t xml:space="preserve"> v vrednosti </w:t>
      </w:r>
      <w:r w:rsidR="008B2B15" w:rsidRPr="0032553D">
        <w:rPr>
          <w:rFonts w:ascii="Arial" w:eastAsia="Times New Roman" w:hAnsi="Arial" w:cs="Arial"/>
          <w:i/>
          <w:lang w:eastAsia="sl-SI"/>
        </w:rPr>
        <w:t>5</w:t>
      </w:r>
      <w:r w:rsidR="00A30673" w:rsidRPr="0032553D">
        <w:rPr>
          <w:rFonts w:ascii="Arial" w:eastAsia="Times New Roman" w:hAnsi="Arial" w:cs="Arial"/>
          <w:i/>
          <w:lang w:eastAsia="sl-SI"/>
        </w:rPr>
        <w:t>0.000,00 EUR.</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b/>
          <w:bCs/>
          <w:lang w:eastAsia="sl-SI"/>
        </w:rPr>
      </w:pPr>
      <w:r w:rsidRPr="0032553D">
        <w:rPr>
          <w:rFonts w:ascii="Arial" w:eastAsia="Times New Roman" w:hAnsi="Arial" w:cs="Arial"/>
          <w:b/>
          <w:bCs/>
          <w:lang w:eastAsia="sl-SI"/>
        </w:rPr>
        <w:t xml:space="preserve">Dokazilo: Izpolnjen </w:t>
      </w:r>
      <w:r w:rsidRPr="0032553D">
        <w:rPr>
          <w:rFonts w:ascii="Arial" w:eastAsia="Times New Roman" w:hAnsi="Arial" w:cs="Arial"/>
          <w:b/>
          <w:bCs/>
          <w:iCs/>
          <w:color w:val="000000"/>
          <w:lang w:eastAsia="sl-SI"/>
        </w:rPr>
        <w:t>RAZPISNI OBRAZEC 5</w:t>
      </w:r>
      <w:r w:rsidR="00525FB1" w:rsidRPr="0032553D">
        <w:rPr>
          <w:rFonts w:ascii="Arial" w:eastAsia="Times New Roman" w:hAnsi="Arial" w:cs="Arial"/>
          <w:b/>
          <w:bCs/>
          <w:iCs/>
          <w:color w:val="000000"/>
          <w:lang w:eastAsia="sl-SI"/>
        </w:rPr>
        <w:t xml:space="preserve"> </w:t>
      </w:r>
      <w:r w:rsidR="00525FB1" w:rsidRPr="0032553D">
        <w:rPr>
          <w:rFonts w:ascii="Arial" w:eastAsia="Times New Roman" w:hAnsi="Arial" w:cs="Arial"/>
          <w:b/>
          <w:bCs/>
          <w:lang w:eastAsia="sl-SI"/>
        </w:rPr>
        <w:t xml:space="preserve">ali obrazec ESPD (v »Del IV: Pogoji za sodelovanje, Oddelek C: Tehnična in strokovna sposobnost, Za naročila storitev: Izvedba storitve določene vrste«). </w:t>
      </w:r>
    </w:p>
    <w:p w:rsidR="00BC0175" w:rsidRPr="0032553D" w:rsidRDefault="00BC0175" w:rsidP="00E75658">
      <w:pPr>
        <w:tabs>
          <w:tab w:val="left" w:pos="817"/>
        </w:tabs>
        <w:spacing w:after="0" w:line="240" w:lineRule="auto"/>
        <w:jc w:val="both"/>
        <w:rPr>
          <w:rFonts w:ascii="Arial" w:eastAsia="Times New Roman" w:hAnsi="Arial" w:cs="Arial"/>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V kolikor bo ponudnik sodeloval pri izvedbi javnega naročila z drugim izvajalcem, je obvezna </w:t>
      </w:r>
      <w:r w:rsidRPr="0032553D">
        <w:rPr>
          <w:rFonts w:ascii="Arial" w:eastAsia="Times New Roman" w:hAnsi="Arial" w:cs="Arial"/>
          <w:b/>
          <w:lang w:eastAsia="sl-SI"/>
        </w:rPr>
        <w:t xml:space="preserve">navedba izvajalcev (naziv podjetja) po postavkah. </w:t>
      </w:r>
    </w:p>
    <w:p w:rsidR="00BC0175" w:rsidRPr="0032553D" w:rsidRDefault="00BC0175" w:rsidP="00E75658">
      <w:pPr>
        <w:spacing w:after="0" w:line="240" w:lineRule="auto"/>
        <w:jc w:val="both"/>
        <w:rPr>
          <w:rFonts w:ascii="Arial" w:eastAsia="Times New Roman" w:hAnsi="Arial" w:cs="Arial"/>
          <w:b/>
          <w:lang w:eastAsia="sl-SI"/>
        </w:rPr>
      </w:pPr>
    </w:p>
    <w:p w:rsidR="00BC0175" w:rsidRPr="0032553D" w:rsidRDefault="00E63CD3" w:rsidP="00E75658">
      <w:pPr>
        <w:spacing w:after="0" w:line="240" w:lineRule="auto"/>
        <w:jc w:val="both"/>
        <w:rPr>
          <w:rFonts w:ascii="Arial" w:eastAsia="Times New Roman" w:hAnsi="Arial" w:cs="Arial"/>
          <w:b/>
          <w:lang w:eastAsia="sl-SI"/>
        </w:rPr>
      </w:pPr>
      <w:r w:rsidRPr="0032553D">
        <w:rPr>
          <w:rFonts w:ascii="Arial" w:eastAsia="Times New Roman" w:hAnsi="Arial" w:cs="Arial"/>
          <w:b/>
          <w:lang w:eastAsia="sl-SI"/>
        </w:rPr>
        <w:lastRenderedPageBreak/>
        <w:t>Dokazilo: Ponudnik</w:t>
      </w:r>
      <w:r w:rsidR="00BC0175" w:rsidRPr="0032553D">
        <w:rPr>
          <w:rFonts w:ascii="Arial" w:eastAsia="Times New Roman" w:hAnsi="Arial" w:cs="Arial"/>
          <w:b/>
          <w:lang w:eastAsia="sl-SI"/>
        </w:rPr>
        <w:t xml:space="preserve"> izpolni </w:t>
      </w:r>
      <w:r w:rsidR="00BC0175" w:rsidRPr="0032553D">
        <w:rPr>
          <w:rFonts w:ascii="Arial" w:eastAsia="Times New Roman" w:hAnsi="Arial" w:cs="Arial"/>
          <w:b/>
          <w:iCs/>
          <w:color w:val="000000"/>
          <w:lang w:eastAsia="sl-SI"/>
        </w:rPr>
        <w:t xml:space="preserve">RAZPISNI OBRAZEC </w:t>
      </w:r>
      <w:r w:rsidR="005130DF" w:rsidRPr="0032553D">
        <w:rPr>
          <w:rFonts w:ascii="Arial" w:eastAsia="Times New Roman" w:hAnsi="Arial" w:cs="Arial"/>
          <w:b/>
          <w:iCs/>
          <w:color w:val="000000"/>
          <w:lang w:eastAsia="sl-SI"/>
        </w:rPr>
        <w:t>1</w:t>
      </w:r>
      <w:r w:rsidR="00BC0175" w:rsidRPr="0032553D">
        <w:rPr>
          <w:rFonts w:ascii="Arial" w:eastAsia="Times New Roman" w:hAnsi="Arial" w:cs="Arial"/>
          <w:b/>
          <w:iCs/>
          <w:color w:val="000000"/>
          <w:lang w:eastAsia="sl-SI"/>
        </w:rPr>
        <w:t xml:space="preserve"> ali Obrazec ESPD (v »Del II: Informacije glede gospodarskega subjekta: Oddelek D: Informacije o podizvajalcih, katerih zmogljivosti gospodarski subjekt ne uporablja). </w:t>
      </w:r>
    </w:p>
    <w:p w:rsidR="00BC0175" w:rsidRPr="0032553D" w:rsidRDefault="00BC0175" w:rsidP="00E75658">
      <w:pPr>
        <w:tabs>
          <w:tab w:val="left" w:pos="817"/>
        </w:tabs>
        <w:spacing w:after="0" w:line="240" w:lineRule="auto"/>
        <w:ind w:left="173"/>
        <w:jc w:val="both"/>
        <w:rPr>
          <w:rFonts w:ascii="Arial" w:eastAsia="Times New Roman" w:hAnsi="Arial" w:cs="Arial"/>
          <w:b/>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referenčnega potrdila naročnikovih storitev. </w:t>
      </w:r>
    </w:p>
    <w:p w:rsidR="00BC0175" w:rsidRPr="0032553D" w:rsidRDefault="00BC0175" w:rsidP="0060160A">
      <w:pPr>
        <w:tabs>
          <w:tab w:val="left" w:pos="817"/>
        </w:tabs>
        <w:spacing w:after="0" w:line="240" w:lineRule="auto"/>
        <w:rPr>
          <w:rFonts w:ascii="Arial" w:eastAsia="Times New Roman" w:hAnsi="Arial" w:cs="Arial"/>
          <w:lang w:eastAsia="sl-SI"/>
        </w:rPr>
      </w:pPr>
    </w:p>
    <w:p w:rsidR="00BC0175" w:rsidRPr="0032553D" w:rsidRDefault="00BC0175" w:rsidP="00E32183">
      <w:pPr>
        <w:pStyle w:val="Odstavekseznama"/>
        <w:numPr>
          <w:ilvl w:val="2"/>
          <w:numId w:val="32"/>
        </w:numPr>
        <w:tabs>
          <w:tab w:val="left" w:pos="817"/>
        </w:tabs>
        <w:rPr>
          <w:rFonts w:ascii="Arial" w:hAnsi="Arial" w:cs="Arial"/>
          <w:b/>
          <w:sz w:val="22"/>
          <w:szCs w:val="22"/>
        </w:rPr>
      </w:pPr>
      <w:r w:rsidRPr="0032553D">
        <w:rPr>
          <w:rFonts w:ascii="Arial" w:hAnsi="Arial" w:cs="Arial"/>
          <w:b/>
          <w:sz w:val="22"/>
          <w:szCs w:val="22"/>
        </w:rPr>
        <w:t xml:space="preserve">Kadrovske zmogljivosti ponudnika </w:t>
      </w:r>
    </w:p>
    <w:p w:rsidR="00BC0175" w:rsidRPr="0032553D" w:rsidRDefault="00BC0175" w:rsidP="0060160A">
      <w:pPr>
        <w:tabs>
          <w:tab w:val="left" w:pos="817"/>
        </w:tabs>
        <w:spacing w:after="0" w:line="240" w:lineRule="auto"/>
        <w:rPr>
          <w:rFonts w:ascii="Arial" w:eastAsia="Times New Roman" w:hAnsi="Arial" w:cs="Arial"/>
          <w:b/>
          <w:lang w:eastAsia="sl-SI"/>
        </w:rPr>
      </w:pPr>
    </w:p>
    <w:p w:rsidR="00BC0175" w:rsidRPr="0032553D" w:rsidRDefault="00BC0175" w:rsidP="0060160A">
      <w:pPr>
        <w:suppressAutoHyphens/>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rsidR="00BC0175" w:rsidRPr="006210F8" w:rsidRDefault="00BC0175" w:rsidP="0060160A">
      <w:pPr>
        <w:suppressAutoHyphens/>
        <w:spacing w:after="0" w:line="240" w:lineRule="auto"/>
        <w:jc w:val="both"/>
        <w:rPr>
          <w:rFonts w:ascii="Arial" w:eastAsia="Times New Roman" w:hAnsi="Arial" w:cs="Arial"/>
          <w:highlight w:val="red"/>
          <w:lang w:eastAsia="sl-SI"/>
        </w:rPr>
      </w:pPr>
    </w:p>
    <w:p w:rsidR="0032553D" w:rsidRDefault="00BC0175" w:rsidP="00125224">
      <w:pPr>
        <w:spacing w:after="0" w:line="240" w:lineRule="auto"/>
        <w:jc w:val="both"/>
        <w:rPr>
          <w:rFonts w:ascii="Arial" w:eastAsia="Times New Roman" w:hAnsi="Arial" w:cs="Arial"/>
          <w:bCs/>
          <w:lang w:eastAsia="sl-SI"/>
        </w:rPr>
      </w:pPr>
      <w:r w:rsidRPr="0032553D">
        <w:rPr>
          <w:rFonts w:ascii="Arial" w:eastAsia="Times New Roman" w:hAnsi="Arial" w:cs="Arial"/>
          <w:b/>
          <w:bCs/>
          <w:lang w:eastAsia="sl-SI"/>
        </w:rPr>
        <w:t>Gospodarski subjekt mora razpolagati s tehničnim osebjem</w:t>
      </w:r>
      <w:r w:rsidR="00125224" w:rsidRPr="0032553D">
        <w:rPr>
          <w:rFonts w:ascii="Arial" w:eastAsia="Times New Roman" w:hAnsi="Arial" w:cs="Arial"/>
          <w:b/>
          <w:bCs/>
          <w:lang w:eastAsia="sl-SI"/>
        </w:rPr>
        <w:t xml:space="preserve"> in z ustreznimi kadri</w:t>
      </w:r>
      <w:r w:rsidRPr="0032553D">
        <w:rPr>
          <w:rFonts w:ascii="Arial" w:eastAsia="Times New Roman" w:hAnsi="Arial" w:cs="Arial"/>
          <w:bCs/>
          <w:lang w:eastAsia="sl-SI"/>
        </w:rPr>
        <w:t>, ki bodo sodelovali pri izvedbi naročila in so odgo</w:t>
      </w:r>
      <w:r w:rsidR="00125224" w:rsidRPr="0032553D">
        <w:rPr>
          <w:rFonts w:ascii="Arial" w:eastAsia="Times New Roman" w:hAnsi="Arial" w:cs="Arial"/>
          <w:bCs/>
          <w:lang w:eastAsia="sl-SI"/>
        </w:rPr>
        <w:t>vorni za izvedbo razpisanih del.</w:t>
      </w:r>
      <w:r w:rsidR="0074305B" w:rsidRPr="0032553D">
        <w:rPr>
          <w:rFonts w:ascii="Arial" w:eastAsia="Times New Roman" w:hAnsi="Arial" w:cs="Arial"/>
          <w:bCs/>
          <w:lang w:eastAsia="sl-SI"/>
        </w:rPr>
        <w:t xml:space="preserve"> </w:t>
      </w:r>
    </w:p>
    <w:p w:rsidR="0032553D" w:rsidRDefault="0032553D" w:rsidP="00125224">
      <w:pPr>
        <w:spacing w:after="0" w:line="240" w:lineRule="auto"/>
        <w:jc w:val="both"/>
        <w:rPr>
          <w:rFonts w:ascii="Arial" w:eastAsia="Times New Roman" w:hAnsi="Arial" w:cs="Arial"/>
          <w:bCs/>
          <w:lang w:eastAsia="sl-SI"/>
        </w:rPr>
      </w:pPr>
    </w:p>
    <w:p w:rsidR="0032553D" w:rsidRPr="0032553D" w:rsidRDefault="0032553D" w:rsidP="00125224">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Ponudnik mora imeti </w:t>
      </w:r>
      <w:r w:rsidR="00647B37">
        <w:rPr>
          <w:rFonts w:ascii="Arial" w:eastAsia="Times New Roman" w:hAnsi="Arial" w:cs="Arial"/>
          <w:bCs/>
          <w:lang w:eastAsia="sl-SI"/>
        </w:rPr>
        <w:t xml:space="preserve">glede na kvadraturo čistilnih površin v času izvajanja zadevnega javnega naročila na razpolago najmanj štiri (4) osebe, s katerimi bo izvajal storitve čiščenja. </w:t>
      </w:r>
    </w:p>
    <w:p w:rsidR="00525FB1" w:rsidRPr="00647B37" w:rsidRDefault="00525FB1" w:rsidP="00525FB1">
      <w:pPr>
        <w:spacing w:after="0" w:line="240" w:lineRule="auto"/>
        <w:jc w:val="both"/>
        <w:rPr>
          <w:rFonts w:ascii="Arial" w:eastAsia="Times New Roman" w:hAnsi="Arial" w:cs="Arial"/>
          <w:bCs/>
          <w:lang w:eastAsia="sl-SI"/>
        </w:rPr>
      </w:pPr>
    </w:p>
    <w:p w:rsidR="00525FB1" w:rsidRPr="00647B37" w:rsidRDefault="00525FB1" w:rsidP="00125224">
      <w:pPr>
        <w:spacing w:after="0" w:line="240" w:lineRule="auto"/>
        <w:jc w:val="both"/>
        <w:rPr>
          <w:rFonts w:ascii="Arial" w:eastAsia="Times New Roman" w:hAnsi="Arial" w:cs="Arial"/>
          <w:b/>
          <w:bCs/>
          <w:lang w:eastAsia="sl-SI"/>
        </w:rPr>
      </w:pPr>
      <w:r w:rsidRPr="00647B37">
        <w:rPr>
          <w:rFonts w:ascii="Arial" w:eastAsia="Times New Roman" w:hAnsi="Arial" w:cs="Arial"/>
          <w:b/>
          <w:bCs/>
          <w:lang w:eastAsia="sl-SI"/>
        </w:rPr>
        <w:t xml:space="preserve">Dokazilo: Izpolnjen </w:t>
      </w:r>
      <w:r w:rsidRPr="00647B37">
        <w:rPr>
          <w:rFonts w:ascii="Arial" w:eastAsia="Times New Roman" w:hAnsi="Arial" w:cs="Arial"/>
          <w:b/>
          <w:bCs/>
          <w:iCs/>
          <w:color w:val="000000"/>
          <w:lang w:eastAsia="sl-SI"/>
        </w:rPr>
        <w:t xml:space="preserve">RAZPISNI OBRAZEC 5 </w:t>
      </w:r>
      <w:r w:rsidRPr="00647B37">
        <w:rPr>
          <w:rFonts w:ascii="Arial" w:eastAsia="Times New Roman" w:hAnsi="Arial" w:cs="Arial"/>
          <w:b/>
          <w:bCs/>
          <w:lang w:eastAsia="sl-SI"/>
        </w:rPr>
        <w:t xml:space="preserve">ali obrazec ESPD (v »Del IV: Pogoji za sodelovanje, Oddelek C: Tehnična in strokovna sposobnost, Za naročila storitev: Izvedba storitve določene vrste«). </w:t>
      </w:r>
      <w:r w:rsidR="0074305B" w:rsidRPr="00647B37">
        <w:rPr>
          <w:rFonts w:ascii="Arial" w:eastAsia="Times New Roman" w:hAnsi="Arial" w:cs="Arial"/>
          <w:b/>
          <w:bCs/>
          <w:lang w:eastAsia="sl-SI"/>
        </w:rPr>
        <w:t xml:space="preserve">Ponudnik k podpisanemu obrazcu priloži tudi kopijo potrdila o prijavi podatkov o pokojninskem in invalidskem ter zdravstvenem zavarovanju, zavarovanju za starševsko varstvo in zavarovanju za primer brezposelnosti (obrazec M-1) za zaposlenega ali pogodbo o zaposlitvi. </w:t>
      </w:r>
    </w:p>
    <w:p w:rsidR="00BC0175" w:rsidRPr="00647B37" w:rsidRDefault="00BC0175" w:rsidP="0060160A">
      <w:pPr>
        <w:tabs>
          <w:tab w:val="left" w:pos="817"/>
        </w:tabs>
        <w:spacing w:after="0" w:line="240" w:lineRule="auto"/>
        <w:rPr>
          <w:rFonts w:ascii="Arial" w:eastAsia="Times New Roman" w:hAnsi="Arial" w:cs="Arial"/>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lang w:eastAsia="sl-SI"/>
        </w:rPr>
        <w:t xml:space="preserve"> </w:t>
      </w:r>
      <w:r w:rsidR="00453AB1" w:rsidRPr="00647B37">
        <w:rPr>
          <w:rFonts w:ascii="Arial" w:eastAsia="Times New Roman" w:hAnsi="Arial" w:cs="Arial"/>
          <w:b/>
          <w:lang w:eastAsia="sl-SI"/>
        </w:rPr>
        <w:t>4</w:t>
      </w:r>
      <w:r w:rsidR="00E14DC8" w:rsidRPr="00647B37">
        <w:rPr>
          <w:rFonts w:ascii="Arial" w:eastAsia="Times New Roman" w:hAnsi="Arial" w:cs="Arial"/>
          <w:b/>
          <w:lang w:eastAsia="sl-SI"/>
        </w:rPr>
        <w:t xml:space="preserve">.5. Vzorec </w:t>
      </w:r>
      <w:r w:rsidR="00647B37" w:rsidRPr="00647B37">
        <w:rPr>
          <w:rFonts w:ascii="Arial" w:eastAsia="Times New Roman" w:hAnsi="Arial" w:cs="Arial"/>
          <w:b/>
          <w:lang w:eastAsia="sl-SI"/>
        </w:rPr>
        <w:t>pogodbe</w:t>
      </w:r>
    </w:p>
    <w:p w:rsidR="00BC0175" w:rsidRPr="00647B37" w:rsidRDefault="00BC0175" w:rsidP="0060160A">
      <w:pPr>
        <w:spacing w:after="0" w:line="240" w:lineRule="auto"/>
        <w:jc w:val="both"/>
        <w:rPr>
          <w:rFonts w:ascii="Arial" w:eastAsia="Times New Roman" w:hAnsi="Arial" w:cs="Arial"/>
          <w:b/>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b/>
          <w:lang w:eastAsia="sl-SI"/>
        </w:rPr>
        <w:t>Dokazilo:</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Ponudnik </w:t>
      </w:r>
      <w:r w:rsidR="00FC7892" w:rsidRPr="00647B37">
        <w:rPr>
          <w:rFonts w:ascii="Arial" w:eastAsia="Times New Roman" w:hAnsi="Arial" w:cs="Arial"/>
          <w:b/>
          <w:lang w:eastAsia="sl-SI"/>
        </w:rPr>
        <w:t>podaja svoje sogl</w:t>
      </w:r>
      <w:r w:rsidR="00E14DC8" w:rsidRPr="00647B37">
        <w:rPr>
          <w:rFonts w:ascii="Arial" w:eastAsia="Times New Roman" w:hAnsi="Arial" w:cs="Arial"/>
          <w:b/>
          <w:lang w:eastAsia="sl-SI"/>
        </w:rPr>
        <w:t xml:space="preserve">asje k vzorcu </w:t>
      </w:r>
      <w:r w:rsidR="00647B37" w:rsidRPr="00647B37">
        <w:rPr>
          <w:rFonts w:ascii="Arial" w:eastAsia="Times New Roman" w:hAnsi="Arial" w:cs="Arial"/>
          <w:b/>
          <w:lang w:eastAsia="sl-SI"/>
        </w:rPr>
        <w:t xml:space="preserve">pogodbe </w:t>
      </w:r>
      <w:r w:rsidR="00FC7892" w:rsidRPr="00647B37">
        <w:rPr>
          <w:rFonts w:ascii="Arial" w:eastAsia="Times New Roman" w:hAnsi="Arial" w:cs="Arial"/>
          <w:b/>
          <w:lang w:eastAsia="sl-SI"/>
        </w:rPr>
        <w:t xml:space="preserve">v RAZPISNEM OBRAZCU 7 ali </w:t>
      </w:r>
      <w:r w:rsidRPr="00647B37">
        <w:rPr>
          <w:rFonts w:ascii="Arial" w:eastAsia="Times New Roman" w:hAnsi="Arial" w:cs="Arial"/>
          <w:b/>
          <w:lang w:eastAsia="sl-SI"/>
        </w:rPr>
        <w:t>z izpolnjenim ESPD obrazcem</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 </w:t>
      </w:r>
    </w:p>
    <w:p w:rsidR="00BC0175" w:rsidRPr="00647B37" w:rsidRDefault="00BC0175" w:rsidP="0060160A">
      <w:pPr>
        <w:spacing w:after="0" w:line="240" w:lineRule="auto"/>
        <w:jc w:val="both"/>
        <w:rPr>
          <w:rFonts w:ascii="Arial" w:eastAsia="Times New Roman" w:hAnsi="Arial" w:cs="Arial"/>
          <w:b/>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 Finančna zavarovanja in garancija</w:t>
      </w:r>
    </w:p>
    <w:p w:rsidR="00BC0175" w:rsidRPr="006210F8" w:rsidRDefault="00BC0175" w:rsidP="0060160A">
      <w:pPr>
        <w:spacing w:after="0" w:line="240" w:lineRule="auto"/>
        <w:jc w:val="both"/>
        <w:rPr>
          <w:rFonts w:ascii="Arial" w:eastAsia="Times New Roman" w:hAnsi="Arial" w:cs="Arial"/>
          <w:b/>
          <w:highlight w:val="red"/>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.6.1. Finančno zavarovanje za resnost ponudbe</w:t>
      </w:r>
    </w:p>
    <w:p w:rsidR="00BC0175" w:rsidRPr="00647B37" w:rsidRDefault="00BC0175" w:rsidP="0060160A">
      <w:pPr>
        <w:overflowPunct w:val="0"/>
        <w:adjustRightInd w:val="0"/>
        <w:spacing w:after="0" w:line="240" w:lineRule="auto"/>
        <w:jc w:val="both"/>
        <w:rPr>
          <w:rFonts w:ascii="Arial" w:eastAsia="Times New Roman" w:hAnsi="Arial" w:cs="Arial"/>
          <w:bCs/>
          <w:lang w:eastAsia="sl-SI"/>
        </w:rPr>
      </w:pPr>
    </w:p>
    <w:p w:rsidR="00BC0175" w:rsidRPr="00647B37" w:rsidRDefault="00BC0175"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Zavarovanje za resnost ponudbe</w:t>
      </w:r>
    </w:p>
    <w:p w:rsidR="00145F59" w:rsidRPr="00647B37" w:rsidRDefault="00145F59" w:rsidP="0060160A">
      <w:pPr>
        <w:spacing w:after="0" w:line="240" w:lineRule="auto"/>
        <w:jc w:val="both"/>
        <w:rPr>
          <w:rFonts w:ascii="Arial" w:eastAsia="Times New Roman" w:hAnsi="Arial" w:cs="Arial"/>
          <w:b/>
          <w:lang w:eastAsia="x-none"/>
        </w:rPr>
      </w:pPr>
    </w:p>
    <w:p w:rsidR="00145F59" w:rsidRPr="00647B37" w:rsidRDefault="00BC0175" w:rsidP="00125224">
      <w:pPr>
        <w:spacing w:after="0" w:line="240" w:lineRule="auto"/>
        <w:jc w:val="both"/>
        <w:rPr>
          <w:rFonts w:ascii="Arial" w:hAnsi="Arial" w:cs="Arial"/>
          <w:b/>
        </w:rPr>
      </w:pPr>
      <w:r w:rsidRPr="00647B37">
        <w:rPr>
          <w:rFonts w:ascii="Arial" w:eastAsia="Times New Roman" w:hAnsi="Arial" w:cs="Arial"/>
          <w:lang w:eastAsia="sl-SI"/>
        </w:rPr>
        <w:t xml:space="preserve">Ponudnik izpolni menično izjavo in predloži eno (1) bianco menico za resnost ponudbe </w:t>
      </w:r>
      <w:r w:rsidRPr="00647B37">
        <w:rPr>
          <w:rFonts w:ascii="Arial" w:hAnsi="Arial" w:cs="Arial"/>
        </w:rPr>
        <w:t xml:space="preserve">v višini </w:t>
      </w:r>
      <w:r w:rsidR="008432ED">
        <w:rPr>
          <w:rFonts w:ascii="Arial" w:hAnsi="Arial" w:cs="Arial"/>
          <w:b/>
        </w:rPr>
        <w:t>7.800,00</w:t>
      </w:r>
      <w:r w:rsidR="00145F59" w:rsidRPr="003B58EE">
        <w:rPr>
          <w:rFonts w:ascii="Arial" w:hAnsi="Arial" w:cs="Arial"/>
        </w:rPr>
        <w:t xml:space="preserve"> </w:t>
      </w:r>
      <w:r w:rsidRPr="003B58EE">
        <w:rPr>
          <w:rFonts w:ascii="Arial" w:hAnsi="Arial" w:cs="Arial"/>
          <w:b/>
        </w:rPr>
        <w:t>EUR</w:t>
      </w:r>
      <w:r w:rsidR="0063121B">
        <w:rPr>
          <w:rFonts w:ascii="Arial" w:hAnsi="Arial" w:cs="Arial"/>
          <w:b/>
        </w:rPr>
        <w:t xml:space="preserve"> </w:t>
      </w:r>
      <w:r w:rsidRPr="00647B37">
        <w:rPr>
          <w:rFonts w:ascii="Arial" w:hAnsi="Arial" w:cs="Arial"/>
          <w:b/>
        </w:rPr>
        <w:t xml:space="preserve">z </w:t>
      </w:r>
      <w:r w:rsidRPr="00880304">
        <w:rPr>
          <w:rFonts w:ascii="Arial" w:hAnsi="Arial" w:cs="Arial"/>
          <w:b/>
        </w:rPr>
        <w:t>veljavnostjo do</w:t>
      </w:r>
      <w:r w:rsidR="0063121B" w:rsidRPr="00880304">
        <w:rPr>
          <w:rFonts w:ascii="Arial" w:hAnsi="Arial" w:cs="Arial"/>
          <w:b/>
        </w:rPr>
        <w:t xml:space="preserve"> </w:t>
      </w:r>
      <w:r w:rsidR="00E10C51">
        <w:rPr>
          <w:rFonts w:ascii="Arial" w:hAnsi="Arial" w:cs="Arial"/>
          <w:b/>
        </w:rPr>
        <w:t>31. 12. 2023</w:t>
      </w:r>
      <w:r w:rsidR="00125224" w:rsidRPr="00880304">
        <w:rPr>
          <w:rFonts w:ascii="Arial" w:hAnsi="Arial" w:cs="Arial"/>
          <w:b/>
        </w:rPr>
        <w:t>.</w:t>
      </w:r>
      <w:r w:rsidR="00145F59" w:rsidRPr="00647B37">
        <w:rPr>
          <w:rFonts w:ascii="Arial" w:hAnsi="Arial" w:cs="Arial"/>
          <w:b/>
        </w:rPr>
        <w:t xml:space="preserve"> </w:t>
      </w:r>
    </w:p>
    <w:p w:rsidR="00125224" w:rsidRPr="006210F8" w:rsidRDefault="00125224" w:rsidP="00125224">
      <w:pPr>
        <w:spacing w:after="0" w:line="240" w:lineRule="auto"/>
        <w:jc w:val="both"/>
        <w:rPr>
          <w:rFonts w:ascii="Arial" w:eastAsia="Times New Roman" w:hAnsi="Arial" w:cs="Arial"/>
          <w:highlight w:val="red"/>
          <w:lang w:eastAsia="sl-SI"/>
        </w:rPr>
      </w:pPr>
    </w:p>
    <w:p w:rsidR="00BC0175" w:rsidRPr="008415B0" w:rsidRDefault="00BC0175" w:rsidP="0060160A">
      <w:pPr>
        <w:spacing w:after="0" w:line="240" w:lineRule="auto"/>
        <w:jc w:val="both"/>
        <w:rPr>
          <w:rFonts w:ascii="Arial" w:eastAsia="Times New Roman" w:hAnsi="Arial" w:cs="Arial"/>
          <w:lang w:eastAsia="sl-SI"/>
        </w:rPr>
      </w:pPr>
      <w:r w:rsidRPr="008415B0">
        <w:rPr>
          <w:rFonts w:ascii="Arial" w:eastAsia="Times New Roman" w:hAnsi="Arial" w:cs="Arial"/>
          <w:b/>
          <w:lang w:eastAsia="sl-SI"/>
        </w:rPr>
        <w:t>Dokazilo:</w:t>
      </w:r>
      <w:r w:rsidR="00FC7892" w:rsidRPr="008415B0">
        <w:rPr>
          <w:rFonts w:ascii="Arial" w:eastAsia="Times New Roman" w:hAnsi="Arial" w:cs="Arial"/>
          <w:lang w:eastAsia="sl-SI"/>
        </w:rPr>
        <w:t xml:space="preserve"> </w:t>
      </w:r>
      <w:r w:rsidRPr="008415B0">
        <w:rPr>
          <w:rFonts w:ascii="Arial" w:eastAsia="Times New Roman" w:hAnsi="Arial" w:cs="Arial"/>
          <w:b/>
          <w:bCs/>
          <w:lang w:eastAsia="sl-SI"/>
        </w:rPr>
        <w:t xml:space="preserve">Ponudnik izpolni </w:t>
      </w:r>
      <w:r w:rsidR="00125224" w:rsidRPr="008415B0">
        <w:rPr>
          <w:rFonts w:ascii="Arial" w:eastAsia="Times New Roman" w:hAnsi="Arial" w:cs="Arial"/>
          <w:b/>
          <w:bCs/>
          <w:iCs/>
          <w:color w:val="000000"/>
          <w:lang w:eastAsia="sl-SI"/>
        </w:rPr>
        <w:t>RAZPISNI OBRAZEC 9</w:t>
      </w:r>
      <w:r w:rsidRPr="008415B0">
        <w:rPr>
          <w:rFonts w:ascii="Arial" w:eastAsia="Times New Roman" w:hAnsi="Arial" w:cs="Arial"/>
          <w:b/>
          <w:bCs/>
          <w:iCs/>
          <w:color w:val="000000"/>
          <w:lang w:eastAsia="sl-SI"/>
        </w:rPr>
        <w:t xml:space="preserve"> </w:t>
      </w:r>
    </w:p>
    <w:p w:rsidR="00BC0175" w:rsidRPr="008415B0" w:rsidRDefault="00BC0175" w:rsidP="0060160A">
      <w:pPr>
        <w:spacing w:after="0" w:line="240" w:lineRule="auto"/>
        <w:jc w:val="both"/>
        <w:rPr>
          <w:rFonts w:ascii="Arial" w:eastAsia="Times New Roman" w:hAnsi="Arial" w:cs="Arial"/>
          <w:b/>
          <w:i/>
          <w:lang w:eastAsia="sl-SI"/>
        </w:rPr>
      </w:pPr>
      <w:r w:rsidRPr="008415B0">
        <w:rPr>
          <w:rFonts w:ascii="Arial" w:eastAsia="Times New Roman" w:hAnsi="Arial" w:cs="Arial"/>
          <w:b/>
          <w:i/>
          <w:lang w:eastAsia="sl-SI"/>
        </w:rPr>
        <w:t>OPOMBA:</w:t>
      </w:r>
      <w:r w:rsidRPr="008415B0">
        <w:rPr>
          <w:rFonts w:ascii="Arial" w:eastAsia="Times New Roman" w:hAnsi="Arial" w:cs="Arial"/>
          <w:i/>
          <w:lang w:eastAsia="sl-SI"/>
        </w:rPr>
        <w:t xml:space="preserve"> Ponudnik mora vse obrazce predložiti v informacijski sistem e-JN na spletnem naslovu navedenem v II. 4. točki navodil, razen zavarovanja za resnost ponudbe, </w:t>
      </w:r>
      <w:proofErr w:type="spellStart"/>
      <w:r w:rsidRPr="008415B0">
        <w:rPr>
          <w:rFonts w:ascii="Arial" w:eastAsia="Times New Roman" w:hAnsi="Arial" w:cs="Arial"/>
          <w:i/>
          <w:lang w:eastAsia="sl-SI"/>
        </w:rPr>
        <w:t>t.j</w:t>
      </w:r>
      <w:proofErr w:type="spellEnd"/>
      <w:r w:rsidRPr="008415B0">
        <w:rPr>
          <w:rFonts w:ascii="Arial" w:eastAsia="Times New Roman" w:hAnsi="Arial" w:cs="Arial"/>
          <w:i/>
          <w:lang w:eastAsia="sl-SI"/>
        </w:rPr>
        <w:t xml:space="preserve">. bianco menice z menično izjavo, ki jo mora </w:t>
      </w:r>
      <w:r w:rsidRPr="00880304">
        <w:rPr>
          <w:rFonts w:ascii="Arial" w:eastAsia="Times New Roman" w:hAnsi="Arial" w:cs="Arial"/>
          <w:i/>
          <w:lang w:eastAsia="sl-SI"/>
        </w:rPr>
        <w:t xml:space="preserve">ponudnik predložiti/dostaviti naročniku v originalnem izvodu po pošti ali osebno do roka za elektronsko oddajo ponudb, t. j. najkasneje do </w:t>
      </w:r>
      <w:r w:rsidR="00880304">
        <w:rPr>
          <w:rFonts w:ascii="Arial" w:eastAsia="Times New Roman" w:hAnsi="Arial" w:cs="Arial"/>
          <w:b/>
          <w:i/>
          <w:lang w:eastAsia="sl-SI"/>
        </w:rPr>
        <w:t xml:space="preserve">4. 10. 2023 </w:t>
      </w:r>
      <w:r w:rsidRPr="00880304">
        <w:rPr>
          <w:rFonts w:ascii="Arial" w:eastAsia="Times New Roman" w:hAnsi="Arial" w:cs="Arial"/>
          <w:b/>
          <w:i/>
          <w:lang w:eastAsia="sl-SI"/>
        </w:rPr>
        <w:t>do 11:00 ure.</w:t>
      </w:r>
      <w:r w:rsidRPr="008415B0">
        <w:rPr>
          <w:rFonts w:ascii="Arial" w:eastAsia="Times New Roman" w:hAnsi="Arial" w:cs="Arial"/>
          <w:b/>
          <w:i/>
          <w:lang w:eastAsia="sl-SI"/>
        </w:rPr>
        <w:t xml:space="preserve"> </w:t>
      </w:r>
    </w:p>
    <w:p w:rsidR="00BC0175" w:rsidRPr="008415B0" w:rsidRDefault="00BC0175" w:rsidP="0060160A">
      <w:pPr>
        <w:spacing w:after="0" w:line="240" w:lineRule="auto"/>
        <w:jc w:val="both"/>
        <w:rPr>
          <w:rFonts w:ascii="Arial" w:eastAsia="Times New Roman" w:hAnsi="Arial" w:cs="Arial"/>
          <w:lang w:eastAsia="x-none"/>
        </w:rPr>
      </w:pPr>
    </w:p>
    <w:p w:rsidR="00BC0175" w:rsidRPr="006210F8" w:rsidRDefault="00453AB1" w:rsidP="0060160A">
      <w:pPr>
        <w:spacing w:after="0" w:line="240" w:lineRule="auto"/>
        <w:jc w:val="both"/>
        <w:rPr>
          <w:rFonts w:ascii="Arial" w:eastAsia="Times New Roman" w:hAnsi="Arial" w:cs="Arial"/>
          <w:b/>
          <w:highlight w:val="red"/>
          <w:lang w:eastAsia="x-none"/>
        </w:rPr>
      </w:pPr>
      <w:r w:rsidRPr="008415B0">
        <w:rPr>
          <w:rFonts w:ascii="Arial" w:eastAsia="Times New Roman" w:hAnsi="Arial" w:cs="Arial"/>
          <w:b/>
          <w:bCs/>
          <w:lang w:eastAsia="x-none"/>
        </w:rPr>
        <w:t>4</w:t>
      </w:r>
      <w:r w:rsidR="00BC0175" w:rsidRPr="008415B0">
        <w:rPr>
          <w:rFonts w:ascii="Arial" w:eastAsia="Times New Roman" w:hAnsi="Arial" w:cs="Arial"/>
          <w:b/>
          <w:bCs/>
          <w:lang w:eastAsia="x-none"/>
        </w:rPr>
        <w:t>.6.2.</w:t>
      </w:r>
      <w:r w:rsidR="00125224" w:rsidRPr="008415B0">
        <w:rPr>
          <w:rFonts w:ascii="Arial" w:eastAsia="Times New Roman" w:hAnsi="Arial" w:cs="Arial"/>
          <w:b/>
          <w:lang w:eastAsia="x-none"/>
        </w:rPr>
        <w:t xml:space="preserve"> </w:t>
      </w:r>
      <w:r w:rsidR="00125224" w:rsidRPr="008415B0">
        <w:rPr>
          <w:rFonts w:ascii="Arial" w:eastAsia="Times New Roman" w:hAnsi="Arial" w:cs="Arial"/>
          <w:b/>
          <w:lang w:eastAsia="x-none"/>
        </w:rPr>
        <w:tab/>
        <w:t>Menična izjava</w:t>
      </w:r>
      <w:r w:rsidR="00BC0175" w:rsidRPr="008415B0">
        <w:rPr>
          <w:rFonts w:ascii="Arial" w:eastAsia="Times New Roman" w:hAnsi="Arial" w:cs="Arial"/>
          <w:b/>
          <w:lang w:eastAsia="x-none"/>
        </w:rPr>
        <w:t xml:space="preserve"> za dobro izvedbo </w:t>
      </w:r>
      <w:r w:rsidR="008415B0" w:rsidRPr="008415B0">
        <w:rPr>
          <w:rFonts w:ascii="Arial" w:eastAsia="Times New Roman" w:hAnsi="Arial" w:cs="Arial"/>
          <w:b/>
          <w:lang w:eastAsia="x-none"/>
        </w:rPr>
        <w:t>pogodbenih obveznosti</w:t>
      </w:r>
    </w:p>
    <w:p w:rsidR="00BC0175" w:rsidRPr="006210F8" w:rsidRDefault="00BC0175" w:rsidP="0060160A">
      <w:pPr>
        <w:spacing w:after="0" w:line="240" w:lineRule="auto"/>
        <w:jc w:val="both"/>
        <w:rPr>
          <w:rFonts w:ascii="Arial" w:eastAsia="Times New Roman" w:hAnsi="Arial" w:cs="Arial"/>
          <w:b/>
          <w:highlight w:val="red"/>
          <w:lang w:eastAsia="x-none"/>
        </w:rPr>
      </w:pPr>
    </w:p>
    <w:p w:rsidR="00E64192" w:rsidRPr="008415B0" w:rsidRDefault="00E64192" w:rsidP="0060160A">
      <w:pPr>
        <w:spacing w:after="0" w:line="240" w:lineRule="auto"/>
        <w:jc w:val="both"/>
        <w:rPr>
          <w:rFonts w:ascii="Arial" w:hAnsi="Arial" w:cs="Arial"/>
        </w:rPr>
      </w:pPr>
      <w:r w:rsidRPr="008415B0">
        <w:rPr>
          <w:rFonts w:ascii="Arial" w:hAnsi="Arial" w:cs="Arial"/>
        </w:rPr>
        <w:t xml:space="preserve">Ponudnik mora po podpisu </w:t>
      </w:r>
      <w:r w:rsidR="00125224" w:rsidRPr="008415B0">
        <w:rPr>
          <w:rFonts w:ascii="Arial" w:hAnsi="Arial" w:cs="Arial"/>
        </w:rPr>
        <w:t xml:space="preserve">okvirnega sporazuma </w:t>
      </w:r>
      <w:r w:rsidRPr="008415B0">
        <w:rPr>
          <w:rFonts w:ascii="Arial" w:hAnsi="Arial" w:cs="Arial"/>
        </w:rPr>
        <w:t xml:space="preserve">naročniku izročiti kot zavarovanje za dobro izvedbo </w:t>
      </w:r>
      <w:r w:rsidR="008415B0" w:rsidRPr="008415B0">
        <w:rPr>
          <w:rFonts w:ascii="Arial" w:hAnsi="Arial" w:cs="Arial"/>
        </w:rPr>
        <w:t xml:space="preserve">pogodbenih </w:t>
      </w:r>
      <w:r w:rsidRPr="008415B0">
        <w:rPr>
          <w:rFonts w:ascii="Arial" w:hAnsi="Arial" w:cs="Arial"/>
        </w:rPr>
        <w:t xml:space="preserve">obveznosti </w:t>
      </w:r>
      <w:r w:rsidR="00125224" w:rsidRPr="008415B0">
        <w:rPr>
          <w:rFonts w:ascii="Arial" w:hAnsi="Arial" w:cs="Arial"/>
        </w:rPr>
        <w:t xml:space="preserve">menično izjavo s prilogo, </w:t>
      </w:r>
      <w:proofErr w:type="spellStart"/>
      <w:r w:rsidRPr="008415B0">
        <w:rPr>
          <w:rFonts w:ascii="Arial" w:hAnsi="Arial" w:cs="Arial"/>
          <w:lang w:val="en-US"/>
        </w:rPr>
        <w:t>eno</w:t>
      </w:r>
      <w:proofErr w:type="spellEnd"/>
      <w:r w:rsidRPr="008415B0">
        <w:rPr>
          <w:rFonts w:ascii="Arial" w:hAnsi="Arial" w:cs="Arial"/>
        </w:rPr>
        <w:t xml:space="preserve"> (</w:t>
      </w:r>
      <w:r w:rsidRPr="008415B0">
        <w:rPr>
          <w:rFonts w:ascii="Arial" w:hAnsi="Arial" w:cs="Arial"/>
          <w:lang w:val="en-US"/>
        </w:rPr>
        <w:t>1</w:t>
      </w:r>
      <w:r w:rsidRPr="008415B0">
        <w:rPr>
          <w:rFonts w:ascii="Arial" w:hAnsi="Arial" w:cs="Arial"/>
        </w:rPr>
        <w:t>) bianco menic</w:t>
      </w:r>
      <w:r w:rsidRPr="008415B0">
        <w:rPr>
          <w:rFonts w:ascii="Arial" w:hAnsi="Arial" w:cs="Arial"/>
          <w:lang w:val="en-US"/>
        </w:rPr>
        <w:t>o</w:t>
      </w:r>
      <w:r w:rsidRPr="008415B0">
        <w:rPr>
          <w:rFonts w:ascii="Arial" w:hAnsi="Arial" w:cs="Arial"/>
        </w:rPr>
        <w:t xml:space="preserve"> </w:t>
      </w:r>
      <w:r w:rsidR="0074305B" w:rsidRPr="008415B0">
        <w:rPr>
          <w:rFonts w:ascii="Arial" w:hAnsi="Arial" w:cs="Arial"/>
        </w:rPr>
        <w:t xml:space="preserve">v višini 10 % bruto </w:t>
      </w:r>
      <w:r w:rsidR="008415B0" w:rsidRPr="008415B0">
        <w:rPr>
          <w:rFonts w:ascii="Arial" w:hAnsi="Arial" w:cs="Arial"/>
        </w:rPr>
        <w:t xml:space="preserve">pogodbene </w:t>
      </w:r>
      <w:r w:rsidRPr="008415B0">
        <w:rPr>
          <w:rFonts w:ascii="Arial" w:hAnsi="Arial" w:cs="Arial"/>
        </w:rPr>
        <w:t>vrednosti z veljavnostjo en (1) mes</w:t>
      </w:r>
      <w:r w:rsidR="0074305B" w:rsidRPr="008415B0">
        <w:rPr>
          <w:rFonts w:ascii="Arial" w:hAnsi="Arial" w:cs="Arial"/>
        </w:rPr>
        <w:t xml:space="preserve">ec po izteku veljavnosti </w:t>
      </w:r>
      <w:r w:rsidR="008415B0" w:rsidRPr="008415B0">
        <w:rPr>
          <w:rFonts w:ascii="Arial" w:hAnsi="Arial" w:cs="Arial"/>
        </w:rPr>
        <w:t xml:space="preserve">pogodbe </w:t>
      </w:r>
      <w:r w:rsidRPr="008415B0">
        <w:rPr>
          <w:rFonts w:ascii="Arial" w:hAnsi="Arial" w:cs="Arial"/>
        </w:rPr>
        <w:t xml:space="preserve">– ponudnik izpolni izjavo. </w:t>
      </w:r>
    </w:p>
    <w:p w:rsidR="00E64192" w:rsidRPr="008415B0" w:rsidRDefault="00E64192" w:rsidP="0060160A">
      <w:pPr>
        <w:spacing w:after="0" w:line="240" w:lineRule="auto"/>
        <w:jc w:val="both"/>
        <w:rPr>
          <w:rFonts w:ascii="Arial" w:hAnsi="Arial" w:cs="Arial"/>
        </w:rPr>
      </w:pPr>
    </w:p>
    <w:p w:rsidR="00BC0175" w:rsidRPr="008415B0" w:rsidRDefault="00BC0175" w:rsidP="0060160A">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Dokazilo:</w:t>
      </w:r>
      <w:r w:rsidR="00FC7892" w:rsidRPr="008415B0">
        <w:rPr>
          <w:rFonts w:ascii="Arial" w:eastAsia="Times New Roman" w:hAnsi="Arial" w:cs="Arial"/>
          <w:b/>
          <w:lang w:eastAsia="sl-SI"/>
        </w:rPr>
        <w:t xml:space="preserve"> </w:t>
      </w:r>
      <w:r w:rsidRPr="008415B0">
        <w:rPr>
          <w:rFonts w:ascii="Arial" w:eastAsia="Times New Roman" w:hAnsi="Arial" w:cs="Arial"/>
          <w:b/>
          <w:lang w:eastAsia="sl-SI"/>
        </w:rPr>
        <w:t>Ponudnik priloži RAZPISNI OBRAZEC 1</w:t>
      </w:r>
      <w:r w:rsidR="00125224" w:rsidRPr="008415B0">
        <w:rPr>
          <w:rFonts w:ascii="Arial" w:eastAsia="Times New Roman" w:hAnsi="Arial" w:cs="Arial"/>
          <w:b/>
          <w:lang w:eastAsia="sl-SI"/>
        </w:rPr>
        <w:t>0</w:t>
      </w:r>
      <w:r w:rsidRPr="008415B0">
        <w:rPr>
          <w:rFonts w:ascii="Arial" w:eastAsia="Times New Roman" w:hAnsi="Arial" w:cs="Arial"/>
          <w:b/>
          <w:lang w:eastAsia="sl-SI"/>
        </w:rPr>
        <w:t xml:space="preserve"> z lastno izjavo</w:t>
      </w:r>
    </w:p>
    <w:p w:rsidR="00BC0175" w:rsidRPr="008415B0" w:rsidRDefault="00BC0175" w:rsidP="0060160A">
      <w:pPr>
        <w:spacing w:after="0" w:line="240" w:lineRule="auto"/>
        <w:jc w:val="both"/>
        <w:rPr>
          <w:rFonts w:ascii="Arial" w:eastAsia="Times New Roman" w:hAnsi="Arial" w:cs="Arial"/>
          <w:b/>
          <w:lang w:eastAsia="x-none"/>
        </w:rPr>
      </w:pP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.7</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Pooblastilo za pridobitev podatkov iz kazenske evidence.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 xml:space="preserve"> in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b</w:t>
      </w:r>
      <w:r w:rsidR="00224CB8" w:rsidRPr="008415B0">
        <w:rPr>
          <w:rFonts w:ascii="Arial" w:eastAsia="Times New Roman" w:hAnsi="Arial" w:cs="Arial"/>
          <w:b/>
          <w:iCs/>
          <w:lang w:eastAsia="sl-SI"/>
        </w:rPr>
        <w:t>, če sodeluje s podizvaja</w:t>
      </w:r>
      <w:r w:rsidR="00E14DC8" w:rsidRPr="008415B0">
        <w:rPr>
          <w:rFonts w:ascii="Arial" w:eastAsia="Times New Roman" w:hAnsi="Arial" w:cs="Arial"/>
          <w:b/>
          <w:iCs/>
          <w:lang w:eastAsia="sl-SI"/>
        </w:rPr>
        <w:t>lcem pa tudi RAZPISNI OBRAZEC 13</w:t>
      </w:r>
      <w:r w:rsidR="00224CB8" w:rsidRPr="008415B0">
        <w:rPr>
          <w:rFonts w:ascii="Arial" w:eastAsia="Times New Roman" w:hAnsi="Arial" w:cs="Arial"/>
          <w:b/>
          <w:iCs/>
          <w:lang w:eastAsia="sl-SI"/>
        </w:rPr>
        <w:t>a</w:t>
      </w:r>
      <w:r w:rsidRPr="008415B0">
        <w:rPr>
          <w:rFonts w:ascii="Arial" w:eastAsia="Times New Roman" w:hAnsi="Arial" w:cs="Arial"/>
          <w:b/>
          <w:iCs/>
          <w:lang w:eastAsia="sl-SI"/>
        </w:rPr>
        <w:t xml:space="preserve"> ali Obrazec ESPD (v Delu III: Oddelek A: Razlogi, povezani s kazenskimi obsodbami).</w:t>
      </w:r>
    </w:p>
    <w:p w:rsidR="00010F87" w:rsidRPr="008415B0" w:rsidRDefault="00010F87" w:rsidP="0060160A">
      <w:pPr>
        <w:shd w:val="clear" w:color="auto" w:fill="FFFFFF"/>
        <w:spacing w:after="0" w:line="240" w:lineRule="auto"/>
        <w:jc w:val="both"/>
        <w:rPr>
          <w:rFonts w:ascii="Arial" w:eastAsia="Times New Roman" w:hAnsi="Arial" w:cs="Arial"/>
          <w:b/>
          <w:iCs/>
          <w:lang w:eastAsia="sl-SI"/>
        </w:rPr>
      </w:pPr>
    </w:p>
    <w:p w:rsidR="00010F87"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Na podlagi devetega odstav</w:t>
      </w:r>
      <w:r w:rsidR="0074305B" w:rsidRPr="008415B0">
        <w:rPr>
          <w:rFonts w:ascii="Arial" w:eastAsia="Times New Roman" w:hAnsi="Arial" w:cs="Arial"/>
          <w:iCs/>
          <w:color w:val="000000"/>
          <w:lang w:eastAsia="sl-SI"/>
        </w:rPr>
        <w:t xml:space="preserve">ka 77. člena ZJN- 3, si od dne 2. </w:t>
      </w:r>
      <w:r w:rsidRPr="008415B0">
        <w:rPr>
          <w:rFonts w:ascii="Arial" w:eastAsia="Times New Roman" w:hAnsi="Arial" w:cs="Arial"/>
          <w:iCs/>
          <w:color w:val="000000"/>
          <w:lang w:eastAsia="sl-SI"/>
        </w:rPr>
        <w:t>4. 2023, dalje naročnik pridržuje pravico, da: »Podatke, ki se vodijo v uradnih evidencah in ponudnik za</w:t>
      </w:r>
      <w:r w:rsidR="0074305B" w:rsidRPr="008415B0">
        <w:rPr>
          <w:rFonts w:ascii="Arial" w:eastAsia="Times New Roman" w:hAnsi="Arial" w:cs="Arial"/>
          <w:iCs/>
          <w:color w:val="000000"/>
          <w:lang w:eastAsia="sl-SI"/>
        </w:rPr>
        <w:t xml:space="preserve">nje ni predložil dokazila sam, </w:t>
      </w:r>
      <w:r w:rsidRPr="008415B0">
        <w:rPr>
          <w:rFonts w:ascii="Arial" w:eastAsia="Times New Roman" w:hAnsi="Arial" w:cs="Arial"/>
          <w:iCs/>
          <w:color w:val="000000"/>
          <w:lang w:eastAsia="sl-SI"/>
        </w:rPr>
        <w:t xml:space="preserve">naročnik sam preveri </w:t>
      </w:r>
      <w:r w:rsidR="008415B0" w:rsidRPr="008415B0">
        <w:rPr>
          <w:rFonts w:ascii="Arial" w:eastAsia="Times New Roman" w:hAnsi="Arial" w:cs="Arial"/>
          <w:iCs/>
          <w:color w:val="000000"/>
          <w:lang w:eastAsia="sl-SI"/>
        </w:rPr>
        <w:t>v uradnih evidencah informacije</w:t>
      </w:r>
      <w:r w:rsidRPr="008415B0">
        <w:rPr>
          <w:rFonts w:ascii="Arial" w:eastAsia="Times New Roman" w:hAnsi="Arial" w:cs="Arial"/>
          <w:iCs/>
          <w:color w:val="000000"/>
          <w:lang w:eastAsia="sl-SI"/>
        </w:rPr>
        <w:t xml:space="preserve"> z uporabo enotnega informacijskega sistema, ki ga vodi ministrstvo pristojno za javna naročila.« </w:t>
      </w:r>
    </w:p>
    <w:p w:rsidR="00BC0175"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.8</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Soglasje podizvajalca za neposredna plačila.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4</w:t>
      </w:r>
      <w:r w:rsidRPr="008415B0">
        <w:rPr>
          <w:rFonts w:ascii="Arial" w:eastAsia="Times New Roman" w:hAnsi="Arial" w:cs="Arial"/>
          <w:b/>
          <w:iCs/>
          <w:lang w:eastAsia="sl-SI"/>
        </w:rPr>
        <w:t>.</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453AB1"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4</w:t>
      </w:r>
      <w:r w:rsidR="000878AE" w:rsidRPr="008415B0">
        <w:rPr>
          <w:rFonts w:ascii="Arial" w:eastAsia="Times New Roman" w:hAnsi="Arial" w:cs="Arial"/>
          <w:b/>
          <w:bCs/>
          <w:iCs/>
          <w:lang w:eastAsia="sl-SI"/>
        </w:rPr>
        <w:t xml:space="preserve">.9. Zahtevane tehnične specifikacije. </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Dokazilo: Ponudn</w:t>
      </w:r>
      <w:r w:rsidR="00E14DC8" w:rsidRPr="008415B0">
        <w:rPr>
          <w:rFonts w:ascii="Arial" w:eastAsia="Times New Roman" w:hAnsi="Arial" w:cs="Arial"/>
          <w:b/>
          <w:bCs/>
          <w:iCs/>
          <w:lang w:eastAsia="sl-SI"/>
        </w:rPr>
        <w:t>ik pregleda  RAZPISNI OBRAZEC 15</w:t>
      </w:r>
      <w:r w:rsidRPr="008415B0">
        <w:rPr>
          <w:rFonts w:ascii="Arial" w:eastAsia="Times New Roman" w:hAnsi="Arial" w:cs="Arial"/>
          <w:b/>
          <w:bCs/>
          <w:iCs/>
          <w:lang w:eastAsia="sl-SI"/>
        </w:rPr>
        <w:t>.</w:t>
      </w:r>
    </w:p>
    <w:p w:rsidR="00BC0175" w:rsidRPr="008415B0" w:rsidRDefault="00BC0175" w:rsidP="0074305B">
      <w:pPr>
        <w:shd w:val="clear" w:color="auto" w:fill="FFFFFF"/>
        <w:spacing w:after="0" w:line="240" w:lineRule="auto"/>
        <w:jc w:val="both"/>
        <w:rPr>
          <w:rFonts w:ascii="Arial" w:eastAsia="Times New Roman" w:hAnsi="Arial" w:cs="Arial"/>
          <w:iCs/>
          <w:lang w:eastAsia="sl-SI"/>
        </w:rPr>
      </w:pPr>
    </w:p>
    <w:p w:rsidR="00BC0175" w:rsidRPr="008415B0" w:rsidRDefault="0074305B" w:rsidP="0074305B">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5</w:t>
      </w:r>
      <w:r w:rsidR="00BC0175" w:rsidRPr="008415B0">
        <w:rPr>
          <w:rFonts w:ascii="Arial" w:eastAsia="Times New Roman" w:hAnsi="Arial" w:cs="Arial"/>
          <w:b/>
          <w:lang w:eastAsia="sl-SI"/>
        </w:rPr>
        <w:t xml:space="preserve">. PRIDOBITEV RAZPISNE </w:t>
      </w:r>
      <w:r w:rsidRPr="008415B0">
        <w:rPr>
          <w:rFonts w:ascii="Arial" w:eastAsia="Times New Roman" w:hAnsi="Arial" w:cs="Arial"/>
          <w:b/>
          <w:lang w:eastAsia="sl-SI"/>
        </w:rPr>
        <w:t xml:space="preserve">DOKUMENTACIJE, UPORABA RAZPISNE </w:t>
      </w:r>
      <w:r w:rsidR="00BC0175" w:rsidRPr="008415B0">
        <w:rPr>
          <w:rFonts w:ascii="Arial" w:eastAsia="Times New Roman" w:hAnsi="Arial" w:cs="Arial"/>
          <w:b/>
          <w:lang w:eastAsia="sl-SI"/>
        </w:rPr>
        <w:t>DOKUMENTACIJE IN DODATNA POJASNILA V ZVEZI Z RAZPISNO DOKUMENTACIJO</w:t>
      </w:r>
    </w:p>
    <w:p w:rsidR="00BC0175" w:rsidRPr="008415B0" w:rsidRDefault="00BC0175" w:rsidP="0060160A">
      <w:pPr>
        <w:spacing w:after="0" w:line="240" w:lineRule="auto"/>
        <w:jc w:val="both"/>
        <w:rPr>
          <w:rFonts w:ascii="Arial" w:eastAsia="Times New Roman" w:hAnsi="Arial" w:cs="Arial"/>
          <w:lang w:eastAsia="sl-SI"/>
        </w:rPr>
      </w:pPr>
    </w:p>
    <w:p w:rsidR="00BC0175" w:rsidRPr="008415B0" w:rsidRDefault="00BC0175" w:rsidP="00010F87">
      <w:pPr>
        <w:spacing w:after="0" w:line="240" w:lineRule="auto"/>
        <w:jc w:val="both"/>
        <w:rPr>
          <w:rFonts w:ascii="Arial" w:eastAsia="Times New Roman" w:hAnsi="Arial" w:cs="Arial"/>
          <w:color w:val="1F497D"/>
          <w:lang w:eastAsia="sl-SI"/>
        </w:rPr>
      </w:pPr>
      <w:r w:rsidRPr="008415B0">
        <w:rPr>
          <w:rFonts w:ascii="Arial" w:eastAsia="Times New Roman" w:hAnsi="Arial" w:cs="Arial"/>
          <w:lang w:eastAsia="sl-SI"/>
        </w:rPr>
        <w:t xml:space="preserve">Razpisna dokumentacija, razpisni obrazci in popis del </w:t>
      </w:r>
      <w:r w:rsidR="00010F87" w:rsidRPr="008415B0">
        <w:rPr>
          <w:rFonts w:ascii="Arial" w:eastAsia="Times New Roman" w:hAnsi="Arial" w:cs="Arial"/>
          <w:lang w:eastAsia="sl-SI"/>
        </w:rPr>
        <w:t>–</w:t>
      </w:r>
      <w:r w:rsidRPr="008415B0">
        <w:rPr>
          <w:rFonts w:ascii="Arial" w:eastAsia="Times New Roman" w:hAnsi="Arial" w:cs="Arial"/>
          <w:lang w:eastAsia="sl-SI"/>
        </w:rPr>
        <w:t xml:space="preserve"> </w:t>
      </w:r>
      <w:r w:rsidR="00F37DCB" w:rsidRPr="008415B0">
        <w:rPr>
          <w:rFonts w:ascii="Arial" w:eastAsia="Times New Roman" w:hAnsi="Arial" w:cs="Arial"/>
          <w:lang w:eastAsia="sl-SI"/>
        </w:rPr>
        <w:t>RAZPISNI OBRAZEC 15</w:t>
      </w:r>
      <w:r w:rsidR="00010F87" w:rsidRPr="008415B0">
        <w:rPr>
          <w:rFonts w:ascii="Arial" w:eastAsia="Times New Roman" w:hAnsi="Arial" w:cs="Arial"/>
          <w:lang w:eastAsia="sl-SI"/>
        </w:rPr>
        <w:t xml:space="preserve"> (</w:t>
      </w:r>
      <w:r w:rsidRPr="008415B0">
        <w:rPr>
          <w:rFonts w:ascii="Arial" w:eastAsia="Times New Roman" w:hAnsi="Arial" w:cs="Arial"/>
          <w:lang w:eastAsia="sl-SI"/>
        </w:rPr>
        <w:t>tehnični del razpisne dokumentacije) so na voljo brezplačno. Ogled in dvig navedene dokumentacije je možen od prvega dne po objavi obvestila o naročilu na Portalu javnih naročil pri Uradnem listu Republike Slovenije – naslov spletne strani:</w:t>
      </w:r>
      <w:r w:rsidR="00DE5949" w:rsidRPr="008415B0">
        <w:rPr>
          <w:rFonts w:ascii="Arial" w:eastAsia="Times New Roman" w:hAnsi="Arial" w:cs="Arial"/>
          <w:lang w:eastAsia="sl-SI"/>
        </w:rPr>
        <w:t xml:space="preserve"> </w:t>
      </w:r>
      <w:hyperlink r:id="rId31" w:history="1">
        <w:r w:rsidR="00DE5949" w:rsidRPr="008415B0">
          <w:rPr>
            <w:rFonts w:ascii="Arial" w:eastAsia="Times New Roman" w:hAnsi="Arial" w:cs="Arial"/>
            <w:color w:val="0000FF"/>
            <w:u w:val="single"/>
            <w:shd w:val="clear" w:color="auto" w:fill="FFFFFF"/>
            <w:lang w:eastAsia="sl-SI"/>
          </w:rPr>
          <w:t>https://ejn.gov.si/</w:t>
        </w:r>
      </w:hyperlink>
      <w:r w:rsidR="00DE5949" w:rsidRPr="008415B0">
        <w:rPr>
          <w:rFonts w:ascii="Arial" w:eastAsia="Times New Roman" w:hAnsi="Arial" w:cs="Arial"/>
          <w:shd w:val="clear" w:color="auto" w:fill="FFFFFF"/>
          <w:lang w:eastAsia="sl-SI"/>
        </w:rPr>
        <w:t xml:space="preserve">. </w:t>
      </w:r>
      <w:r w:rsidRPr="008415B0">
        <w:rPr>
          <w:rFonts w:ascii="Arial" w:eastAsia="Times New Roman" w:hAnsi="Arial" w:cs="Arial"/>
          <w:lang w:eastAsia="sl-SI"/>
        </w:rPr>
        <w:t xml:space="preserve"> </w:t>
      </w:r>
    </w:p>
    <w:p w:rsidR="00BC0175" w:rsidRPr="008415B0" w:rsidRDefault="0074305B" w:rsidP="0060160A">
      <w:pPr>
        <w:keepNext/>
        <w:shd w:val="clear" w:color="auto" w:fill="FFFFFF"/>
        <w:spacing w:before="210" w:after="210" w:line="240" w:lineRule="auto"/>
        <w:rPr>
          <w:rFonts w:ascii="Arial" w:eastAsia="Times New Roman" w:hAnsi="Arial" w:cs="Arial"/>
          <w:b/>
          <w:bCs/>
          <w:iCs/>
          <w:color w:val="000000"/>
          <w:lang w:eastAsia="sl-SI"/>
        </w:rPr>
      </w:pPr>
      <w:r w:rsidRPr="008415B0">
        <w:rPr>
          <w:rFonts w:ascii="Arial" w:eastAsia="Times New Roman" w:hAnsi="Arial" w:cs="Arial"/>
          <w:b/>
          <w:bCs/>
          <w:iCs/>
          <w:color w:val="000000"/>
          <w:lang w:eastAsia="sl-SI"/>
        </w:rPr>
        <w:t>6</w:t>
      </w:r>
      <w:r w:rsidR="00BC0175" w:rsidRPr="008415B0">
        <w:rPr>
          <w:rFonts w:ascii="Arial" w:eastAsia="Times New Roman" w:hAnsi="Arial" w:cs="Arial"/>
          <w:b/>
          <w:bCs/>
          <w:iCs/>
          <w:color w:val="000000"/>
          <w:lang w:eastAsia="sl-SI"/>
        </w:rPr>
        <w:t xml:space="preserve">. ZAUPNOST PODATKOV IN POSTOPKA </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74305B" w:rsidRPr="008415B0">
        <w:rPr>
          <w:rFonts w:ascii="Arial" w:eastAsia="Times New Roman" w:hAnsi="Arial" w:cs="Arial"/>
          <w:iCs/>
          <w:color w:val="000000"/>
          <w:lang w:eastAsia="sl-SI"/>
        </w:rPr>
        <w:t>z veljavnimi predpisi.</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Kljub navedenemu naročnik opozarja, da so javni podatki specifikacije ponujenega blaga, storitve ali gradnje in </w:t>
      </w:r>
      <w:r w:rsidR="00FC7892" w:rsidRPr="008415B0">
        <w:rPr>
          <w:rFonts w:ascii="Arial" w:eastAsia="Times New Roman" w:hAnsi="Arial" w:cs="Arial"/>
          <w:iCs/>
          <w:color w:val="000000"/>
          <w:lang w:eastAsia="sl-SI"/>
        </w:rPr>
        <w:t>količina</w:t>
      </w:r>
      <w:r w:rsidRPr="008415B0">
        <w:rPr>
          <w:rFonts w:ascii="Arial" w:eastAsia="Times New Roman" w:hAnsi="Arial" w:cs="Arial"/>
          <w:iCs/>
          <w:color w:val="000000"/>
          <w:lang w:eastAsia="sl-SI"/>
        </w:rPr>
        <w:t xml:space="preserve"> iz te specifikacije, cena na enoto, vrednost posamezne postavke in skupna vrednost iz ponudbe ter vsi tisti podatki, ki bodo vplivali na razvrstitev ponudbe v okviru drugih meril.</w:t>
      </w:r>
    </w:p>
    <w:p w:rsidR="00BC0175" w:rsidRPr="008415B0" w:rsidRDefault="00BC0175" w:rsidP="0060160A">
      <w:pPr>
        <w:shd w:val="clear" w:color="auto" w:fill="FFFFFF"/>
        <w:spacing w:after="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lastRenderedPageBreak/>
        <w:t xml:space="preserve">Naročnik bo obravnaval kot zaupne tiste dokumente v ponudbeni dokumentaciji, ki bodo imeli v desnem zgornjem kotu z velikimi črkami zapisano </w:t>
      </w:r>
      <w:r w:rsidRPr="008415B0">
        <w:rPr>
          <w:rFonts w:ascii="Arial" w:eastAsia="Times New Roman" w:hAnsi="Arial" w:cs="Arial"/>
          <w:b/>
          <w:iCs/>
          <w:color w:val="000000"/>
          <w:lang w:eastAsia="sl-SI"/>
        </w:rPr>
        <w:t>»ZAUPNO«,</w:t>
      </w:r>
      <w:r w:rsidRPr="008415B0">
        <w:rPr>
          <w:rFonts w:ascii="Arial" w:eastAsia="Times New Roman" w:hAnsi="Arial" w:cs="Arial"/>
          <w:iCs/>
          <w:color w:val="000000"/>
          <w:lang w:eastAsia="sl-SI"/>
        </w:rPr>
        <w:t xml:space="preserve">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BC0175" w:rsidRPr="00AD501A" w:rsidRDefault="00BC0175" w:rsidP="0060160A">
      <w:pPr>
        <w:spacing w:after="0" w:line="240" w:lineRule="auto"/>
        <w:jc w:val="both"/>
        <w:rPr>
          <w:rFonts w:ascii="Arial" w:eastAsia="Times New Roman" w:hAnsi="Arial" w:cs="Arial"/>
          <w:b/>
          <w:u w:val="single"/>
          <w:lang w:eastAsia="sl-SI"/>
        </w:rPr>
      </w:pPr>
    </w:p>
    <w:p w:rsidR="00BC0175" w:rsidRPr="00AD501A" w:rsidRDefault="0074305B" w:rsidP="0060160A">
      <w:pPr>
        <w:spacing w:after="0" w:line="240" w:lineRule="auto"/>
        <w:jc w:val="both"/>
        <w:rPr>
          <w:rFonts w:ascii="Arial" w:eastAsia="Times New Roman" w:hAnsi="Arial" w:cs="Arial"/>
          <w:b/>
          <w:lang w:eastAsia="sl-SI"/>
        </w:rPr>
      </w:pPr>
      <w:r w:rsidRPr="00AD501A">
        <w:rPr>
          <w:rFonts w:ascii="Arial" w:eastAsia="Times New Roman" w:hAnsi="Arial" w:cs="Arial"/>
          <w:b/>
          <w:lang w:eastAsia="sl-SI"/>
        </w:rPr>
        <w:t>7</w:t>
      </w:r>
      <w:r w:rsidR="00BC0175" w:rsidRPr="00AD501A">
        <w:rPr>
          <w:rFonts w:ascii="Arial" w:eastAsia="Times New Roman" w:hAnsi="Arial" w:cs="Arial"/>
          <w:b/>
          <w:lang w:eastAsia="sl-SI"/>
        </w:rPr>
        <w:t>. PONUDBA ZA DEL JAVNEGA NAROČILA</w:t>
      </w:r>
    </w:p>
    <w:p w:rsidR="00BC0175" w:rsidRPr="00AD501A" w:rsidRDefault="00BC0175" w:rsidP="0060160A">
      <w:pPr>
        <w:spacing w:after="0" w:line="240" w:lineRule="auto"/>
        <w:jc w:val="both"/>
        <w:rPr>
          <w:rFonts w:ascii="Arial" w:eastAsia="Times New Roman" w:hAnsi="Arial" w:cs="Arial"/>
          <w:b/>
          <w:lang w:eastAsia="sl-SI"/>
        </w:rPr>
      </w:pPr>
    </w:p>
    <w:p w:rsidR="00BC0175" w:rsidRPr="00AD501A" w:rsidRDefault="00BC0175" w:rsidP="0060160A">
      <w:pPr>
        <w:spacing w:after="0" w:line="240" w:lineRule="auto"/>
        <w:jc w:val="both"/>
        <w:rPr>
          <w:rFonts w:ascii="Arial" w:eastAsia="Times New Roman" w:hAnsi="Arial" w:cs="Arial"/>
          <w:lang w:eastAsia="sl-SI"/>
        </w:rPr>
      </w:pPr>
      <w:r w:rsidRPr="00AD501A">
        <w:rPr>
          <w:rFonts w:ascii="Arial" w:eastAsia="Times New Roman" w:hAnsi="Arial" w:cs="Arial"/>
          <w:lang w:eastAsia="sl-SI"/>
        </w:rPr>
        <w:t>Ponudnik odda ponudbo za</w:t>
      </w:r>
      <w:r w:rsidR="0074305B" w:rsidRPr="00AD501A">
        <w:rPr>
          <w:rFonts w:ascii="Arial" w:eastAsia="Times New Roman" w:hAnsi="Arial" w:cs="Arial"/>
          <w:lang w:eastAsia="sl-SI"/>
        </w:rPr>
        <w:t xml:space="preserve"> celotno javno naročilo</w:t>
      </w:r>
      <w:r w:rsidR="00010F87" w:rsidRPr="00AD501A">
        <w:rPr>
          <w:rFonts w:ascii="Arial" w:eastAsia="Times New Roman" w:hAnsi="Arial" w:cs="Arial"/>
          <w:lang w:eastAsia="sl-SI"/>
        </w:rPr>
        <w:t>.</w:t>
      </w:r>
    </w:p>
    <w:p w:rsidR="00BC0175" w:rsidRPr="00AD501A" w:rsidRDefault="00BC0175" w:rsidP="0060160A">
      <w:pPr>
        <w:spacing w:after="0" w:line="240" w:lineRule="auto"/>
        <w:jc w:val="both"/>
        <w:rPr>
          <w:rFonts w:ascii="Arial" w:eastAsia="Times New Roman" w:hAnsi="Arial" w:cs="Arial"/>
          <w:lang w:eastAsia="sl-SI"/>
        </w:rPr>
      </w:pPr>
    </w:p>
    <w:p w:rsidR="00BC0175" w:rsidRPr="00AD501A" w:rsidRDefault="00AD501A" w:rsidP="005D2E89">
      <w:pPr>
        <w:pStyle w:val="Odstavekseznama"/>
        <w:numPr>
          <w:ilvl w:val="0"/>
          <w:numId w:val="2"/>
        </w:numPr>
        <w:jc w:val="both"/>
        <w:rPr>
          <w:rFonts w:ascii="Arial" w:hAnsi="Arial" w:cs="Arial"/>
          <w:b/>
          <w:i w:val="0"/>
          <w:sz w:val="22"/>
          <w:szCs w:val="22"/>
        </w:rPr>
      </w:pPr>
      <w:r>
        <w:rPr>
          <w:rFonts w:ascii="Arial" w:hAnsi="Arial" w:cs="Arial"/>
          <w:b/>
          <w:i w:val="0"/>
          <w:sz w:val="22"/>
          <w:szCs w:val="22"/>
        </w:rPr>
        <w:t>MERILA</w:t>
      </w:r>
      <w:r w:rsidR="00BC0175" w:rsidRPr="00AD501A">
        <w:rPr>
          <w:rFonts w:ascii="Arial" w:hAnsi="Arial" w:cs="Arial"/>
          <w:b/>
          <w:i w:val="0"/>
          <w:sz w:val="22"/>
          <w:szCs w:val="22"/>
        </w:rPr>
        <w:t xml:space="preserve"> IN NAČIN OCENJEVANJA PONUDB </w:t>
      </w:r>
    </w:p>
    <w:p w:rsidR="00BC0175" w:rsidRPr="00AD501A" w:rsidRDefault="00BC0175" w:rsidP="0060160A">
      <w:pPr>
        <w:spacing w:after="0" w:line="240" w:lineRule="auto"/>
        <w:jc w:val="both"/>
        <w:rPr>
          <w:rFonts w:ascii="Arial" w:eastAsia="Times New Roman" w:hAnsi="Arial" w:cs="Arial"/>
          <w:b/>
          <w:lang w:eastAsia="sl-SI"/>
        </w:rPr>
      </w:pPr>
    </w:p>
    <w:p w:rsidR="00AD501A" w:rsidRPr="00AD501A" w:rsidRDefault="00AD501A" w:rsidP="0060160A">
      <w:pPr>
        <w:spacing w:after="0" w:line="240" w:lineRule="auto"/>
        <w:jc w:val="both"/>
        <w:rPr>
          <w:rFonts w:ascii="Arial" w:eastAsia="Times New Roman" w:hAnsi="Arial" w:cs="Arial"/>
          <w:lang w:eastAsia="sl-SI"/>
        </w:rPr>
      </w:pPr>
      <w:r>
        <w:rPr>
          <w:rFonts w:ascii="Arial" w:eastAsia="Times New Roman" w:hAnsi="Arial" w:cs="Arial"/>
          <w:lang w:eastAsia="sl-SI"/>
        </w:rPr>
        <w:t>Merila, po katerih</w:t>
      </w:r>
      <w:r w:rsidR="00BC0175" w:rsidRPr="00AD501A">
        <w:rPr>
          <w:rFonts w:ascii="Arial" w:eastAsia="Times New Roman" w:hAnsi="Arial" w:cs="Arial"/>
          <w:lang w:eastAsia="sl-SI"/>
        </w:rPr>
        <w:t xml:space="preserve"> bo naročnik</w:t>
      </w:r>
      <w:r>
        <w:rPr>
          <w:rFonts w:ascii="Arial" w:eastAsia="Times New Roman" w:hAnsi="Arial" w:cs="Arial"/>
          <w:lang w:eastAsia="sl-SI"/>
        </w:rPr>
        <w:t xml:space="preserve"> točkoval ponudbe, so sledeča:</w:t>
      </w:r>
    </w:p>
    <w:p w:rsidR="00BC0175" w:rsidRPr="00AD501A" w:rsidRDefault="00BC0175" w:rsidP="00AD501A">
      <w:pPr>
        <w:tabs>
          <w:tab w:val="num" w:pos="360"/>
        </w:tabs>
        <w:spacing w:after="0" w:line="240" w:lineRule="auto"/>
        <w:jc w:val="both"/>
        <w:rPr>
          <w:rFonts w:ascii="Arial" w:eastAsia="Times New Roman" w:hAnsi="Arial" w:cs="Arial"/>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BC0175" w:rsidRPr="00AD501A" w:rsidTr="0060160A">
        <w:trPr>
          <w:jc w:val="center"/>
        </w:trPr>
        <w:tc>
          <w:tcPr>
            <w:tcW w:w="3936" w:type="dxa"/>
            <w:shd w:val="clear" w:color="auto" w:fill="D9D9D9"/>
          </w:tcPr>
          <w:p w:rsidR="00BC0175" w:rsidRPr="00AD501A" w:rsidRDefault="00BC0175" w:rsidP="00AD501A">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MERILO</w:t>
            </w:r>
          </w:p>
        </w:tc>
        <w:tc>
          <w:tcPr>
            <w:tcW w:w="3071" w:type="dxa"/>
            <w:shd w:val="clear" w:color="auto" w:fill="D9D9D9"/>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NAJVIŠJE ŠTEVILO TOČK</w:t>
            </w:r>
          </w:p>
        </w:tc>
      </w:tr>
      <w:tr w:rsidR="00BC0175" w:rsidRPr="00AD501A" w:rsidTr="0060160A">
        <w:trPr>
          <w:jc w:val="center"/>
        </w:trPr>
        <w:tc>
          <w:tcPr>
            <w:tcW w:w="3936" w:type="dxa"/>
          </w:tcPr>
          <w:p w:rsidR="00BC0175" w:rsidRPr="00AD501A" w:rsidRDefault="00BC0175" w:rsidP="00AD501A">
            <w:pPr>
              <w:spacing w:after="0" w:line="240" w:lineRule="auto"/>
              <w:rPr>
                <w:rFonts w:ascii="Arial" w:eastAsia="Times New Roman" w:hAnsi="Arial" w:cs="Arial"/>
                <w:b/>
                <w:lang w:eastAsia="sl-SI"/>
              </w:rPr>
            </w:pPr>
            <w:r w:rsidRPr="00AD501A">
              <w:rPr>
                <w:rFonts w:ascii="Arial" w:eastAsia="Times New Roman" w:hAnsi="Arial" w:cs="Arial"/>
                <w:b/>
                <w:lang w:eastAsia="sl-SI"/>
              </w:rPr>
              <w:t>Cena</w:t>
            </w:r>
            <w:r w:rsidR="00AD501A">
              <w:rPr>
                <w:rFonts w:ascii="Arial" w:eastAsia="Times New Roman" w:hAnsi="Arial" w:cs="Arial"/>
                <w:b/>
                <w:lang w:eastAsia="sl-SI"/>
              </w:rPr>
              <w:t xml:space="preserve"> redno čiščenje</w:t>
            </w:r>
          </w:p>
        </w:tc>
        <w:tc>
          <w:tcPr>
            <w:tcW w:w="3071" w:type="dxa"/>
            <w:vAlign w:val="center"/>
          </w:tcPr>
          <w:p w:rsidR="00BC0175" w:rsidRPr="00AD501A" w:rsidRDefault="00AD501A" w:rsidP="00AD501A">
            <w:pPr>
              <w:spacing w:after="0" w:line="240" w:lineRule="auto"/>
              <w:jc w:val="center"/>
              <w:rPr>
                <w:rFonts w:ascii="Arial" w:eastAsia="Times New Roman" w:hAnsi="Arial" w:cs="Arial"/>
                <w:lang w:eastAsia="sl-SI"/>
              </w:rPr>
            </w:pPr>
            <w:r>
              <w:rPr>
                <w:rFonts w:ascii="Arial" w:eastAsia="Times New Roman" w:hAnsi="Arial" w:cs="Arial"/>
                <w:lang w:eastAsia="sl-SI"/>
              </w:rPr>
              <w:t>80</w:t>
            </w:r>
          </w:p>
        </w:tc>
      </w:tr>
      <w:tr w:rsidR="00AD501A" w:rsidRPr="00AD501A" w:rsidTr="0060160A">
        <w:trPr>
          <w:jc w:val="center"/>
        </w:trPr>
        <w:tc>
          <w:tcPr>
            <w:tcW w:w="3936" w:type="dxa"/>
          </w:tcPr>
          <w:p w:rsidR="00AD501A" w:rsidRPr="00AD501A" w:rsidRDefault="00AD501A" w:rsidP="00AD501A">
            <w:pPr>
              <w:spacing w:after="0" w:line="240" w:lineRule="auto"/>
              <w:rPr>
                <w:rFonts w:ascii="Arial" w:eastAsia="Times New Roman" w:hAnsi="Arial" w:cs="Arial"/>
                <w:b/>
                <w:lang w:eastAsia="sl-SI"/>
              </w:rPr>
            </w:pPr>
            <w:r>
              <w:rPr>
                <w:rFonts w:ascii="Arial" w:eastAsia="Times New Roman" w:hAnsi="Arial" w:cs="Arial"/>
                <w:b/>
                <w:lang w:eastAsia="sl-SI"/>
              </w:rPr>
              <w:t>Cena izredno čiščenje</w:t>
            </w:r>
          </w:p>
        </w:tc>
        <w:tc>
          <w:tcPr>
            <w:tcW w:w="3071" w:type="dxa"/>
            <w:vAlign w:val="center"/>
          </w:tcPr>
          <w:p w:rsidR="00AD501A" w:rsidRPr="00AD501A" w:rsidRDefault="00AD501A" w:rsidP="00BC0175">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AD501A" w:rsidRPr="00AD501A" w:rsidTr="0060160A">
        <w:trPr>
          <w:jc w:val="center"/>
        </w:trPr>
        <w:tc>
          <w:tcPr>
            <w:tcW w:w="3936" w:type="dxa"/>
          </w:tcPr>
          <w:p w:rsidR="00AD501A" w:rsidRPr="00AD501A" w:rsidRDefault="00AD501A" w:rsidP="00AD501A">
            <w:pPr>
              <w:spacing w:after="0" w:line="240" w:lineRule="auto"/>
              <w:rPr>
                <w:rFonts w:ascii="Arial" w:eastAsia="Times New Roman" w:hAnsi="Arial" w:cs="Arial"/>
                <w:b/>
                <w:lang w:eastAsia="sl-SI"/>
              </w:rPr>
            </w:pPr>
            <w:r>
              <w:rPr>
                <w:rFonts w:ascii="Arial" w:eastAsia="Times New Roman" w:hAnsi="Arial" w:cs="Arial"/>
                <w:b/>
                <w:lang w:eastAsia="sl-SI"/>
              </w:rPr>
              <w:t>Uporaba čistil, ki so manj obremenjujoča za zdravje in okolje</w:t>
            </w:r>
          </w:p>
        </w:tc>
        <w:tc>
          <w:tcPr>
            <w:tcW w:w="3071" w:type="dxa"/>
            <w:vAlign w:val="center"/>
          </w:tcPr>
          <w:p w:rsidR="00AD501A" w:rsidRPr="00AD501A" w:rsidRDefault="00AD501A" w:rsidP="00BC0175">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BC0175" w:rsidRPr="00AD501A" w:rsidTr="0060160A">
        <w:trPr>
          <w:jc w:val="center"/>
        </w:trPr>
        <w:tc>
          <w:tcPr>
            <w:tcW w:w="3936" w:type="dxa"/>
            <w:tcBorders>
              <w:left w:val="nil"/>
              <w:bottom w:val="nil"/>
            </w:tcBorders>
          </w:tcPr>
          <w:p w:rsidR="00BC0175" w:rsidRPr="00AD501A" w:rsidRDefault="00BC0175" w:rsidP="00BC0175">
            <w:pPr>
              <w:spacing w:after="0" w:line="240" w:lineRule="auto"/>
              <w:jc w:val="both"/>
              <w:rPr>
                <w:rFonts w:ascii="Arial" w:eastAsia="Times New Roman" w:hAnsi="Arial" w:cs="Arial"/>
                <w:b/>
                <w:lang w:eastAsia="sl-SI"/>
              </w:rPr>
            </w:pPr>
          </w:p>
        </w:tc>
        <w:tc>
          <w:tcPr>
            <w:tcW w:w="3071" w:type="dxa"/>
            <w:vAlign w:val="center"/>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100</w:t>
            </w:r>
          </w:p>
        </w:tc>
      </w:tr>
    </w:tbl>
    <w:p w:rsidR="00BC0175" w:rsidRPr="00AD501A" w:rsidRDefault="00BC0175" w:rsidP="0060160A">
      <w:pPr>
        <w:spacing w:after="0" w:line="240" w:lineRule="auto"/>
        <w:jc w:val="both"/>
        <w:rPr>
          <w:rFonts w:ascii="Arial" w:eastAsia="Times New Roman" w:hAnsi="Arial" w:cs="Arial"/>
          <w:b/>
          <w:lang w:eastAsia="sl-SI"/>
        </w:rPr>
      </w:pPr>
    </w:p>
    <w:p w:rsidR="00BC0175" w:rsidRPr="00AD501A" w:rsidRDefault="00AD501A" w:rsidP="0060160A">
      <w:pPr>
        <w:spacing w:after="0" w:line="240" w:lineRule="auto"/>
        <w:jc w:val="both"/>
        <w:rPr>
          <w:rFonts w:ascii="Arial" w:eastAsia="Times New Roman" w:hAnsi="Arial" w:cs="Arial"/>
          <w:b/>
          <w:lang w:eastAsia="sl-SI"/>
        </w:rPr>
      </w:pPr>
      <w:r>
        <w:rPr>
          <w:rFonts w:ascii="Arial" w:eastAsia="Times New Roman" w:hAnsi="Arial" w:cs="Arial"/>
          <w:b/>
          <w:lang w:eastAsia="sl-SI"/>
        </w:rPr>
        <w:t>Obrazložitev meril</w:t>
      </w:r>
      <w:r w:rsidR="00BC0175" w:rsidRPr="00AD501A">
        <w:rPr>
          <w:rFonts w:ascii="Arial" w:eastAsia="Times New Roman" w:hAnsi="Arial" w:cs="Arial"/>
          <w:b/>
          <w:lang w:eastAsia="sl-SI"/>
        </w:rPr>
        <w:t>:</w:t>
      </w:r>
    </w:p>
    <w:p w:rsidR="00BC0175" w:rsidRDefault="00BC0175" w:rsidP="0060160A">
      <w:pPr>
        <w:spacing w:after="0" w:line="240" w:lineRule="auto"/>
        <w:jc w:val="both"/>
        <w:rPr>
          <w:rFonts w:ascii="Arial" w:eastAsia="Times New Roman" w:hAnsi="Arial" w:cs="Arial"/>
          <w:b/>
          <w:lang w:eastAsia="sl-SI"/>
        </w:rPr>
      </w:pPr>
    </w:p>
    <w:p w:rsidR="00AD501A" w:rsidRPr="00AD501A" w:rsidRDefault="00AD501A" w:rsidP="00E32183">
      <w:pPr>
        <w:numPr>
          <w:ilvl w:val="0"/>
          <w:numId w:val="33"/>
        </w:numPr>
        <w:spacing w:after="0" w:line="240" w:lineRule="auto"/>
        <w:ind w:left="283" w:hanging="283"/>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Cena redno čiščenje: </w:t>
      </w:r>
    </w:p>
    <w:p w:rsidR="00AD501A" w:rsidRPr="00AD501A" w:rsidRDefault="00AD501A" w:rsidP="00AD501A">
      <w:pPr>
        <w:spacing w:after="0" w:line="240" w:lineRule="auto"/>
        <w:ind w:left="283"/>
        <w:jc w:val="both"/>
        <w:rPr>
          <w:rFonts w:ascii="Arial" w:eastAsia="Times New Roman" w:hAnsi="Arial" w:cs="Times New Roman"/>
          <w:b/>
          <w:bCs/>
          <w:lang w:eastAsia="sl-SI"/>
        </w:rPr>
      </w:pP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Naročnik bo točkoval ponudbe do 80 točk, in sicer tako, da bo najcenejši ponudnik dobil najvišje število točk, vsak naslednji pa glede na od prejšnjega najugodnejšega ponudnika sorazmerno najmanjše število točk, kar je osnova tudi za točkovanje pri ostalih:</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ab/>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Število točk za konkretnega ponudnika se določi po formuli:</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ŠTp</w:t>
      </w:r>
      <w:proofErr w:type="spellEnd"/>
      <w:r w:rsidRPr="00AD501A">
        <w:rPr>
          <w:rFonts w:ascii="Arial" w:eastAsia="Times New Roman" w:hAnsi="Arial" w:cs="Times New Roman"/>
          <w:lang w:eastAsia="sl-SI"/>
        </w:rPr>
        <w:t xml:space="preserve"> = (</w:t>
      </w:r>
      <w:proofErr w:type="spellStart"/>
      <w:r w:rsidRPr="00AD501A">
        <w:rPr>
          <w:rFonts w:ascii="Arial" w:eastAsia="Times New Roman" w:hAnsi="Arial" w:cs="Times New Roman"/>
          <w:lang w:eastAsia="sl-SI"/>
        </w:rPr>
        <w:t>Px</w:t>
      </w:r>
      <w:proofErr w:type="spellEnd"/>
      <w:r w:rsidRPr="00AD501A">
        <w:rPr>
          <w:rFonts w:ascii="Arial" w:eastAsia="Times New Roman" w:hAnsi="Arial" w:cs="Times New Roman"/>
          <w:lang w:eastAsia="sl-SI"/>
        </w:rPr>
        <w:t xml:space="preserve"> / Pi) x 80</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ŠTp</w:t>
      </w:r>
      <w:proofErr w:type="spellEnd"/>
      <w:r w:rsidRPr="00AD501A">
        <w:rPr>
          <w:rFonts w:ascii="Arial" w:eastAsia="Times New Roman" w:hAnsi="Arial" w:cs="Times New Roman"/>
          <w:lang w:eastAsia="sl-SI"/>
        </w:rPr>
        <w:t xml:space="preserve"> = število točk, ki jih dobi ponudnik</w:t>
      </w: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Px</w:t>
      </w:r>
      <w:proofErr w:type="spellEnd"/>
      <w:r w:rsidRPr="00AD501A">
        <w:rPr>
          <w:rFonts w:ascii="Arial" w:eastAsia="Times New Roman" w:hAnsi="Arial" w:cs="Times New Roman"/>
          <w:lang w:eastAsia="sl-SI"/>
        </w:rPr>
        <w:t xml:space="preserve"> = najnižja ponudbena cena</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Pi = ponudbena cena primerjanega ponudnika</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b/>
          <w:bCs/>
          <w:u w:val="single"/>
          <w:lang w:eastAsia="sl-SI"/>
        </w:rPr>
      </w:pPr>
    </w:p>
    <w:p w:rsidR="00AD501A" w:rsidRPr="00AD501A" w:rsidRDefault="00AD501A" w:rsidP="00E32183">
      <w:pPr>
        <w:numPr>
          <w:ilvl w:val="0"/>
          <w:numId w:val="33"/>
        </w:numPr>
        <w:spacing w:after="0" w:line="240" w:lineRule="auto"/>
        <w:ind w:left="283" w:hanging="283"/>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Cena izredno čiščenje: </w:t>
      </w:r>
    </w:p>
    <w:p w:rsidR="00AD501A" w:rsidRPr="00AD501A" w:rsidRDefault="00AD501A" w:rsidP="00AD501A">
      <w:pPr>
        <w:spacing w:after="0" w:line="240" w:lineRule="auto"/>
        <w:ind w:left="283"/>
        <w:jc w:val="both"/>
        <w:rPr>
          <w:rFonts w:ascii="Arial" w:eastAsia="Times New Roman" w:hAnsi="Arial" w:cs="Times New Roman"/>
          <w:b/>
          <w:bCs/>
          <w:lang w:eastAsia="sl-SI"/>
        </w:rPr>
      </w:pP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Naročnik bo točkoval ponudbe do 10 točk in sicer tako, da bo najcenejši ponudnik dobil najvišje število točk, vsak naslednji pa glede na od prejšnjega najugodnejšega ponudnika sorazmerno najmanjše število točk, kar je osnova tudi za točkovanje pri ostalih merilih:</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ab/>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Število točk za konkretnega ponudnika se določi po formuli:</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ŠTp</w:t>
      </w:r>
      <w:proofErr w:type="spellEnd"/>
      <w:r w:rsidRPr="00AD501A">
        <w:rPr>
          <w:rFonts w:ascii="Arial" w:eastAsia="Times New Roman" w:hAnsi="Arial" w:cs="Times New Roman"/>
          <w:lang w:eastAsia="sl-SI"/>
        </w:rPr>
        <w:t xml:space="preserve"> = (</w:t>
      </w:r>
      <w:proofErr w:type="spellStart"/>
      <w:r w:rsidRPr="00AD501A">
        <w:rPr>
          <w:rFonts w:ascii="Arial" w:eastAsia="Times New Roman" w:hAnsi="Arial" w:cs="Times New Roman"/>
          <w:lang w:eastAsia="sl-SI"/>
        </w:rPr>
        <w:t>Px</w:t>
      </w:r>
      <w:proofErr w:type="spellEnd"/>
      <w:r w:rsidRPr="00AD501A">
        <w:rPr>
          <w:rFonts w:ascii="Arial" w:eastAsia="Times New Roman" w:hAnsi="Arial" w:cs="Times New Roman"/>
          <w:lang w:eastAsia="sl-SI"/>
        </w:rPr>
        <w:t xml:space="preserve"> / Pi) x 10</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ŠTp</w:t>
      </w:r>
      <w:proofErr w:type="spellEnd"/>
      <w:r w:rsidRPr="00AD501A">
        <w:rPr>
          <w:rFonts w:ascii="Arial" w:eastAsia="Times New Roman" w:hAnsi="Arial" w:cs="Times New Roman"/>
          <w:lang w:eastAsia="sl-SI"/>
        </w:rPr>
        <w:t xml:space="preserve"> = število točk, ki jih dobi ponudnik</w:t>
      </w:r>
    </w:p>
    <w:p w:rsidR="00AD501A" w:rsidRPr="00AD501A" w:rsidRDefault="00AD501A" w:rsidP="00AD501A">
      <w:pPr>
        <w:spacing w:after="0" w:line="240" w:lineRule="auto"/>
        <w:jc w:val="both"/>
        <w:rPr>
          <w:rFonts w:ascii="Arial" w:eastAsia="Times New Roman" w:hAnsi="Arial" w:cs="Times New Roman"/>
          <w:lang w:eastAsia="sl-SI"/>
        </w:rPr>
      </w:pPr>
      <w:proofErr w:type="spellStart"/>
      <w:r w:rsidRPr="00AD501A">
        <w:rPr>
          <w:rFonts w:ascii="Arial" w:eastAsia="Times New Roman" w:hAnsi="Arial" w:cs="Times New Roman"/>
          <w:lang w:eastAsia="sl-SI"/>
        </w:rPr>
        <w:t>Px</w:t>
      </w:r>
      <w:proofErr w:type="spellEnd"/>
      <w:r w:rsidRPr="00AD501A">
        <w:rPr>
          <w:rFonts w:ascii="Arial" w:eastAsia="Times New Roman" w:hAnsi="Arial" w:cs="Times New Roman"/>
          <w:lang w:eastAsia="sl-SI"/>
        </w:rPr>
        <w:t xml:space="preserve"> = najnižja ponudbena cena</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Pi = ponudbena cena primerjanega ponudnika</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E32183">
      <w:pPr>
        <w:numPr>
          <w:ilvl w:val="0"/>
          <w:numId w:val="33"/>
        </w:numPr>
        <w:spacing w:after="0" w:line="240" w:lineRule="auto"/>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Uporaba čistil, ki so manj obremenjujoča za zdravje in okolje: </w:t>
      </w:r>
    </w:p>
    <w:p w:rsidR="00AD501A" w:rsidRPr="00AD501A" w:rsidRDefault="00AD501A" w:rsidP="00AD501A">
      <w:pPr>
        <w:spacing w:after="0" w:line="240" w:lineRule="auto"/>
        <w:jc w:val="both"/>
        <w:rPr>
          <w:rFonts w:ascii="Arial" w:eastAsia="Times New Roman" w:hAnsi="Arial" w:cs="Times New Roman"/>
          <w:b/>
          <w:bCs/>
          <w:lang w:eastAsia="sl-SI"/>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Naročnik bo točkoval ponudbe pri tem merilu tako, da bo ponudbi, v kateri bo izkazano, da bo ponudnik za čiščenje uporabljal čistila, ki so manj obremenjujoča za zdravje in okolje, kakor bo še opredeljeno, dodelil 10 točk, ponudbi ponudnika, ki uporabe takih čistil ne bo izkazal, pa bo dodelil nič (0) točk.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Da bi ponudnik lahko pri tem merilu pridobil vse točke, mora ponuditi izvajanje storitev čiščenja s proizvodi, ki v primeru: </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1. univerzalnih čistili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R31 (V stiku s kislinami se sprošča strupen plin.) ali EUH031 (V stiku s kislinami s sprošča strupen plin.),</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R63 (Lahko škoduje plodnosti.) ali H361d (Sum škodljivosti za nerojenega otroka.),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2. univerzalnih čistili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3. čistil za sanitarne prostore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4. čistil za sanitarne prostore glede na težo ne vsebujejo </w:t>
      </w:r>
      <w:proofErr w:type="spellStart"/>
      <w:r w:rsidRPr="00AD501A">
        <w:rPr>
          <w:rFonts w:ascii="Arial" w:eastAsia="Times New Roman" w:hAnsi="Arial" w:cs="Times New Roman"/>
          <w:lang w:val="x-none" w:eastAsia="x-none"/>
        </w:rPr>
        <w:t>vec</w:t>
      </w:r>
      <w:proofErr w:type="spellEnd"/>
      <w:r w:rsidRPr="00AD501A">
        <w:rPr>
          <w:rFonts w:ascii="Arial" w:eastAsia="Times New Roman" w:hAnsi="Arial" w:cs="Times New Roman"/>
          <w:lang w:val="x-none" w:eastAsia="x-none"/>
        </w:rPr>
        <w:t xml:space="preserve">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5. čistil za čiščenje oken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6. čistil za čiščenje oken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7. detergentov za ročno pomivanje posode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8. detergentov za ročno pomivanje posode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9. detergentov za pomivalne stroje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left="283"/>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bCs/>
          <w:lang w:val="x-none" w:eastAsia="x-none"/>
        </w:rPr>
      </w:pPr>
      <w:r w:rsidRPr="00AD501A">
        <w:rPr>
          <w:rFonts w:ascii="Arial" w:eastAsia="Times New Roman" w:hAnsi="Arial" w:cs="Times New Roman"/>
          <w:b/>
          <w:bCs/>
          <w:lang w:val="x-none" w:eastAsia="x-none"/>
        </w:rPr>
        <w:t xml:space="preserve">Način dokazovanja: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Ponudnik mora k ponudbi priložiti: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potrdilo, da ima blago znak za okolje tipa I, iz katerega izhaja, da čistila, s katerimi bo čistil prostore naročnika, izpolnjujejo zgoraj navedene zahteve, ali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seznam sestavin čistila s sestavinami, ki posamično predstavljajo več kot 0,01 % teže čistila, vključno s CAS številko sestavine, če je ta na voljo, in morebitnimi standardnimi opozorili, stavki za nevarnost ali previdnostnimi stavki, ali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ustrezno dokazilo, iz katerega izhaja, da blago izpolnjuje zahteve.</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Izpolnjevanje tega merila ponudnik izkaže z razpisnim obrazcem 1</w:t>
      </w:r>
      <w:r w:rsidRPr="00AD501A">
        <w:rPr>
          <w:rFonts w:ascii="Arial" w:eastAsia="Times New Roman" w:hAnsi="Arial" w:cs="Times New Roman"/>
          <w:lang w:val="en-US" w:eastAsia="x-none"/>
        </w:rPr>
        <w:t>6</w:t>
      </w:r>
      <w:r w:rsidRPr="00AD501A">
        <w:rPr>
          <w:rFonts w:ascii="Arial" w:eastAsia="Times New Roman" w:hAnsi="Arial" w:cs="Times New Roman"/>
          <w:lang w:val="x-none" w:eastAsia="x-none"/>
        </w:rPr>
        <w:t xml:space="preserve">.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lang w:val="x-none" w:eastAsia="x-none"/>
        </w:rPr>
      </w:pPr>
      <w:r w:rsidRPr="00AD501A">
        <w:rPr>
          <w:rFonts w:ascii="Arial" w:eastAsia="Times New Roman" w:hAnsi="Arial" w:cs="Times New Roman"/>
          <w:b/>
          <w:lang w:val="x-none" w:eastAsia="x-none"/>
        </w:rPr>
        <w:t xml:space="preserve">To merilo je določeno v skladu s prvim odstavkom 7. člena Uredbe o zelenem javnem naročanju.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5D2E89" w:rsidP="005D2E89">
      <w:pPr>
        <w:pStyle w:val="Odstavekseznama"/>
        <w:numPr>
          <w:ilvl w:val="0"/>
          <w:numId w:val="2"/>
        </w:numPr>
        <w:jc w:val="both"/>
        <w:rPr>
          <w:rFonts w:ascii="Arial" w:hAnsi="Arial" w:cs="Arial"/>
          <w:b/>
          <w:bCs/>
          <w:i w:val="0"/>
          <w:sz w:val="22"/>
          <w:szCs w:val="22"/>
        </w:rPr>
      </w:pPr>
      <w:r w:rsidRPr="00537402">
        <w:rPr>
          <w:rFonts w:ascii="Arial" w:hAnsi="Arial" w:cs="Arial"/>
          <w:b/>
          <w:bCs/>
          <w:i w:val="0"/>
          <w:sz w:val="22"/>
          <w:szCs w:val="22"/>
        </w:rPr>
        <w:t>P</w:t>
      </w:r>
      <w:r w:rsidR="00BC0175" w:rsidRPr="00537402">
        <w:rPr>
          <w:rFonts w:ascii="Arial" w:hAnsi="Arial" w:cs="Arial"/>
          <w:b/>
          <w:bCs/>
          <w:i w:val="0"/>
          <w:sz w:val="22"/>
          <w:szCs w:val="22"/>
        </w:rPr>
        <w:t>ONUDBA, PONUDBENA CENA, PREDRAČUN, ROK PLAČILA, OSTALI KOMERCIALNI POGOJI IN NEOBIČAJNO NIZKA CENA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6" w:name="_Toc128041268"/>
      <w:r w:rsidRPr="00537402">
        <w:rPr>
          <w:rFonts w:ascii="Arial" w:eastAsia="Times New Roman" w:hAnsi="Arial" w:cs="Arial"/>
          <w:b/>
          <w:bCs/>
          <w:lang w:eastAsia="x-none"/>
        </w:rPr>
        <w:t>Dokazila o izpolnjevanju zahtev iz tehničnih specifikacij</w:t>
      </w:r>
      <w:bookmarkEnd w:id="6"/>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lastRenderedPageBreak/>
        <w:t xml:space="preserve">Predmet ponudbe mora izpolnjevati </w:t>
      </w:r>
      <w:r w:rsidR="00FC7892" w:rsidRPr="00537402">
        <w:rPr>
          <w:rFonts w:ascii="Arial" w:eastAsia="Times New Roman" w:hAnsi="Arial" w:cs="Arial"/>
          <w:lang w:eastAsia="sl-SI"/>
        </w:rPr>
        <w:t>vse</w:t>
      </w:r>
      <w:r w:rsidRPr="00537402">
        <w:rPr>
          <w:rFonts w:ascii="Arial" w:eastAsia="Times New Roman" w:hAnsi="Arial" w:cs="Arial"/>
          <w:lang w:eastAsia="sl-SI"/>
        </w:rPr>
        <w:t xml:space="preserve"> tehnične zahteve, navedene v tehničnih specifikacijah, ki so sestavni del te razpisne dokumentacije.</w:t>
      </w:r>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7" w:name="_Toc464638557"/>
      <w:bookmarkStart w:id="8" w:name="_Toc464638559"/>
      <w:bookmarkStart w:id="9" w:name="_Toc336851749"/>
      <w:bookmarkStart w:id="10" w:name="_Toc336851797"/>
      <w:bookmarkStart w:id="11" w:name="_Toc128041269"/>
      <w:bookmarkEnd w:id="7"/>
      <w:bookmarkEnd w:id="8"/>
      <w:r w:rsidRPr="00537402">
        <w:rPr>
          <w:rFonts w:ascii="Arial" w:eastAsia="Times New Roman" w:hAnsi="Arial" w:cs="Arial"/>
          <w:b/>
          <w:bCs/>
          <w:lang w:eastAsia="x-none"/>
        </w:rPr>
        <w:t>Obrazec »</w:t>
      </w:r>
      <w:bookmarkEnd w:id="9"/>
      <w:bookmarkEnd w:id="10"/>
      <w:r w:rsidRPr="00537402">
        <w:rPr>
          <w:rFonts w:ascii="Arial" w:eastAsia="Times New Roman" w:hAnsi="Arial" w:cs="Arial"/>
          <w:b/>
          <w:bCs/>
          <w:lang w:eastAsia="x-none"/>
        </w:rPr>
        <w:t>ESPD« za vse gospodarske subjekte</w:t>
      </w:r>
      <w:bookmarkEnd w:id="11"/>
    </w:p>
    <w:p w:rsidR="00FC7892" w:rsidRPr="00537402" w:rsidRDefault="00FC7892" w:rsidP="0060160A">
      <w:pPr>
        <w:keepNext/>
        <w:spacing w:after="0" w:line="240" w:lineRule="auto"/>
        <w:ind w:left="501"/>
        <w:outlineLvl w:val="2"/>
        <w:rPr>
          <w:rFonts w:ascii="Arial" w:eastAsia="Times New Roman" w:hAnsi="Arial" w:cs="Arial"/>
          <w:b/>
          <w:bCs/>
          <w:lang w:eastAsia="x-none"/>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bookmarkStart w:id="12" w:name="_Toc466382905"/>
      <w:bookmarkStart w:id="13" w:name="_Toc466382906"/>
      <w:bookmarkEnd w:id="12"/>
      <w:bookmarkEnd w:id="13"/>
      <w:r w:rsidRPr="00537402">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r w:rsidRPr="00537402">
        <w:rPr>
          <w:rFonts w:ascii="Arial" w:eastAsia="Times New Roman" w:hAnsi="Arial" w:cs="Arial"/>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4" w:name="_Hlk127257816"/>
      <w:r w:rsidRPr="00537402">
        <w:rPr>
          <w:rFonts w:ascii="Arial" w:eastAsia="Times New Roman" w:hAnsi="Arial" w:cs="Arial"/>
          <w:lang w:eastAsia="sl-SI"/>
        </w:rPr>
        <w:t>(Uradni list RS, št. </w:t>
      </w:r>
      <w:hyperlink r:id="rId32" w:tgtFrame="_blank" w:tooltip="Zakon o integriteti in preprečevanju korupcije (uradno prečiščeno besedilo)" w:history="1">
        <w:r w:rsidRPr="00537402">
          <w:rPr>
            <w:rFonts w:ascii="Arial" w:eastAsia="Times New Roman" w:hAnsi="Arial" w:cs="Arial"/>
            <w:lang w:eastAsia="sl-SI"/>
          </w:rPr>
          <w:t>69/11</w:t>
        </w:r>
      </w:hyperlink>
      <w:r w:rsidRPr="00537402">
        <w:rPr>
          <w:rFonts w:ascii="Arial" w:eastAsia="Times New Roman" w:hAnsi="Arial" w:cs="Arial"/>
          <w:lang w:eastAsia="sl-SI"/>
        </w:rPr>
        <w:t> – uradno prečiščeno besedilo, </w:t>
      </w:r>
      <w:hyperlink r:id="rId33" w:tgtFrame="_blank" w:tooltip="Zakon o spremembah in dopolnitvah Zakona o integriteti in preprečevanju korupcije" w:history="1">
        <w:r w:rsidRPr="00537402">
          <w:rPr>
            <w:rFonts w:ascii="Arial" w:eastAsia="Times New Roman" w:hAnsi="Arial" w:cs="Arial"/>
            <w:lang w:eastAsia="sl-SI"/>
          </w:rPr>
          <w:t>158/20</w:t>
        </w:r>
      </w:hyperlink>
      <w:r w:rsidRPr="00537402">
        <w:rPr>
          <w:rFonts w:ascii="Arial" w:eastAsia="Times New Roman" w:hAnsi="Arial" w:cs="Arial"/>
          <w:lang w:eastAsia="sl-SI"/>
        </w:rPr>
        <w:t> in </w:t>
      </w:r>
      <w:hyperlink r:id="rId34" w:tgtFrame="_blank" w:tooltip="Zakon o debirokratizaciji" w:history="1">
        <w:r w:rsidRPr="00537402">
          <w:rPr>
            <w:rFonts w:ascii="Arial" w:eastAsia="Times New Roman" w:hAnsi="Arial" w:cs="Arial"/>
            <w:lang w:eastAsia="sl-SI"/>
          </w:rPr>
          <w:t>3/22</w:t>
        </w:r>
      </w:hyperlink>
      <w:r w:rsidRPr="00537402">
        <w:rPr>
          <w:rFonts w:ascii="Arial" w:eastAsia="Times New Roman" w:hAnsi="Arial" w:cs="Arial"/>
          <w:lang w:eastAsia="sl-SI"/>
        </w:rPr>
        <w:t xml:space="preserve"> – </w:t>
      </w:r>
      <w:proofErr w:type="spellStart"/>
      <w:r w:rsidRPr="00537402">
        <w:rPr>
          <w:rFonts w:ascii="Arial" w:eastAsia="Times New Roman" w:hAnsi="Arial" w:cs="Arial"/>
          <w:lang w:eastAsia="sl-SI"/>
        </w:rPr>
        <w:t>ZDeb</w:t>
      </w:r>
      <w:proofErr w:type="spellEnd"/>
      <w:r w:rsidRPr="00537402">
        <w:rPr>
          <w:rFonts w:ascii="Arial" w:eastAsia="Times New Roman" w:hAnsi="Arial" w:cs="Arial"/>
          <w:lang w:eastAsia="sl-SI"/>
        </w:rPr>
        <w:t xml:space="preserve">; v nadaljnjem besedilu: </w:t>
      </w:r>
      <w:proofErr w:type="spellStart"/>
      <w:r w:rsidRPr="00537402">
        <w:rPr>
          <w:rFonts w:ascii="Arial" w:eastAsia="Times New Roman" w:hAnsi="Arial" w:cs="Arial"/>
          <w:lang w:eastAsia="sl-SI"/>
        </w:rPr>
        <w:t>ZIntPK</w:t>
      </w:r>
      <w:proofErr w:type="spellEnd"/>
      <w:r w:rsidRPr="00537402">
        <w:rPr>
          <w:rFonts w:ascii="Arial" w:eastAsia="Times New Roman" w:hAnsi="Arial" w:cs="Arial"/>
          <w:lang w:eastAsia="sl-SI"/>
        </w:rPr>
        <w:t>)</w:t>
      </w:r>
      <w:bookmarkEnd w:id="14"/>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Navedbe v ESPD in/ali dokazila, ki ji predloži gospodarski subjekt, morajo biti veljavn</w:t>
      </w:r>
      <w:r w:rsidR="005D2E89" w:rsidRPr="00537402">
        <w:rPr>
          <w:rFonts w:ascii="Arial" w:eastAsia="Times New Roman" w:hAnsi="Arial" w:cs="Arial"/>
          <w:lang w:eastAsia="sl-SI"/>
        </w:rPr>
        <w:t>i</w:t>
      </w:r>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Gospodarski subjekt naročnikov obrazec ESPD (datoteka XML) uvozi na spletni povezavi: </w:t>
      </w:r>
      <w:hyperlink r:id="rId35" w:history="1">
        <w:r w:rsidRPr="00537402">
          <w:rPr>
            <w:rFonts w:ascii="Arial" w:eastAsia="Times New Roman" w:hAnsi="Arial" w:cs="Arial"/>
            <w:color w:val="0000FF"/>
            <w:u w:val="single"/>
            <w:lang w:eastAsia="sl-SI"/>
          </w:rPr>
          <w:t>https://ejn.gov.si/espd</w:t>
        </w:r>
      </w:hyperlink>
      <w:r w:rsidRPr="00537402">
        <w:rPr>
          <w:rFonts w:ascii="Arial" w:eastAsia="Times New Roman" w:hAnsi="Arial" w:cs="Arial"/>
          <w:lang w:eastAsia="sl-SI"/>
        </w:rPr>
        <w:t xml:space="preserve"> in v njega neposredno vnese zahtevane podatke.</w:t>
      </w:r>
    </w:p>
    <w:p w:rsidR="00BC0175" w:rsidRPr="00537402" w:rsidRDefault="00BC0175" w:rsidP="0060160A">
      <w:pPr>
        <w:spacing w:after="0" w:line="240" w:lineRule="auto"/>
        <w:jc w:val="both"/>
        <w:rPr>
          <w:rFonts w:ascii="Arial" w:eastAsia="Times New Roman" w:hAnsi="Arial" w:cs="Arial"/>
          <w:color w:val="FF0000"/>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bookmarkStart w:id="15" w:name="_Hlk511905322"/>
      <w:r w:rsidRPr="00537402">
        <w:rPr>
          <w:rFonts w:ascii="Arial" w:eastAsia="Times New Roman" w:hAnsi="Arial" w:cs="Arial"/>
          <w:lang w:eastAsia="sl-SI"/>
        </w:rPr>
        <w:t xml:space="preserve">Ponudnik, ki v sistemu e-JN oddaja ponudbo, naloži svoj ESPD v razdelek </w:t>
      </w:r>
      <w:bookmarkStart w:id="16" w:name="_Hlk63330375"/>
      <w:r w:rsidRPr="00537402">
        <w:rPr>
          <w:rFonts w:ascii="Arial" w:eastAsia="Times New Roman" w:hAnsi="Arial" w:cs="Arial"/>
          <w:lang w:eastAsia="sl-SI"/>
        </w:rPr>
        <w:t>»Dokumenti«, del</w:t>
      </w:r>
      <w:bookmarkEnd w:id="16"/>
      <w:r w:rsidRPr="00537402">
        <w:rPr>
          <w:rFonts w:ascii="Arial" w:eastAsia="Times New Roman" w:hAnsi="Arial" w:cs="Arial"/>
          <w:lang w:eastAsia="sl-SI"/>
        </w:rPr>
        <w:t xml:space="preserve"> »ESPD – ponudnik«, ESPD ostalih sodelujočih pa naloži v razdelek </w:t>
      </w:r>
      <w:bookmarkStart w:id="17" w:name="_Hlk63330402"/>
      <w:r w:rsidRPr="00537402">
        <w:rPr>
          <w:rFonts w:ascii="Arial" w:eastAsia="Times New Roman" w:hAnsi="Arial" w:cs="Arial"/>
          <w:lang w:eastAsia="sl-SI"/>
        </w:rPr>
        <w:t>»Sodelujoči«, del</w:t>
      </w:r>
      <w:bookmarkEnd w:id="17"/>
      <w:r w:rsidRPr="00537402">
        <w:rPr>
          <w:rFonts w:ascii="Arial" w:eastAsia="Times New Roman" w:hAnsi="Arial" w:cs="Arial"/>
          <w:lang w:eastAsia="sl-SI"/>
        </w:rPr>
        <w:t xml:space="preserve"> »ESPD – ostali sodelujoči«. Ponudnik, ki v sistemu e-JN oddaja ponudbo, naloži elektronsko podpisan ESPD v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obliki ali nepodpisan ESPD v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obliki, </w:t>
      </w:r>
      <w:bookmarkStart w:id="18" w:name="_Hlk531606225"/>
      <w:r w:rsidRPr="00537402">
        <w:rPr>
          <w:rFonts w:ascii="Arial" w:eastAsia="Times New Roman" w:hAnsi="Arial" w:cs="Arial"/>
          <w:lang w:eastAsia="sl-SI"/>
        </w:rPr>
        <w:t>pri čemer se v slednjem primeru v skladu Splošnimi pogoji uporabe sistema e-JN šteje, da je oddan pravno zavezujoč dokument, ki ima enako veljavnost kot podpisan</w:t>
      </w:r>
      <w:bookmarkEnd w:id="18"/>
      <w:r w:rsidRPr="00537402">
        <w:rPr>
          <w:rFonts w:ascii="Arial" w:eastAsia="Times New Roman" w:hAnsi="Arial" w:cs="Arial"/>
          <w:lang w:eastAsia="sl-SI"/>
        </w:rPr>
        <w:t xml:space="preserve">. </w:t>
      </w:r>
    </w:p>
    <w:bookmarkEnd w:id="15"/>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Za ostale sodelujoče ponudnik v razdelek »Sodelujoči«, del »ESPD – ostali sodelujoči« priloži lastnoročno podpisane ESPD v </w:t>
      </w:r>
      <w:proofErr w:type="spellStart"/>
      <w:r w:rsidRPr="00537402">
        <w:rPr>
          <w:rFonts w:ascii="Arial" w:eastAsia="Times New Roman" w:hAnsi="Arial" w:cs="Arial"/>
          <w:lang w:eastAsia="sl-SI"/>
        </w:rPr>
        <w:t>pdf</w:t>
      </w:r>
      <w:proofErr w:type="spellEnd"/>
      <w:r w:rsidRPr="00537402">
        <w:rPr>
          <w:rFonts w:ascii="Arial" w:eastAsia="Times New Roman" w:hAnsi="Arial" w:cs="Arial"/>
          <w:lang w:eastAsia="sl-SI"/>
        </w:rPr>
        <w:t xml:space="preserve">. obliki, ali v elektronski obliki podpisan </w:t>
      </w:r>
      <w:proofErr w:type="spellStart"/>
      <w:r w:rsidRPr="00537402">
        <w:rPr>
          <w:rFonts w:ascii="Arial" w:eastAsia="Times New Roman" w:hAnsi="Arial" w:cs="Arial"/>
          <w:lang w:eastAsia="sl-SI"/>
        </w:rPr>
        <w:t>xml</w:t>
      </w:r>
      <w:proofErr w:type="spellEnd"/>
      <w:r w:rsidRPr="00537402">
        <w:rPr>
          <w:rFonts w:ascii="Arial" w:eastAsia="Times New Roman" w:hAnsi="Arial" w:cs="Arial"/>
          <w:lang w:eastAsia="sl-SI"/>
        </w:rPr>
        <w:t xml:space="preserve">. </w:t>
      </w:r>
    </w:p>
    <w:p w:rsidR="00BC0175" w:rsidRPr="00537402" w:rsidRDefault="00BC0175" w:rsidP="0060160A">
      <w:pPr>
        <w:spacing w:after="0" w:line="240" w:lineRule="auto"/>
        <w:jc w:val="both"/>
        <w:rPr>
          <w:rFonts w:ascii="Arial" w:eastAsia="Times New Roman" w:hAnsi="Arial" w:cs="Arial"/>
          <w:b/>
          <w:lang w:eastAsia="sl-SI"/>
        </w:rPr>
      </w:pPr>
    </w:p>
    <w:p w:rsidR="00BC0175" w:rsidRPr="00907007" w:rsidRDefault="00BC0175" w:rsidP="005D2E89">
      <w:pPr>
        <w:numPr>
          <w:ilvl w:val="1"/>
          <w:numId w:val="2"/>
        </w:numPr>
        <w:spacing w:after="0" w:line="240" w:lineRule="auto"/>
        <w:ind w:left="501"/>
        <w:jc w:val="both"/>
        <w:rPr>
          <w:rFonts w:ascii="Arial" w:eastAsia="Times New Roman" w:hAnsi="Arial" w:cs="Arial"/>
          <w:b/>
          <w:lang w:eastAsia="sl-SI"/>
        </w:rPr>
      </w:pPr>
      <w:r w:rsidRPr="00537402">
        <w:rPr>
          <w:rFonts w:ascii="Arial" w:eastAsia="Times New Roman" w:hAnsi="Arial" w:cs="Arial"/>
          <w:b/>
          <w:lang w:eastAsia="sl-SI"/>
        </w:rPr>
        <w:t xml:space="preserve"> </w:t>
      </w:r>
      <w:r w:rsidRPr="00907007">
        <w:rPr>
          <w:rFonts w:ascii="Arial" w:eastAsia="Times New Roman" w:hAnsi="Arial" w:cs="Arial"/>
          <w:b/>
          <w:lang w:eastAsia="sl-SI"/>
        </w:rPr>
        <w:t>Ponudbena cena in predračun</w:t>
      </w:r>
    </w:p>
    <w:p w:rsidR="00BC0175" w:rsidRPr="00907007" w:rsidRDefault="00BC0175" w:rsidP="0060160A">
      <w:pPr>
        <w:spacing w:after="0" w:line="240" w:lineRule="auto"/>
        <w:jc w:val="both"/>
        <w:rPr>
          <w:rFonts w:ascii="Arial" w:eastAsia="Times New Roman" w:hAnsi="Arial" w:cs="Arial"/>
          <w:lang w:eastAsia="sl-SI"/>
        </w:rPr>
      </w:pPr>
    </w:p>
    <w:p w:rsidR="00537402" w:rsidRPr="00907007"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mora izpolniti RAZPISNI OBRAZEC 2 – obrazec predračuna/ponudbe, ki je kot priloga sestavni del razpisne dokumentacije.</w:t>
      </w:r>
    </w:p>
    <w:p w:rsidR="00907007" w:rsidRPr="00537402" w:rsidRDefault="00907007"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čiščenja zajema stroške dela, vse materialne stroške čiščenja, čistil, opreme in čistilnih pripomočkov (čistilna sredstva, ki jih mora ponudnik tudi zagotoviti oziroma dobaviti). </w:t>
      </w:r>
      <w:r w:rsidRPr="00537402">
        <w:rPr>
          <w:rFonts w:ascii="Arial" w:eastAsia="Times New Roman" w:hAnsi="Arial" w:cs="Arial"/>
          <w:lang w:eastAsia="sl-SI"/>
        </w:rPr>
        <w:t xml:space="preserve">Ponudnik vpiše ceno za neto površino čiščenja. </w:t>
      </w:r>
      <w:r w:rsidRPr="00537402">
        <w:rPr>
          <w:rFonts w:ascii="Arial" w:eastAsia="Times New Roman" w:hAnsi="Arial" w:cs="Times New Roman"/>
          <w:lang w:eastAsia="sl-SI"/>
        </w:rPr>
        <w:t xml:space="preserve">Ponudniki morajo upoštevati, da je cena fiksna za ves čas trajanja pogodbe  (4 leta), kar je pogoj za sodelovanje na razpisu. Naročnik ne dopušča morebitnega povišanja cen v času fiksnosti cen. Cena se lahko spremeni le zaradi dviga minimalne plače v primerjavi s prejšnjim letom ob pisnem soglasju naročnika. </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Cene morajo biti izračunane za:</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smartTag w:uri="urn:schemas-microsoft-com:office:smarttags" w:element="metricconverter">
        <w:smartTagPr>
          <w:attr w:name="ProductID" w:val="1 m2"/>
        </w:smartTagPr>
        <w:r w:rsidRPr="00537402">
          <w:rPr>
            <w:rFonts w:ascii="Arial" w:eastAsia="Times New Roman" w:hAnsi="Arial" w:cs="Times New Roman"/>
            <w:b/>
            <w:lang w:eastAsia="sl-SI"/>
          </w:rPr>
          <w:t>1</w:t>
        </w:r>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m</w:t>
        </w:r>
        <w:r w:rsidRPr="00537402">
          <w:rPr>
            <w:rFonts w:ascii="Arial" w:eastAsia="Times New Roman" w:hAnsi="Arial" w:cs="Times New Roman"/>
            <w:b/>
            <w:vertAlign w:val="superscript"/>
            <w:lang w:eastAsia="sl-SI"/>
          </w:rPr>
          <w:t>2</w:t>
        </w:r>
      </w:smartTag>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 xml:space="preserve"> čistilne površine z vsemi vključenimi stroški, kot zgoraj navedeno, </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vseh čistilnih površin v m</w:t>
      </w:r>
      <w:r w:rsidRPr="00537402">
        <w:rPr>
          <w:rFonts w:ascii="Arial" w:eastAsia="Times New Roman" w:hAnsi="Arial" w:cs="Times New Roman"/>
          <w:b/>
          <w:vertAlign w:val="superscript"/>
          <w:lang w:eastAsia="sl-SI"/>
        </w:rPr>
        <w:t>2</w:t>
      </w:r>
      <w:r w:rsidRPr="00537402">
        <w:rPr>
          <w:rFonts w:ascii="Arial" w:eastAsia="Times New Roman" w:hAnsi="Arial" w:cs="Times New Roman"/>
          <w:b/>
          <w:lang w:eastAsia="sl-SI"/>
        </w:rPr>
        <w:t>.</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537402" w:rsidRPr="00537402" w:rsidRDefault="00537402" w:rsidP="00537402">
      <w:pPr>
        <w:spacing w:after="0" w:line="240" w:lineRule="auto"/>
        <w:jc w:val="both"/>
        <w:rPr>
          <w:rFonts w:ascii="Arial" w:eastAsia="Times New Roman" w:hAnsi="Arial" w:cs="Times New Roman"/>
          <w:b/>
          <w:bCs/>
          <w:i/>
          <w:i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v ponudbi mora biti izražena v evrih brez in z vključenim davkom na dodano vrednost (RAZPISNI OBRAZEC 2 - obrazec predračuna – cene). </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t>OBVEZNO – SPECIFIKA:</w:t>
      </w: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t xml:space="preserve">Pri izračunu cen morajo ponudniki upoštevati vse zahteve naročnika, tudi dežurstvo in morebitna intervencijska čiščenja. Ponudniki morajo v svoji ponudbi k razpisnemu </w:t>
      </w:r>
      <w:r w:rsidRPr="00537402">
        <w:rPr>
          <w:rFonts w:ascii="Arial" w:eastAsia="Times New Roman" w:hAnsi="Arial" w:cs="Times New Roman"/>
          <w:b/>
          <w:bCs/>
          <w:u w:val="single"/>
          <w:lang w:eastAsia="sl-SI"/>
        </w:rPr>
        <w:t>obrazcu 2 OBVEZNO predložiti cenik ostalih storitev</w:t>
      </w:r>
      <w:r w:rsidRPr="00537402">
        <w:rPr>
          <w:rFonts w:ascii="Arial" w:eastAsia="Times New Roman" w:hAnsi="Arial" w:cs="Times New Roman"/>
          <w:b/>
          <w:bCs/>
          <w:lang w:eastAsia="sl-SI"/>
        </w:rPr>
        <w:t xml:space="preserve">, ki niso zajete v razpisni dokumentaciji, bi jih pa lahko naročnik v času trajanja pogodbe, potreboval glede na morebitne nastale situacije (npr. čiščenja po adaptacijskih delih ipd.). </w:t>
      </w:r>
    </w:p>
    <w:p w:rsidR="00537402" w:rsidRPr="00537402" w:rsidRDefault="00537402" w:rsidP="00537402">
      <w:pPr>
        <w:spacing w:after="0" w:line="240" w:lineRule="auto"/>
        <w:jc w:val="both"/>
        <w:rPr>
          <w:rFonts w:ascii="Arial" w:eastAsia="Times New Roman" w:hAnsi="Arial" w:cs="Times New Roman"/>
          <w:b/>
          <w:b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Ponudniki v predračunu ponudijo ceno za celovito opravljanje storitev čiščenja, za katerega se prijavljajo in ceno za dodatno uro, v kolikor bodo potrebne dodatne storitve čiščenja. Cena delovne ure se bo upoštevala tudi, v kolikor osebje ponudnika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highlight w:val="green"/>
          <w:lang w:eastAsia="sl-SI"/>
        </w:rPr>
      </w:pPr>
      <w:r w:rsidRPr="00537402">
        <w:rPr>
          <w:rFonts w:ascii="Arial" w:eastAsia="Times New Roman" w:hAnsi="Arial" w:cs="Times New Roman"/>
          <w:lang w:eastAsia="sl-SI"/>
        </w:rPr>
        <w:t xml:space="preserve">Rok plačila je </w:t>
      </w:r>
      <w:r w:rsidRPr="00537402">
        <w:rPr>
          <w:rFonts w:ascii="Arial" w:eastAsia="Times New Roman" w:hAnsi="Arial" w:cs="Times New Roman"/>
          <w:b/>
          <w:bCs/>
          <w:lang w:eastAsia="sl-SI"/>
        </w:rPr>
        <w:t>minimalno 30 dni</w:t>
      </w:r>
      <w:r w:rsidRPr="00537402">
        <w:rPr>
          <w:rFonts w:ascii="Arial" w:eastAsia="Times New Roman" w:hAnsi="Arial" w:cs="Times New Roman"/>
          <w:lang w:eastAsia="sl-SI"/>
        </w:rPr>
        <w:t xml:space="preserve"> od prejema e-računa, račune pa izvajalec izdaja </w:t>
      </w:r>
      <w:r w:rsidRPr="00537402">
        <w:rPr>
          <w:rFonts w:ascii="Arial" w:eastAsia="Times New Roman" w:hAnsi="Arial" w:cs="Times New Roman"/>
          <w:b/>
          <w:bCs/>
          <w:lang w:eastAsia="sl-SI"/>
        </w:rPr>
        <w:t>1x mesečno</w:t>
      </w:r>
      <w:r w:rsidRPr="00537402">
        <w:rPr>
          <w:rFonts w:ascii="Arial" w:eastAsia="Times New Roman" w:hAnsi="Arial" w:cs="Times New Roman"/>
          <w:lang w:eastAsia="sl-SI"/>
        </w:rPr>
        <w:t xml:space="preserve"> (drugačnih opcij naro</w:t>
      </w:r>
      <w:r w:rsidR="00907007">
        <w:rPr>
          <w:rFonts w:ascii="Arial" w:eastAsia="Times New Roman" w:hAnsi="Arial" w:cs="Times New Roman"/>
          <w:lang w:eastAsia="sl-SI"/>
        </w:rPr>
        <w:t>čnik ne bo upošteval). Skladno z 28</w:t>
      </w:r>
      <w:r w:rsidRPr="00537402">
        <w:rPr>
          <w:rFonts w:ascii="Arial" w:eastAsia="Times New Roman" w:hAnsi="Arial" w:cs="Times New Roman"/>
          <w:lang w:eastAsia="sl-SI"/>
        </w:rPr>
        <w:t xml:space="preserve">. členom Zakona o opravljanju plačilnih storitev za proračunske uporabnike </w:t>
      </w:r>
      <w:r w:rsidR="00907007" w:rsidRPr="00907007">
        <w:rPr>
          <w:rFonts w:ascii="Arial" w:eastAsia="Times New Roman" w:hAnsi="Arial" w:cs="Times New Roman"/>
          <w:lang w:eastAsia="sl-SI"/>
        </w:rPr>
        <w:t xml:space="preserve">(Uradni list RS, št. 77/16 in 47/19) </w:t>
      </w:r>
      <w:r w:rsidRPr="00537402">
        <w:rPr>
          <w:rFonts w:ascii="Arial" w:eastAsia="Times New Roman" w:hAnsi="Arial" w:cs="Times New Roman"/>
          <w:lang w:eastAsia="sl-SI"/>
        </w:rPr>
        <w:t>mora naročnik, kot proračunski uporabnik, prejemati račune in spremljajoče dokumente izključno v elektronski obliki (e-računi). Glede na navedeno bodo morali izvajalci za dobavljeno blago in izvedene storitve pošiljati naročniku e-račune. V nasprotnem primeru bo naročnik moral prejeti račun zavrniti. Naročnik bo plačeval obveznosti na način, kot je to razvidno iz obrazca pogodbe, ki je sestavni del razpisne dokumentacije.</w:t>
      </w:r>
    </w:p>
    <w:p w:rsidR="00537402" w:rsidRPr="00537402" w:rsidRDefault="00537402" w:rsidP="00537402">
      <w:pPr>
        <w:spacing w:after="0" w:line="240" w:lineRule="auto"/>
        <w:jc w:val="both"/>
        <w:rPr>
          <w:rFonts w:ascii="Arial" w:eastAsia="Times New Roman" w:hAnsi="Arial" w:cs="Times New Roman"/>
          <w:highlight w:val="gree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Naročnik si pridržuje pravico v skladu z določili ZJN-3, da v primeru neobičajno nizke cene, ki jo poda ponudnik v svoji ponudbi pred zavrnitvijo le-te zahteva pisno obrazložitev take ponudbe pred zavrnitvijo ponudbe v skladu s določili ZJN-3.</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Arial"/>
          <w:highlight w:val="green"/>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V kolikor ponudnik vpiše ceno nič (0) eur, se šteje, da ponuja postavko brezplačno. </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ne sme spreminjati vsebine predračuna.</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V primeru, da bo naročnik pri pregledu in ocenjevanju ponudb odkril očitne računske napake, bo ravnal v skladu s sedmim odstavkom 89. člena ZJN-3.</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Ponudnik v sistemu e-JN obrazec predračuna (razpisni obrazec 2) naloži v razdelek »Predračun« v .</w:t>
      </w:r>
      <w:proofErr w:type="spellStart"/>
      <w:r w:rsidRPr="00537402">
        <w:rPr>
          <w:rFonts w:ascii="Arial" w:eastAsia="Times New Roman" w:hAnsi="Arial" w:cs="Times New Roman"/>
          <w:b/>
          <w:lang w:eastAsia="sl-SI"/>
        </w:rPr>
        <w:t>pdf</w:t>
      </w:r>
      <w:proofErr w:type="spellEnd"/>
      <w:r w:rsidRPr="00537402">
        <w:rPr>
          <w:rFonts w:ascii="Arial" w:eastAsia="Times New Roman" w:hAnsi="Arial" w:cs="Times New Roman"/>
          <w:b/>
          <w:lang w:eastAsia="sl-SI"/>
        </w:rPr>
        <w:t xml:space="preserve"> datoteki </w:t>
      </w:r>
      <w:r w:rsidRPr="00537402">
        <w:rPr>
          <w:rFonts w:ascii="Arial" w:eastAsia="Times New Roman" w:hAnsi="Arial" w:cs="Times New Roman"/>
          <w:lang w:eastAsia="sl-SI"/>
        </w:rPr>
        <w:t>(vidno na javnem odpiranju ponudb).</w:t>
      </w:r>
      <w:r w:rsidRPr="00537402">
        <w:rPr>
          <w:rFonts w:ascii="Arial" w:eastAsia="Times New Roman" w:hAnsi="Arial" w:cs="Times New Roman"/>
          <w:b/>
          <w:lang w:eastAsia="sl-SI"/>
        </w:rPr>
        <w:t xml:space="preserve"> </w:t>
      </w:r>
    </w:p>
    <w:p w:rsidR="00BC0175" w:rsidRPr="00FF61F4" w:rsidRDefault="00BC0175" w:rsidP="00010F87">
      <w:pPr>
        <w:shd w:val="clear" w:color="auto" w:fill="FFFFFF"/>
        <w:spacing w:before="120" w:after="120" w:line="240" w:lineRule="auto"/>
        <w:jc w:val="both"/>
        <w:textAlignment w:val="baseline"/>
        <w:rPr>
          <w:rFonts w:ascii="Arial" w:eastAsia="Times New Roman" w:hAnsi="Arial" w:cs="Arial"/>
          <w:bCs/>
          <w:i/>
          <w:color w:val="626161"/>
          <w:bdr w:val="none" w:sz="0" w:space="0" w:color="auto" w:frame="1"/>
          <w:lang w:eastAsia="sl-SI"/>
        </w:rPr>
      </w:pPr>
      <w:r w:rsidRPr="00907007">
        <w:rPr>
          <w:rFonts w:ascii="Arial" w:eastAsia="Times New Roman" w:hAnsi="Arial" w:cs="Arial"/>
          <w:i/>
          <w:bdr w:val="none" w:sz="0" w:space="0" w:color="auto" w:frame="1"/>
          <w:lang w:eastAsia="sl-SI"/>
        </w:rPr>
        <w:t>V</w:t>
      </w:r>
      <w:r w:rsidRPr="00907007">
        <w:rPr>
          <w:rFonts w:ascii="Arial" w:eastAsia="Times New Roman" w:hAnsi="Arial" w:cs="Arial"/>
          <w:i/>
          <w:lang w:eastAsia="sl-SI"/>
        </w:rPr>
        <w:t xml:space="preserve"> primeru razhajanj med podatki navedenimi v razdelku »Skupna ponudbena vrednost« in </w:t>
      </w:r>
      <w:r w:rsidRPr="00FF61F4">
        <w:rPr>
          <w:rFonts w:ascii="Arial" w:eastAsia="Times New Roman" w:hAnsi="Arial" w:cs="Arial"/>
          <w:i/>
          <w:lang w:eastAsia="sl-SI"/>
        </w:rPr>
        <w:t>dokumentu, ki je predložen v delu »Predračun«, kot veljavni štejejo podatki v dokumentu, ki je predložen v delu »Predračun«.</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5D2E89">
      <w:pPr>
        <w:numPr>
          <w:ilvl w:val="1"/>
          <w:numId w:val="2"/>
        </w:numPr>
        <w:spacing w:after="0" w:line="240" w:lineRule="auto"/>
        <w:ind w:left="501"/>
        <w:jc w:val="both"/>
        <w:rPr>
          <w:rFonts w:ascii="Arial" w:eastAsia="Times New Roman" w:hAnsi="Arial" w:cs="Arial"/>
          <w:b/>
          <w:lang w:eastAsia="sl-SI"/>
        </w:rPr>
      </w:pPr>
      <w:r w:rsidRPr="00FF61F4">
        <w:rPr>
          <w:rFonts w:ascii="Arial" w:eastAsia="Times New Roman" w:hAnsi="Arial" w:cs="Arial"/>
          <w:b/>
          <w:lang w:eastAsia="sl-SI"/>
        </w:rPr>
        <w:t>Rok plačila in rok izvedbe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rPr>
          <w:rFonts w:ascii="Arial" w:eastAsia="Times New Roman" w:hAnsi="Arial" w:cs="Arial"/>
          <w:b/>
          <w:lang w:eastAsia="sl-SI"/>
        </w:rPr>
      </w:pPr>
      <w:r w:rsidRPr="00FF61F4">
        <w:rPr>
          <w:rFonts w:ascii="Arial" w:eastAsia="Times New Roman" w:hAnsi="Arial" w:cs="Arial"/>
          <w:b/>
          <w:lang w:eastAsia="sl-SI"/>
        </w:rPr>
        <w:t>Cene na enoto morajo biti fiksne</w:t>
      </w:r>
      <w:r w:rsidR="00907007" w:rsidRPr="00FF61F4">
        <w:rPr>
          <w:rFonts w:ascii="Arial" w:eastAsia="Times New Roman" w:hAnsi="Arial" w:cs="Arial"/>
          <w:b/>
          <w:lang w:eastAsia="sl-SI"/>
        </w:rPr>
        <w:t xml:space="preserve"> za celotno obdobje trajanja javnega razpisa</w:t>
      </w:r>
      <w:r w:rsidRPr="00FF61F4">
        <w:rPr>
          <w:rFonts w:ascii="Arial" w:eastAsia="Times New Roman" w:hAnsi="Arial" w:cs="Arial"/>
          <w:b/>
          <w:lang w:eastAsia="sl-SI"/>
        </w:rPr>
        <w:t>.</w:t>
      </w:r>
    </w:p>
    <w:p w:rsidR="00BC0175" w:rsidRPr="00FF61F4" w:rsidRDefault="00BC0175" w:rsidP="0060160A">
      <w:pPr>
        <w:spacing w:after="0" w:line="240" w:lineRule="auto"/>
        <w:contextualSpacing/>
        <w:jc w:val="both"/>
        <w:rPr>
          <w:rFonts w:ascii="Arial" w:eastAsia="Times New Roman" w:hAnsi="Arial" w:cs="Arial"/>
          <w:b/>
          <w:lang w:eastAsia="sl-SI"/>
        </w:rPr>
      </w:pPr>
    </w:p>
    <w:p w:rsidR="00BC0175" w:rsidRPr="00FF61F4" w:rsidRDefault="00BC0175" w:rsidP="0060160A">
      <w:pPr>
        <w:spacing w:after="0" w:line="240" w:lineRule="auto"/>
        <w:contextualSpacing/>
        <w:jc w:val="both"/>
        <w:rPr>
          <w:rFonts w:ascii="Arial" w:eastAsia="Times New Roman" w:hAnsi="Arial" w:cs="Arial"/>
          <w:b/>
          <w:u w:val="single"/>
          <w:lang w:eastAsia="sl-SI"/>
        </w:rPr>
      </w:pPr>
      <w:r w:rsidRPr="00FF61F4">
        <w:rPr>
          <w:rFonts w:ascii="Arial" w:eastAsia="Times New Roman" w:hAnsi="Arial" w:cs="Arial"/>
          <w:b/>
          <w:lang w:eastAsia="sl-SI"/>
        </w:rPr>
        <w:t xml:space="preserve">Rok plačila je </w:t>
      </w:r>
      <w:r w:rsidRPr="00FF61F4">
        <w:rPr>
          <w:rFonts w:ascii="Arial" w:eastAsia="Times New Roman" w:hAnsi="Arial" w:cs="Arial"/>
          <w:b/>
          <w:u w:val="single"/>
          <w:lang w:eastAsia="sl-SI"/>
        </w:rPr>
        <w:t xml:space="preserve">30 dni od prejema e-računa. </w:t>
      </w:r>
    </w:p>
    <w:p w:rsidR="00BC0175" w:rsidRPr="00FF61F4" w:rsidRDefault="00BC0175" w:rsidP="005D2E89">
      <w:pPr>
        <w:keepNext/>
        <w:numPr>
          <w:ilvl w:val="1"/>
          <w:numId w:val="2"/>
        </w:numPr>
        <w:shd w:val="clear" w:color="auto" w:fill="FFFFFF"/>
        <w:spacing w:before="210" w:after="210" w:line="240" w:lineRule="auto"/>
        <w:ind w:left="501"/>
        <w:jc w:val="both"/>
        <w:rPr>
          <w:rFonts w:ascii="Arial" w:eastAsia="Times New Roman" w:hAnsi="Arial" w:cs="Arial"/>
          <w:b/>
          <w:bCs/>
          <w:color w:val="000000"/>
          <w:lang w:eastAsia="sl-SI"/>
        </w:rPr>
      </w:pPr>
      <w:r w:rsidRPr="00FF61F4">
        <w:rPr>
          <w:rFonts w:ascii="Arial" w:eastAsia="Times New Roman" w:hAnsi="Arial" w:cs="Arial"/>
          <w:b/>
          <w:bCs/>
          <w:color w:val="000000"/>
          <w:lang w:eastAsia="sl-SI"/>
        </w:rPr>
        <w:t>Neobičajno nizka ponudba</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Če bo naročnik menil, da je pri določenem naročilu glede na njegove zahteve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glede na cene na trgu ali v zvezi z njo obstaja dvom o možnosti izpolnitve </w:t>
      </w:r>
      <w:proofErr w:type="spellStart"/>
      <w:r w:rsidRPr="00FF61F4">
        <w:rPr>
          <w:rFonts w:ascii="Arial" w:eastAsia="Times New Roman" w:hAnsi="Arial" w:cs="Arial"/>
          <w:iCs/>
          <w:color w:val="000000"/>
          <w:lang w:eastAsia="sl-SI"/>
        </w:rPr>
        <w:t>naročila</w:t>
      </w:r>
      <w:proofErr w:type="spellEnd"/>
      <w:r w:rsidRPr="00FF61F4">
        <w:rPr>
          <w:rFonts w:ascii="Arial" w:eastAsia="Times New Roman" w:hAnsi="Arial" w:cs="Arial"/>
          <w:iCs/>
          <w:color w:val="000000"/>
          <w:lang w:eastAsia="sl-SI"/>
        </w:rPr>
        <w:t xml:space="preserve">, bo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preveril, ali je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in od ponudnika zahteval, da pojasni ceno ali stroške v ponudbi.</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bo preveril, ali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tudi,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je vrednost ponudbe za </w:t>
      </w:r>
      <w:proofErr w:type="spellStart"/>
      <w:r w:rsidRPr="00FF61F4">
        <w:rPr>
          <w:rFonts w:ascii="Arial" w:eastAsia="Times New Roman" w:hAnsi="Arial" w:cs="Arial"/>
          <w:iCs/>
          <w:color w:val="000000"/>
          <w:lang w:eastAsia="sl-SI"/>
        </w:rPr>
        <w:t>vec</w:t>
      </w:r>
      <w:proofErr w:type="spellEnd"/>
      <w:r w:rsidRPr="00FF61F4">
        <w:rPr>
          <w:rFonts w:ascii="Arial" w:eastAsia="Times New Roman" w:hAnsi="Arial" w:cs="Arial"/>
          <w:iCs/>
          <w:color w:val="000000"/>
          <w:lang w:eastAsia="sl-SI"/>
        </w:rPr>
        <w:t xml:space="preserve">̌ kot 50 odstotkov nižja od </w:t>
      </w:r>
      <w:proofErr w:type="spellStart"/>
      <w:r w:rsidRPr="00FF61F4">
        <w:rPr>
          <w:rFonts w:ascii="Arial" w:eastAsia="Times New Roman" w:hAnsi="Arial" w:cs="Arial"/>
          <w:iCs/>
          <w:color w:val="000000"/>
          <w:lang w:eastAsia="sl-SI"/>
        </w:rPr>
        <w:t>povprečne</w:t>
      </w:r>
      <w:proofErr w:type="spellEnd"/>
      <w:r w:rsidRPr="00FF61F4">
        <w:rPr>
          <w:rFonts w:ascii="Arial" w:eastAsia="Times New Roman" w:hAnsi="Arial" w:cs="Arial"/>
          <w:iCs/>
          <w:color w:val="000000"/>
          <w:lang w:eastAsia="sl-SI"/>
        </w:rPr>
        <w:t xml:space="preserve"> vrednosti </w:t>
      </w:r>
      <w:proofErr w:type="spellStart"/>
      <w:r w:rsidRPr="00FF61F4">
        <w:rPr>
          <w:rFonts w:ascii="Arial" w:eastAsia="Times New Roman" w:hAnsi="Arial" w:cs="Arial"/>
          <w:iCs/>
          <w:color w:val="000000"/>
          <w:lang w:eastAsia="sl-SI"/>
        </w:rPr>
        <w:t>pravočasnih</w:t>
      </w:r>
      <w:proofErr w:type="spellEnd"/>
      <w:r w:rsidRPr="00FF61F4">
        <w:rPr>
          <w:rFonts w:ascii="Arial" w:eastAsia="Times New Roman" w:hAnsi="Arial" w:cs="Arial"/>
          <w:iCs/>
          <w:color w:val="000000"/>
          <w:lang w:eastAsia="sl-SI"/>
        </w:rPr>
        <w:t xml:space="preserve"> ponudb in za </w:t>
      </w:r>
      <w:proofErr w:type="spellStart"/>
      <w:r w:rsidRPr="00FF61F4">
        <w:rPr>
          <w:rFonts w:ascii="Arial" w:eastAsia="Times New Roman" w:hAnsi="Arial" w:cs="Arial"/>
          <w:iCs/>
          <w:color w:val="000000"/>
          <w:lang w:eastAsia="sl-SI"/>
        </w:rPr>
        <w:t>vec</w:t>
      </w:r>
      <w:proofErr w:type="spellEnd"/>
      <w:r w:rsidRPr="00FF61F4">
        <w:rPr>
          <w:rFonts w:ascii="Arial" w:eastAsia="Times New Roman" w:hAnsi="Arial" w:cs="Arial"/>
          <w:iCs/>
          <w:color w:val="000000"/>
          <w:lang w:eastAsia="sl-SI"/>
        </w:rPr>
        <w:t xml:space="preserve">̌ kot 20 odstotkov nižja od naslednje </w:t>
      </w:r>
      <w:proofErr w:type="spellStart"/>
      <w:r w:rsidRPr="00FF61F4">
        <w:rPr>
          <w:rFonts w:ascii="Arial" w:eastAsia="Times New Roman" w:hAnsi="Arial" w:cs="Arial"/>
          <w:iCs/>
          <w:color w:val="000000"/>
          <w:lang w:eastAsia="sl-SI"/>
        </w:rPr>
        <w:t>uvrščene</w:t>
      </w:r>
      <w:proofErr w:type="spellEnd"/>
      <w:r w:rsidRPr="00FF61F4">
        <w:rPr>
          <w:rFonts w:ascii="Arial" w:eastAsia="Times New Roman" w:hAnsi="Arial" w:cs="Arial"/>
          <w:iCs/>
          <w:color w:val="000000"/>
          <w:lang w:eastAsia="sl-SI"/>
        </w:rPr>
        <w:t xml:space="preserve"> ponudbe, vendar le,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je prejel vsaj štiri </w:t>
      </w:r>
      <w:proofErr w:type="spellStart"/>
      <w:r w:rsidRPr="00FF61F4">
        <w:rPr>
          <w:rFonts w:ascii="Arial" w:eastAsia="Times New Roman" w:hAnsi="Arial" w:cs="Arial"/>
          <w:iCs/>
          <w:color w:val="000000"/>
          <w:lang w:eastAsia="sl-SI"/>
        </w:rPr>
        <w:t>pravočasne</w:t>
      </w:r>
      <w:proofErr w:type="spellEnd"/>
      <w:r w:rsidRPr="00FF61F4">
        <w:rPr>
          <w:rFonts w:ascii="Arial" w:eastAsia="Times New Roman" w:hAnsi="Arial" w:cs="Arial"/>
          <w:iCs/>
          <w:color w:val="000000"/>
          <w:lang w:eastAsia="sl-SI"/>
        </w:rPr>
        <w:t xml:space="preserv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Kadar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v postopku javnega </w:t>
      </w:r>
      <w:proofErr w:type="spellStart"/>
      <w:r w:rsidRPr="00FF61F4">
        <w:rPr>
          <w:rFonts w:ascii="Arial" w:eastAsia="Times New Roman" w:hAnsi="Arial" w:cs="Arial"/>
          <w:iCs/>
          <w:color w:val="000000"/>
          <w:lang w:eastAsia="sl-SI"/>
        </w:rPr>
        <w:t>naročanja</w:t>
      </w:r>
      <w:proofErr w:type="spellEnd"/>
      <w:r w:rsidRPr="00FF61F4">
        <w:rPr>
          <w:rFonts w:ascii="Arial" w:eastAsia="Times New Roman" w:hAnsi="Arial" w:cs="Arial"/>
          <w:iCs/>
          <w:color w:val="000000"/>
          <w:lang w:eastAsia="sl-SI"/>
        </w:rPr>
        <w:t xml:space="preserve"> preveri dopustnost vseh ponudb, v skladu s prejšnjim stavkom preveri, ali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glede na dopustne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bo ocenil pojasnila tako, da se bo posvetoval s ponudnikom. Ponudbo bo zavrnil le, </w:t>
      </w: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predložena dokazila zadostno ne pojasnijo nizke ravni predlagane cene ali stroškov, pri </w:t>
      </w:r>
      <w:proofErr w:type="spellStart"/>
      <w:r w:rsidRPr="00FF61F4">
        <w:rPr>
          <w:rFonts w:ascii="Arial" w:eastAsia="Times New Roman" w:hAnsi="Arial" w:cs="Arial"/>
          <w:iCs/>
          <w:color w:val="000000"/>
          <w:lang w:eastAsia="sl-SI"/>
        </w:rPr>
        <w:t>čemer</w:t>
      </w:r>
      <w:proofErr w:type="spellEnd"/>
      <w:r w:rsidRPr="00FF61F4">
        <w:rPr>
          <w:rFonts w:ascii="Arial" w:eastAsia="Times New Roman" w:hAnsi="Arial" w:cs="Arial"/>
          <w:iCs/>
          <w:color w:val="000000"/>
          <w:lang w:eastAsia="sl-SI"/>
        </w:rPr>
        <w:t xml:space="preserve"> se upoštevajo elementi iz prejšnjega odstavka.</w:t>
      </w:r>
    </w:p>
    <w:p w:rsidR="00BC0175" w:rsidRPr="00FF61F4" w:rsidRDefault="00BC0175" w:rsidP="0060160A">
      <w:pPr>
        <w:shd w:val="clear" w:color="auto" w:fill="FFFFFF"/>
        <w:spacing w:after="0" w:line="240" w:lineRule="auto"/>
        <w:jc w:val="both"/>
        <w:rPr>
          <w:rFonts w:ascii="Arial" w:eastAsia="Times New Roman" w:hAnsi="Arial" w:cs="Arial"/>
          <w:iCs/>
          <w:color w:val="000000"/>
          <w:lang w:eastAsia="sl-SI"/>
        </w:rPr>
      </w:pPr>
      <w:proofErr w:type="spellStart"/>
      <w:r w:rsidRPr="00FF61F4">
        <w:rPr>
          <w:rFonts w:ascii="Arial" w:eastAsia="Times New Roman" w:hAnsi="Arial" w:cs="Arial"/>
          <w:iCs/>
          <w:color w:val="000000"/>
          <w:lang w:eastAsia="sl-SI"/>
        </w:rPr>
        <w:t>Če</w:t>
      </w:r>
      <w:proofErr w:type="spellEnd"/>
      <w:r w:rsidRPr="00FF61F4">
        <w:rPr>
          <w:rFonts w:ascii="Arial" w:eastAsia="Times New Roman" w:hAnsi="Arial" w:cs="Arial"/>
          <w:iCs/>
          <w:color w:val="000000"/>
          <w:lang w:eastAsia="sl-SI"/>
        </w:rPr>
        <w:t xml:space="preserve"> bo </w:t>
      </w:r>
      <w:proofErr w:type="spellStart"/>
      <w:r w:rsidRPr="00FF61F4">
        <w:rPr>
          <w:rFonts w:ascii="Arial" w:eastAsia="Times New Roman" w:hAnsi="Arial" w:cs="Arial"/>
          <w:iCs/>
          <w:color w:val="000000"/>
          <w:lang w:eastAsia="sl-SI"/>
        </w:rPr>
        <w:t>naročnik</w:t>
      </w:r>
      <w:proofErr w:type="spellEnd"/>
      <w:r w:rsidRPr="00FF61F4">
        <w:rPr>
          <w:rFonts w:ascii="Arial" w:eastAsia="Times New Roman" w:hAnsi="Arial" w:cs="Arial"/>
          <w:iCs/>
          <w:color w:val="000000"/>
          <w:lang w:eastAsia="sl-SI"/>
        </w:rPr>
        <w:t xml:space="preserve"> ugotovil, da je ponudba </w:t>
      </w:r>
      <w:proofErr w:type="spellStart"/>
      <w:r w:rsidRPr="00FF61F4">
        <w:rPr>
          <w:rFonts w:ascii="Arial" w:eastAsia="Times New Roman" w:hAnsi="Arial" w:cs="Arial"/>
          <w:iCs/>
          <w:color w:val="000000"/>
          <w:lang w:eastAsia="sl-SI"/>
        </w:rPr>
        <w:t>neobičajno</w:t>
      </w:r>
      <w:proofErr w:type="spellEnd"/>
      <w:r w:rsidRPr="00FF61F4">
        <w:rPr>
          <w:rFonts w:ascii="Arial" w:eastAsia="Times New Roman" w:hAnsi="Arial" w:cs="Arial"/>
          <w:iCs/>
          <w:color w:val="000000"/>
          <w:lang w:eastAsia="sl-SI"/>
        </w:rPr>
        <w:t xml:space="preserve"> nizka, ker ni skladna z veljavnimi obveznostmi iz drugega odstavka 3. </w:t>
      </w:r>
      <w:proofErr w:type="spellStart"/>
      <w:r w:rsidRPr="00FF61F4">
        <w:rPr>
          <w:rFonts w:ascii="Arial" w:eastAsia="Times New Roman" w:hAnsi="Arial" w:cs="Arial"/>
          <w:iCs/>
          <w:color w:val="000000"/>
          <w:lang w:eastAsia="sl-SI"/>
        </w:rPr>
        <w:t>člena</w:t>
      </w:r>
      <w:proofErr w:type="spellEnd"/>
      <w:r w:rsidRPr="00FF61F4">
        <w:rPr>
          <w:rFonts w:ascii="Arial" w:eastAsia="Times New Roman" w:hAnsi="Arial" w:cs="Arial"/>
          <w:iCs/>
          <w:color w:val="000000"/>
          <w:lang w:eastAsia="sl-SI"/>
        </w:rPr>
        <w:t xml:space="preserve"> ZJN-3, jo bo naročnik zavrnil.</w:t>
      </w:r>
    </w:p>
    <w:p w:rsidR="00BC0175" w:rsidRPr="00FF61F4" w:rsidRDefault="00BC0175" w:rsidP="0060160A">
      <w:pPr>
        <w:autoSpaceDE w:val="0"/>
        <w:autoSpaceDN w:val="0"/>
        <w:adjustRightInd w:val="0"/>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10</w:t>
      </w:r>
      <w:r w:rsidR="00BC0175" w:rsidRPr="00FF61F4">
        <w:rPr>
          <w:rFonts w:ascii="Arial" w:eastAsia="Times New Roman" w:hAnsi="Arial" w:cs="Arial"/>
          <w:b/>
          <w:lang w:eastAsia="sl-SI"/>
        </w:rPr>
        <w:t>. VARIANTNE PONUDBE IN SKUPNA PONUDBA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lahko predloži le eno ponudbo, v skladu z zahtevami razpisne dokumentacije in sicer samostojno ali z morebitnimi sopogodbeniki ali podizvajalci.</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V primeru, da ponudnik nastopa v ponudbi s sopogodbeniki mora v ponudbi predložiti  podpisan sporazum o skupnem nastopanju in prevzemu pogodbenih obveznosti.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mora navesti tudi morebitne podizvajalce, s katerimi bo sodeloval v postopku oddaje javnega naročanja.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variantnih ponudb ne bo obravnaval.</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12. PONUDBA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 xml:space="preserve">Predračun (ponudba) mora biti veljaven do </w:t>
      </w:r>
      <w:r w:rsidR="00E10C51">
        <w:rPr>
          <w:rFonts w:ascii="Arial" w:eastAsia="Times New Roman" w:hAnsi="Arial" w:cs="Arial"/>
          <w:b/>
          <w:u w:val="single"/>
          <w:lang w:eastAsia="sl-SI"/>
        </w:rPr>
        <w:t>31. 12. 2023</w:t>
      </w:r>
      <w:r w:rsidR="003640B7" w:rsidRPr="00880304">
        <w:rPr>
          <w:rFonts w:ascii="Arial" w:eastAsia="Times New Roman" w:hAnsi="Arial" w:cs="Arial"/>
          <w:b/>
          <w:u w:val="single"/>
          <w:lang w:eastAsia="sl-SI"/>
        </w:rPr>
        <w:t>.</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13. PODPIS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014809"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ki bo v zadevnem p</w:t>
      </w:r>
      <w:r w:rsidR="00A943C0" w:rsidRPr="00FF61F4">
        <w:rPr>
          <w:rFonts w:ascii="Arial" w:eastAsia="Times New Roman" w:hAnsi="Arial" w:cs="Arial"/>
          <w:lang w:eastAsia="sl-SI"/>
        </w:rPr>
        <w:t>os</w:t>
      </w:r>
      <w:r w:rsidRPr="00FF61F4">
        <w:rPr>
          <w:rFonts w:ascii="Arial" w:eastAsia="Times New Roman" w:hAnsi="Arial" w:cs="Arial"/>
          <w:lang w:eastAsia="sl-SI"/>
        </w:rPr>
        <w:t>topku</w:t>
      </w:r>
      <w:r w:rsidR="00FF61F4" w:rsidRPr="00FF61F4">
        <w:rPr>
          <w:rFonts w:ascii="Arial" w:eastAsia="Times New Roman" w:hAnsi="Arial" w:cs="Arial"/>
          <w:lang w:eastAsia="sl-SI"/>
        </w:rPr>
        <w:t xml:space="preserve"> oddaje javnega naročila oddal ekonomsko najugodnejšo dopustno</w:t>
      </w:r>
      <w:r w:rsidRPr="00FF61F4">
        <w:rPr>
          <w:rFonts w:ascii="Arial" w:eastAsia="Times New Roman" w:hAnsi="Arial" w:cs="Arial"/>
          <w:lang w:eastAsia="sl-SI"/>
        </w:rPr>
        <w:t xml:space="preserve"> ponudbo</w:t>
      </w:r>
      <w:r w:rsidR="00BC0175" w:rsidRPr="00FF61F4">
        <w:rPr>
          <w:rFonts w:ascii="Arial" w:eastAsia="Times New Roman" w:hAnsi="Arial" w:cs="Arial"/>
          <w:lang w:eastAsia="sl-SI"/>
        </w:rPr>
        <w:t xml:space="preserve">, mora </w:t>
      </w:r>
      <w:r w:rsidR="00FF61F4" w:rsidRPr="00FF61F4">
        <w:rPr>
          <w:rFonts w:ascii="Arial" w:eastAsia="Times New Roman" w:hAnsi="Arial" w:cs="Arial"/>
          <w:lang w:eastAsia="sl-SI"/>
        </w:rPr>
        <w:t xml:space="preserve">pogodbo </w:t>
      </w:r>
      <w:r w:rsidR="00BC0175" w:rsidRPr="00FF61F4">
        <w:rPr>
          <w:rFonts w:ascii="Arial" w:eastAsia="Times New Roman" w:hAnsi="Arial" w:cs="Arial"/>
          <w:lang w:eastAsia="sl-SI"/>
        </w:rPr>
        <w:t>podpisati v roku treh (3) koledarskih dni od prejema obvestila naročnika</w:t>
      </w:r>
      <w:r w:rsidRPr="00FF61F4">
        <w:rPr>
          <w:rFonts w:ascii="Arial" w:eastAsia="Times New Roman" w:hAnsi="Arial" w:cs="Arial"/>
          <w:lang w:eastAsia="sl-SI"/>
        </w:rPr>
        <w:t xml:space="preserve">, naj pristopi k </w:t>
      </w:r>
      <w:r w:rsidR="00FF61F4" w:rsidRPr="00FF61F4">
        <w:rPr>
          <w:rFonts w:ascii="Arial" w:eastAsia="Times New Roman" w:hAnsi="Arial" w:cs="Arial"/>
          <w:lang w:eastAsia="sl-SI"/>
        </w:rPr>
        <w:t>podpisu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b/>
          <w:bCs/>
          <w:lang w:eastAsia="sl-SI"/>
        </w:rPr>
      </w:pPr>
    </w:p>
    <w:p w:rsidR="0060160A" w:rsidRPr="00FF61F4" w:rsidRDefault="00014809" w:rsidP="0060160A">
      <w:pPr>
        <w:spacing w:after="0" w:line="240" w:lineRule="auto"/>
        <w:jc w:val="both"/>
        <w:rPr>
          <w:rFonts w:ascii="Arial" w:eastAsia="Times New Roman" w:hAnsi="Arial" w:cs="Arial"/>
          <w:b/>
          <w:bCs/>
          <w:lang w:eastAsia="sl-SI"/>
        </w:rPr>
      </w:pPr>
      <w:r w:rsidRPr="00FF61F4">
        <w:rPr>
          <w:rFonts w:ascii="Arial" w:eastAsia="Times New Roman" w:hAnsi="Arial" w:cs="Arial"/>
          <w:b/>
          <w:bCs/>
          <w:lang w:eastAsia="sl-SI"/>
        </w:rPr>
        <w:lastRenderedPageBreak/>
        <w:t xml:space="preserve">Dokazilo: Vzorec </w:t>
      </w:r>
      <w:r w:rsidR="00FF61F4" w:rsidRPr="00FF61F4">
        <w:rPr>
          <w:rFonts w:ascii="Arial" w:eastAsia="Times New Roman" w:hAnsi="Arial" w:cs="Arial"/>
          <w:b/>
          <w:bCs/>
          <w:lang w:eastAsia="sl-SI"/>
        </w:rPr>
        <w:t xml:space="preserve">pogodbe </w:t>
      </w:r>
      <w:r w:rsidR="00F37DCB" w:rsidRPr="00FF61F4">
        <w:rPr>
          <w:rFonts w:ascii="Arial" w:eastAsia="Times New Roman" w:hAnsi="Arial" w:cs="Arial"/>
          <w:b/>
          <w:bCs/>
          <w:lang w:eastAsia="sl-SI"/>
        </w:rPr>
        <w:t>je RAZPISNI OBRAZEC 7</w:t>
      </w:r>
      <w:r w:rsidR="0060160A" w:rsidRPr="00FF61F4">
        <w:rPr>
          <w:rFonts w:ascii="Arial" w:eastAsia="Times New Roman" w:hAnsi="Arial" w:cs="Arial"/>
          <w:b/>
          <w:bCs/>
          <w:lang w:eastAsia="sl-SI"/>
        </w:rPr>
        <w:t xml:space="preserve">.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14. PREPOVEDI V ZVEZI </w:t>
      </w:r>
      <w:r w:rsidR="00FF61F4">
        <w:rPr>
          <w:rFonts w:ascii="Arial" w:eastAsia="Times New Roman" w:hAnsi="Arial" w:cs="Arial"/>
          <w:b/>
          <w:lang w:eastAsia="sl-SI"/>
        </w:rPr>
        <w:t>Z</w:t>
      </w:r>
      <w:r w:rsidRPr="00FF61F4">
        <w:rPr>
          <w:rFonts w:ascii="Arial" w:eastAsia="Times New Roman" w:hAnsi="Arial" w:cs="Arial"/>
          <w:b/>
          <w:lang w:eastAsia="sl-SI"/>
        </w:rPr>
        <w:t xml:space="preserve"> IZVAJANJEM DEJANJ</w:t>
      </w:r>
      <w:r w:rsidR="00FF61F4">
        <w:rPr>
          <w:rFonts w:ascii="Arial" w:eastAsia="Times New Roman" w:hAnsi="Arial" w:cs="Arial"/>
          <w:b/>
          <w:lang w:eastAsia="sl-SI"/>
        </w:rPr>
        <w:t xml:space="preserve"> </w:t>
      </w:r>
      <w:r w:rsidRPr="00FF61F4">
        <w:rPr>
          <w:rFonts w:ascii="Arial" w:eastAsia="Times New Roman" w:hAnsi="Arial" w:cs="Arial"/>
          <w:b/>
          <w:lang w:eastAsia="sl-SI"/>
        </w:rPr>
        <w:t>V</w:t>
      </w:r>
      <w:r w:rsidR="00FF61F4">
        <w:rPr>
          <w:rFonts w:ascii="Arial" w:eastAsia="Times New Roman" w:hAnsi="Arial" w:cs="Arial"/>
          <w:b/>
          <w:lang w:eastAsia="sl-SI"/>
        </w:rPr>
        <w:t xml:space="preserve"> </w:t>
      </w:r>
      <w:r w:rsidRPr="00FF61F4">
        <w:rPr>
          <w:rFonts w:ascii="Arial" w:eastAsia="Times New Roman" w:hAnsi="Arial" w:cs="Arial"/>
          <w:b/>
          <w:lang w:eastAsia="sl-SI"/>
        </w:rPr>
        <w:t>ČASU</w:t>
      </w:r>
      <w:r w:rsidR="00FF61F4">
        <w:rPr>
          <w:rFonts w:ascii="Arial" w:eastAsia="Times New Roman" w:hAnsi="Arial" w:cs="Arial"/>
          <w:b/>
          <w:lang w:eastAsia="sl-SI"/>
        </w:rPr>
        <w:t xml:space="preserve"> </w:t>
      </w:r>
      <w:r w:rsidRPr="00FF61F4">
        <w:rPr>
          <w:rFonts w:ascii="Arial" w:eastAsia="Times New Roman" w:hAnsi="Arial" w:cs="Arial"/>
          <w:b/>
          <w:lang w:eastAsia="sl-SI"/>
        </w:rPr>
        <w:t>DO</w:t>
      </w:r>
      <w:r w:rsidR="00FF61F4">
        <w:rPr>
          <w:rFonts w:ascii="Arial" w:eastAsia="Times New Roman" w:hAnsi="Arial" w:cs="Arial"/>
          <w:b/>
          <w:lang w:eastAsia="sl-SI"/>
        </w:rPr>
        <w:t xml:space="preserve"> </w:t>
      </w:r>
      <w:r w:rsidRPr="00FF61F4">
        <w:rPr>
          <w:rFonts w:ascii="Arial" w:eastAsia="Times New Roman" w:hAnsi="Arial" w:cs="Arial"/>
          <w:b/>
          <w:lang w:eastAsia="sl-SI"/>
        </w:rPr>
        <w:t>IZBIRE NAJUGODNEJŠEGA PONUDNIKA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opozarja ponudnika, da v času razpisa ne smeta pričenjati in izvajati dejanj, ki bi vnaprej določila izbiro določene ponudbe.</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Naročnik opozarja ponudnika, da v času od izbire ponudnika do začetka veljavnosti pogodbe ne smeta pričenjati dejanj, ki bi lahko povzročila, da pogodbe ne bi pričela veljati ali da ne bi bila izpolnjena.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opozarja ponudnika, da v primeru ustavitve postopka nobena stran ne sme pričenjati in izvajati postopkov, ki bi oteževali razveljavitev ali spremembo odločitve o izbiri izvajalca ali ki bi vplivali na nepristranskost revizijske komisije.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15. IZJAVA V SKLADU Z DOLOČILI ZAKONA O INTEGRITETI IN PREPREČEVANJU KORUPCIJE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Najkasneje ob podpisu pogodbe bo moral izbrani ponudnik v skladu z določili šestega odstavka 14. člena Zakona o integriteti in preprečevanju korupcije </w:t>
      </w:r>
      <w:r w:rsidR="00FF61F4" w:rsidRPr="00FF61F4">
        <w:rPr>
          <w:rFonts w:ascii="Arial" w:eastAsia="Times New Roman" w:hAnsi="Arial" w:cs="Arial"/>
          <w:lang w:eastAsia="sl-SI"/>
        </w:rPr>
        <w:t xml:space="preserve">(Uradni list RS, št. 69/11 – uradno prečiščeno besedilo, 158/20, 3/22 – </w:t>
      </w:r>
      <w:proofErr w:type="spellStart"/>
      <w:r w:rsidR="00FF61F4" w:rsidRPr="00FF61F4">
        <w:rPr>
          <w:rFonts w:ascii="Arial" w:eastAsia="Times New Roman" w:hAnsi="Arial" w:cs="Arial"/>
          <w:lang w:eastAsia="sl-SI"/>
        </w:rPr>
        <w:t>ZDeb</w:t>
      </w:r>
      <w:proofErr w:type="spellEnd"/>
      <w:r w:rsidR="00FF61F4" w:rsidRPr="00FF61F4">
        <w:rPr>
          <w:rFonts w:ascii="Arial" w:eastAsia="Times New Roman" w:hAnsi="Arial" w:cs="Arial"/>
          <w:lang w:eastAsia="sl-SI"/>
        </w:rPr>
        <w:t xml:space="preserve"> in 16/23 – </w:t>
      </w:r>
      <w:proofErr w:type="spellStart"/>
      <w:r w:rsidR="00FF61F4" w:rsidRPr="00FF61F4">
        <w:rPr>
          <w:rFonts w:ascii="Arial" w:eastAsia="Times New Roman" w:hAnsi="Arial" w:cs="Arial"/>
          <w:lang w:eastAsia="sl-SI"/>
        </w:rPr>
        <w:t>ZZPri</w:t>
      </w:r>
      <w:proofErr w:type="spellEnd"/>
      <w:r w:rsidR="00FF61F4" w:rsidRPr="00FF61F4">
        <w:rPr>
          <w:rFonts w:ascii="Arial" w:eastAsia="Times New Roman" w:hAnsi="Arial" w:cs="Arial"/>
          <w:lang w:eastAsia="sl-SI"/>
        </w:rPr>
        <w:t xml:space="preserve">) </w:t>
      </w:r>
      <w:r w:rsidRPr="00FF61F4">
        <w:rPr>
          <w:rFonts w:ascii="Arial" w:eastAsia="Times New Roman" w:hAnsi="Arial" w:cs="Arial"/>
          <w:lang w:eastAsia="sl-SI"/>
        </w:rPr>
        <w:t>naročniku dostaviti izjavo oziroma podatke o udeležbi fizičnih in pravnih oseb v lastništvu ponudnika ter o gospodarskih subjektih, za katere se glede na določbe zakona, ki ureja gospodarske družbe, šteje, da so povezane družbe s ponudnikom. V kolikor bi ponudnik predložil lažno izjavo oziroma bi podal neresnične podatke o navedenih dejstvih, ima to za posledico ničnost sklenjene pogodbe.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16. VELJAVNOST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FF61F4"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Pogodba </w:t>
      </w:r>
      <w:r w:rsidR="00014809" w:rsidRPr="00FF61F4">
        <w:rPr>
          <w:rFonts w:ascii="Arial" w:eastAsia="Times New Roman" w:hAnsi="Arial" w:cs="Arial"/>
          <w:lang w:eastAsia="sl-SI"/>
        </w:rPr>
        <w:t>bo pričel</w:t>
      </w:r>
      <w:r w:rsidRPr="00FF61F4">
        <w:rPr>
          <w:rFonts w:ascii="Arial" w:eastAsia="Times New Roman" w:hAnsi="Arial" w:cs="Arial"/>
          <w:lang w:eastAsia="sl-SI"/>
        </w:rPr>
        <w:t xml:space="preserve">a </w:t>
      </w:r>
      <w:r w:rsidR="00BC0175" w:rsidRPr="00FF61F4">
        <w:rPr>
          <w:rFonts w:ascii="Arial" w:eastAsia="Times New Roman" w:hAnsi="Arial" w:cs="Arial"/>
          <w:lang w:eastAsia="sl-SI"/>
        </w:rPr>
        <w:t xml:space="preserve">veljati v skladu </w:t>
      </w:r>
      <w:r w:rsidR="00014809" w:rsidRPr="00FF61F4">
        <w:rPr>
          <w:rFonts w:ascii="Arial" w:eastAsia="Times New Roman" w:hAnsi="Arial" w:cs="Arial"/>
          <w:lang w:eastAsia="sl-SI"/>
        </w:rPr>
        <w:t xml:space="preserve">z </w:t>
      </w:r>
      <w:r w:rsidRPr="00FF61F4">
        <w:rPr>
          <w:rFonts w:ascii="Arial" w:eastAsia="Times New Roman" w:hAnsi="Arial" w:cs="Arial"/>
          <w:lang w:eastAsia="sl-SI"/>
        </w:rPr>
        <w:t>določili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lang w:eastAsia="sl-SI"/>
        </w:rPr>
      </w:pPr>
    </w:p>
    <w:p w:rsidR="00BC0175" w:rsidRPr="00FF61F4" w:rsidRDefault="0060160A" w:rsidP="0060160A">
      <w:pPr>
        <w:spacing w:after="0" w:line="240" w:lineRule="auto"/>
        <w:jc w:val="both"/>
        <w:rPr>
          <w:rFonts w:ascii="Arial" w:eastAsia="Times New Roman" w:hAnsi="Arial" w:cs="Arial"/>
          <w:lang w:eastAsia="sl-SI"/>
        </w:rPr>
      </w:pPr>
      <w:r w:rsidRPr="00FF61F4">
        <w:rPr>
          <w:rFonts w:ascii="Arial" w:eastAsia="Times New Roman" w:hAnsi="Arial" w:cs="Arial"/>
          <w:b/>
          <w:bCs/>
          <w:lang w:eastAsia="sl-SI"/>
        </w:rPr>
        <w:t>Dokazilo: Ponu</w:t>
      </w:r>
      <w:r w:rsidR="00F37DCB" w:rsidRPr="00FF61F4">
        <w:rPr>
          <w:rFonts w:ascii="Arial" w:eastAsia="Times New Roman" w:hAnsi="Arial" w:cs="Arial"/>
          <w:b/>
          <w:bCs/>
          <w:lang w:eastAsia="sl-SI"/>
        </w:rPr>
        <w:t>dnik pregleda RAZPISNI OBRAZEC 7</w:t>
      </w:r>
      <w:r w:rsidR="00014809" w:rsidRPr="00FF61F4">
        <w:rPr>
          <w:rFonts w:ascii="Arial" w:eastAsia="Times New Roman" w:hAnsi="Arial" w:cs="Arial"/>
          <w:lang w:eastAsia="sl-SI"/>
        </w:rPr>
        <w:t xml:space="preserve">.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IV. </w:t>
      </w:r>
      <w:r w:rsidRPr="00FF61F4">
        <w:rPr>
          <w:rFonts w:ascii="Arial" w:eastAsia="Times New Roman" w:hAnsi="Arial" w:cs="Arial"/>
          <w:b/>
          <w:bCs/>
          <w:iCs/>
          <w:color w:val="000000"/>
          <w:u w:val="single"/>
          <w:lang w:eastAsia="sl-SI"/>
        </w:rPr>
        <w:t>JAVNO ODPIRANJE PONUDB</w:t>
      </w:r>
    </w:p>
    <w:p w:rsidR="00BC0175" w:rsidRPr="004D6992"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Odpiranje ponudb bo potekalo avtomatično v sistemu e-JN </w:t>
      </w:r>
      <w:r w:rsidRPr="00880304">
        <w:rPr>
          <w:rFonts w:ascii="Arial" w:eastAsia="Times New Roman" w:hAnsi="Arial" w:cs="Arial"/>
          <w:lang w:eastAsia="sl-SI"/>
        </w:rPr>
        <w:t xml:space="preserve">dne </w:t>
      </w:r>
      <w:r w:rsidR="00C635E2" w:rsidRPr="00880304">
        <w:rPr>
          <w:rFonts w:ascii="Arial" w:eastAsia="Times New Roman" w:hAnsi="Arial" w:cs="Arial"/>
          <w:b/>
          <w:lang w:eastAsia="sl-SI"/>
        </w:rPr>
        <w:t>4. 10</w:t>
      </w:r>
      <w:r w:rsidR="00E415E7" w:rsidRPr="00880304">
        <w:rPr>
          <w:rFonts w:ascii="Arial" w:eastAsia="Times New Roman" w:hAnsi="Arial" w:cs="Arial"/>
          <w:b/>
          <w:lang w:eastAsia="sl-SI"/>
        </w:rPr>
        <w:t>.</w:t>
      </w:r>
      <w:r w:rsidR="00FF61F4" w:rsidRPr="00880304">
        <w:rPr>
          <w:rFonts w:ascii="Arial" w:eastAsia="Times New Roman" w:hAnsi="Arial" w:cs="Arial"/>
          <w:b/>
          <w:lang w:eastAsia="sl-SI"/>
        </w:rPr>
        <w:t xml:space="preserve"> </w:t>
      </w:r>
      <w:r w:rsidRPr="00880304">
        <w:rPr>
          <w:rFonts w:ascii="Arial" w:eastAsia="Times New Roman" w:hAnsi="Arial" w:cs="Arial"/>
          <w:b/>
          <w:lang w:eastAsia="sl-SI"/>
        </w:rPr>
        <w:t>2023</w:t>
      </w:r>
      <w:r w:rsidRPr="00880304">
        <w:rPr>
          <w:rFonts w:ascii="Arial" w:eastAsia="Times New Roman" w:hAnsi="Arial" w:cs="Arial"/>
          <w:lang w:eastAsia="sl-SI"/>
        </w:rPr>
        <w:t xml:space="preserve"> in se bo začelo </w:t>
      </w:r>
      <w:r w:rsidRPr="00880304">
        <w:rPr>
          <w:rFonts w:ascii="Arial" w:eastAsia="Times New Roman" w:hAnsi="Arial" w:cs="Arial"/>
          <w:b/>
          <w:lang w:eastAsia="sl-SI"/>
        </w:rPr>
        <w:t xml:space="preserve">ob </w:t>
      </w:r>
      <w:r w:rsidR="00FC7892" w:rsidRPr="00880304">
        <w:rPr>
          <w:rFonts w:ascii="Arial" w:eastAsia="Times New Roman" w:hAnsi="Arial" w:cs="Arial"/>
          <w:b/>
          <w:lang w:eastAsia="sl-SI"/>
        </w:rPr>
        <w:t>1</w:t>
      </w:r>
      <w:r w:rsidR="00010F87" w:rsidRPr="00880304">
        <w:rPr>
          <w:rFonts w:ascii="Arial" w:eastAsia="Times New Roman" w:hAnsi="Arial" w:cs="Arial"/>
          <w:b/>
          <w:lang w:eastAsia="sl-SI"/>
        </w:rPr>
        <w:t>3</w:t>
      </w:r>
      <w:r w:rsidRPr="00880304">
        <w:rPr>
          <w:rFonts w:ascii="Arial" w:eastAsia="Times New Roman" w:hAnsi="Arial" w:cs="Arial"/>
          <w:b/>
          <w:lang w:eastAsia="sl-SI"/>
        </w:rPr>
        <w:t>.00 uri</w:t>
      </w:r>
      <w:r w:rsidRPr="00880304">
        <w:rPr>
          <w:rFonts w:ascii="Arial" w:eastAsia="Times New Roman" w:hAnsi="Arial" w:cs="Arial"/>
          <w:lang w:eastAsia="sl-SI"/>
        </w:rPr>
        <w:t xml:space="preserve"> na spletnem naslovu </w:t>
      </w:r>
      <w:hyperlink r:id="rId36" w:history="1">
        <w:r w:rsidRPr="00880304">
          <w:rPr>
            <w:rFonts w:ascii="Arial" w:eastAsia="Times New Roman" w:hAnsi="Arial" w:cs="Arial"/>
            <w:color w:val="0000FF"/>
            <w:u w:val="single"/>
            <w:lang w:eastAsia="sl-SI"/>
          </w:rPr>
          <w:t>https://ejn.gov.si</w:t>
        </w:r>
      </w:hyperlink>
      <w:r w:rsidR="00C635E2" w:rsidRPr="00880304">
        <w:rPr>
          <w:rFonts w:ascii="Arial" w:eastAsia="Times New Roman" w:hAnsi="Arial" w:cs="Arial"/>
          <w:color w:val="0000FF"/>
          <w:u w:val="single"/>
          <w:lang w:eastAsia="sl-SI"/>
        </w:rPr>
        <w:t>.</w:t>
      </w:r>
      <w:r w:rsidRPr="004D6992">
        <w:rPr>
          <w:rFonts w:ascii="Arial" w:eastAsia="Times New Roman" w:hAnsi="Arial" w:cs="Arial"/>
          <w:lang w:eastAsia="sl-SI"/>
        </w:rPr>
        <w:t xml:space="preserv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color w:val="FF0000"/>
          <w:lang w:eastAsia="sl-SI"/>
        </w:rPr>
      </w:pPr>
      <w:r w:rsidRPr="00FF61F4">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V. </w:t>
      </w:r>
      <w:r w:rsidRPr="00FF61F4">
        <w:rPr>
          <w:rFonts w:ascii="Arial" w:eastAsia="Times New Roman" w:hAnsi="Arial" w:cs="Arial"/>
          <w:b/>
          <w:bCs/>
          <w:iCs/>
          <w:color w:val="000000"/>
          <w:u w:val="single"/>
          <w:lang w:eastAsia="sl-SI"/>
        </w:rPr>
        <w:t>PREGLED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Naročnik bo ponu</w:t>
      </w:r>
      <w:r w:rsidR="00014809" w:rsidRPr="00FF61F4">
        <w:rPr>
          <w:rFonts w:ascii="Arial" w:eastAsia="Times New Roman" w:hAnsi="Arial" w:cs="Arial"/>
          <w:iCs/>
          <w:color w:val="000000"/>
          <w:lang w:eastAsia="sl-SI"/>
        </w:rPr>
        <w:t>dbe najprej razvrstil po merilu</w:t>
      </w:r>
      <w:r w:rsidRPr="00FF61F4">
        <w:rPr>
          <w:rFonts w:ascii="Arial" w:eastAsia="Times New Roman" w:hAnsi="Arial" w:cs="Arial"/>
          <w:iCs/>
          <w:color w:val="000000"/>
          <w:lang w:eastAsia="sl-SI"/>
        </w:rPr>
        <w:t xml:space="preserve">, nato pa jih bo preveril z vidika ustreznosti zagotavljanja </w:t>
      </w:r>
      <w:proofErr w:type="spellStart"/>
      <w:r w:rsidRPr="00FF61F4">
        <w:rPr>
          <w:rFonts w:ascii="Arial" w:eastAsia="Times New Roman" w:hAnsi="Arial" w:cs="Arial"/>
          <w:iCs/>
          <w:color w:val="000000"/>
          <w:lang w:eastAsia="sl-SI"/>
        </w:rPr>
        <w:t>naročnikovih</w:t>
      </w:r>
      <w:proofErr w:type="spellEnd"/>
      <w:r w:rsidRPr="00FF61F4">
        <w:rPr>
          <w:rFonts w:ascii="Arial" w:eastAsia="Times New Roman" w:hAnsi="Arial" w:cs="Arial"/>
          <w:iCs/>
          <w:color w:val="000000"/>
          <w:lang w:eastAsia="sl-SI"/>
        </w:rPr>
        <w:t xml:space="preserve"> zahtev glede predmeta javnega </w:t>
      </w:r>
      <w:proofErr w:type="spellStart"/>
      <w:r w:rsidRPr="00FF61F4">
        <w:rPr>
          <w:rFonts w:ascii="Arial" w:eastAsia="Times New Roman" w:hAnsi="Arial" w:cs="Arial"/>
          <w:iCs/>
          <w:color w:val="000000"/>
          <w:lang w:eastAsia="sl-SI"/>
        </w:rPr>
        <w:t>naročila</w:t>
      </w:r>
      <w:proofErr w:type="spellEnd"/>
      <w:r w:rsidRPr="00FF61F4">
        <w:rPr>
          <w:rFonts w:ascii="Arial" w:eastAsia="Times New Roman" w:hAnsi="Arial" w:cs="Arial"/>
          <w:iCs/>
          <w:color w:val="000000"/>
          <w:lang w:eastAsia="sl-SI"/>
        </w:rPr>
        <w:t>.</w:t>
      </w:r>
    </w:p>
    <w:p w:rsidR="0060160A" w:rsidRPr="00FF61F4" w:rsidRDefault="00BC0175" w:rsidP="0060160A">
      <w:pPr>
        <w:shd w:val="clear" w:color="auto" w:fill="FFFFFF"/>
        <w:spacing w:after="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 xml:space="preserve">Za ponudnika, ki bo po merilih najugodnejši, bo naročnik preveril ali obstajajo razlogi za </w:t>
      </w:r>
      <w:proofErr w:type="spellStart"/>
      <w:r w:rsidRPr="00FF61F4">
        <w:rPr>
          <w:rFonts w:ascii="Arial" w:eastAsia="Times New Roman" w:hAnsi="Arial" w:cs="Arial"/>
          <w:iCs/>
          <w:color w:val="000000"/>
          <w:lang w:eastAsia="sl-SI"/>
        </w:rPr>
        <w:t>izključitev</w:t>
      </w:r>
      <w:proofErr w:type="spellEnd"/>
      <w:r w:rsidRPr="00FF61F4">
        <w:rPr>
          <w:rFonts w:ascii="Arial" w:eastAsia="Times New Roman" w:hAnsi="Arial" w:cs="Arial"/>
          <w:iCs/>
          <w:color w:val="000000"/>
          <w:lang w:eastAsia="sl-SI"/>
        </w:rPr>
        <w:t xml:space="preserve"> najugodnejšega ponudnika in ali ponudnik izpolnjuje pogoje za sodelovanje</w:t>
      </w:r>
      <w:r w:rsidR="0060160A" w:rsidRPr="00FF61F4">
        <w:rPr>
          <w:rFonts w:ascii="Arial" w:eastAsia="Times New Roman" w:hAnsi="Arial" w:cs="Arial"/>
          <w:iCs/>
          <w:color w:val="000000"/>
          <w:lang w:eastAsia="sl-SI"/>
        </w:rPr>
        <w:t>.</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VI. </w:t>
      </w:r>
      <w:r w:rsidRPr="00FF61F4">
        <w:rPr>
          <w:rFonts w:ascii="Arial" w:eastAsia="Times New Roman" w:hAnsi="Arial" w:cs="Arial"/>
          <w:b/>
          <w:u w:val="single"/>
          <w:lang w:eastAsia="sl-SI"/>
        </w:rPr>
        <w:t>REVIZIJA POSTOPKA</w:t>
      </w:r>
    </w:p>
    <w:p w:rsidR="00BC0175" w:rsidRPr="006B113E" w:rsidRDefault="00BC0175" w:rsidP="0060160A">
      <w:pPr>
        <w:spacing w:after="0" w:line="240" w:lineRule="auto"/>
        <w:jc w:val="both"/>
        <w:rPr>
          <w:rFonts w:ascii="Arial" w:eastAsia="Times New Roman" w:hAnsi="Arial" w:cs="Arial"/>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lastRenderedPageBreak/>
        <w:t>Na podlagi Zakona o pravnem varstvu v postopkih javnega naročanja (Uradni list RS, št. 43/11 s spremembami in dopolnitvami, v nadaljevanju: ZPVPJN)  lahko zahtevek za e-revizijo vloži vsaka oseba, ki ima ali je imela interes za dodelitev naročila in ji je ali bi ji lahko z domnevno kršitvijo nastala škoda oziroma je zagovornik javnega interesa.</w:t>
      </w:r>
    </w:p>
    <w:p w:rsidR="00BC0175" w:rsidRPr="006210F8" w:rsidRDefault="00BC0175" w:rsidP="0060160A">
      <w:pPr>
        <w:spacing w:after="0" w:line="240" w:lineRule="auto"/>
        <w:ind w:left="861"/>
        <w:jc w:val="both"/>
        <w:rPr>
          <w:rFonts w:ascii="Arial" w:eastAsia="Times New Roman" w:hAnsi="Arial" w:cs="Arial"/>
          <w:i/>
          <w:highlight w:val="red"/>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C0175" w:rsidRPr="006B113E" w:rsidRDefault="00BC0175" w:rsidP="0060160A">
      <w:pPr>
        <w:spacing w:after="0" w:line="240" w:lineRule="auto"/>
        <w:ind w:left="861"/>
        <w:jc w:val="both"/>
        <w:rPr>
          <w:rFonts w:ascii="Arial" w:eastAsia="Times New Roman" w:hAnsi="Arial" w:cs="Arial"/>
          <w:i/>
          <w:lang w:eastAsia="sl-SI"/>
        </w:rPr>
      </w:pPr>
    </w:p>
    <w:p w:rsidR="00BC0175" w:rsidRPr="006B113E" w:rsidRDefault="00BC0175" w:rsidP="0060160A">
      <w:pPr>
        <w:spacing w:after="0" w:line="240" w:lineRule="auto"/>
        <w:jc w:val="both"/>
        <w:rPr>
          <w:rFonts w:ascii="Arial" w:eastAsia="Times New Roman" w:hAnsi="Arial" w:cs="Arial"/>
          <w:i/>
          <w:iCs/>
          <w:lang w:eastAsia="sl-SI"/>
        </w:rPr>
      </w:pPr>
      <w:r w:rsidRPr="006B113E">
        <w:rPr>
          <w:rFonts w:ascii="Arial" w:eastAsia="Times New Roman" w:hAnsi="Arial" w:cs="Arial"/>
          <w:lang w:eastAsia="sl-SI"/>
        </w:rPr>
        <w:t xml:space="preserve">Vlagatelj je ob vložitvi elektronskega zahtevka za revizijo dolžan vplačati takso v višini </w:t>
      </w:r>
      <w:r w:rsidR="00010F87" w:rsidRPr="006B113E">
        <w:rPr>
          <w:rFonts w:ascii="Arial" w:eastAsia="Times New Roman" w:hAnsi="Arial" w:cs="Arial"/>
          <w:lang w:eastAsia="sl-SI"/>
        </w:rPr>
        <w:t>2</w:t>
      </w:r>
      <w:r w:rsidRPr="006B113E">
        <w:rPr>
          <w:rFonts w:ascii="Arial" w:eastAsia="Times New Roman" w:hAnsi="Arial" w:cs="Arial"/>
          <w:lang w:eastAsia="sl-SI"/>
        </w:rPr>
        <w:t>.000,00 EUR  na transakcijski račun</w:t>
      </w:r>
      <w:r w:rsidRPr="006B113E">
        <w:rPr>
          <w:rFonts w:ascii="Arial" w:eastAsia="Times New Roman" w:hAnsi="Arial" w:cs="Arial"/>
          <w:color w:val="000000"/>
          <w:lang w:eastAsia="sl-SI"/>
        </w:rPr>
        <w:t xml:space="preserve"> </w:t>
      </w:r>
      <w:r w:rsidRPr="006B113E">
        <w:rPr>
          <w:rFonts w:ascii="Arial" w:eastAsia="Times New Roman" w:hAnsi="Arial" w:cs="Arial"/>
          <w:lang w:eastAsia="sl-SI"/>
        </w:rPr>
        <w:t>Ministrstva za finance, številka SI56 0110 0100 0358 802, odprt pri Banki Slovenije, Slovenska cesta 35, 1000 Ljubljana, SWIFT KODA: BS LJ SI 2X; IBAN; SI56011001000358802</w:t>
      </w:r>
      <w:r w:rsidRPr="006B113E">
        <w:rPr>
          <w:rFonts w:ascii="Arial" w:eastAsia="Times New Roman" w:hAnsi="Arial" w:cs="Arial"/>
          <w:color w:val="000000"/>
          <w:lang w:eastAsia="sl-SI"/>
        </w:rPr>
        <w:t xml:space="preserve"> - </w:t>
      </w:r>
      <w:r w:rsidRPr="006B113E">
        <w:rPr>
          <w:rFonts w:ascii="Arial" w:eastAsia="Times New Roman" w:hAnsi="Arial" w:cs="Arial"/>
          <w:lang w:eastAsia="sl-SI"/>
        </w:rPr>
        <w:t>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w:t>
      </w:r>
      <w:r w:rsidRPr="006B113E">
        <w:rPr>
          <w:rFonts w:ascii="Arial" w:eastAsia="Times New Roman" w:hAnsi="Arial" w:cs="Arial"/>
          <w:iCs/>
          <w:lang w:eastAsia="sl-SI"/>
        </w:rPr>
        <w:t xml:space="preserve"> Potrdilo o plačilu takse mora vlagatelj priložiti zahtevku za revizijo.</w:t>
      </w:r>
    </w:p>
    <w:p w:rsidR="00BC0175" w:rsidRPr="006B113E" w:rsidRDefault="00BC0175" w:rsidP="0060160A">
      <w:pPr>
        <w:spacing w:after="0" w:line="240" w:lineRule="auto"/>
        <w:ind w:left="861"/>
        <w:jc w:val="both"/>
        <w:rPr>
          <w:rFonts w:ascii="Arial" w:eastAsia="Times New Roman" w:hAnsi="Arial" w:cs="Arial"/>
          <w:i/>
          <w:iCs/>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Zahtevek za revizijo se vloži preko portala eRevizija (</w:t>
      </w:r>
      <w:hyperlink r:id="rId37" w:history="1">
        <w:r w:rsidRPr="006B113E">
          <w:rPr>
            <w:rFonts w:ascii="Arial" w:eastAsia="Times New Roman" w:hAnsi="Arial" w:cs="Arial"/>
            <w:color w:val="0000FF"/>
            <w:u w:val="single"/>
            <w:lang w:eastAsia="sl-SI"/>
          </w:rPr>
          <w:t>https://www.portalerevizija.si</w:t>
        </w:r>
      </w:hyperlink>
      <w:r w:rsidRPr="006B113E">
        <w:rPr>
          <w:rFonts w:ascii="Arial" w:eastAsia="Times New Roman" w:hAnsi="Arial" w:cs="Arial"/>
          <w:lang w:eastAsia="sl-SI"/>
        </w:rPr>
        <w:t>), v primeru nedelovanja oziroma tehničnih težav pri delovanju portala eRevizija, se postopa skladno s šestim odstavkom 13. a člena ZPVPJN.</w:t>
      </w:r>
    </w:p>
    <w:p w:rsidR="00BC0175" w:rsidRPr="006B113E" w:rsidRDefault="00BC0175"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6B113E">
        <w:rPr>
          <w:rFonts w:ascii="Arial" w:eastAsia="Times New Roman" w:hAnsi="Arial" w:cs="Arial"/>
          <w:b/>
          <w:bCs/>
          <w:iCs/>
          <w:color w:val="000000"/>
          <w:lang w:eastAsia="sl-SI"/>
        </w:rPr>
        <w:t xml:space="preserve">VII. </w:t>
      </w:r>
      <w:r w:rsidRPr="006B113E">
        <w:rPr>
          <w:rFonts w:ascii="Arial" w:eastAsia="Times New Roman" w:hAnsi="Arial" w:cs="Arial"/>
          <w:b/>
          <w:bCs/>
          <w:iCs/>
          <w:color w:val="000000"/>
          <w:u w:val="single"/>
          <w:lang w:eastAsia="sl-SI"/>
        </w:rPr>
        <w:t>PODATKI O LASTNIŠKI STRUKTURI</w:t>
      </w:r>
    </w:p>
    <w:p w:rsidR="00BC0175" w:rsidRPr="006B113E" w:rsidRDefault="00BC0175" w:rsidP="0060160A">
      <w:pPr>
        <w:shd w:val="clear" w:color="auto" w:fill="FFFFFF"/>
        <w:spacing w:after="0" w:line="240" w:lineRule="auto"/>
        <w:jc w:val="both"/>
        <w:rPr>
          <w:rFonts w:ascii="Arial" w:eastAsia="Times New Roman" w:hAnsi="Arial" w:cs="Arial"/>
          <w:iCs/>
          <w:color w:val="000000"/>
          <w:lang w:eastAsia="sl-SI"/>
        </w:rPr>
      </w:pPr>
      <w:r w:rsidRPr="006B113E">
        <w:rPr>
          <w:rFonts w:ascii="Arial" w:eastAsia="Times New Roman" w:hAnsi="Arial" w:cs="Arial"/>
          <w:iCs/>
          <w:color w:val="000000"/>
          <w:lang w:eastAsia="sl-SI"/>
        </w:rPr>
        <w:t xml:space="preserve">Izbrani ponudnik mora v roku osmih dni od prejema </w:t>
      </w:r>
      <w:proofErr w:type="spellStart"/>
      <w:r w:rsidRPr="006B113E">
        <w:rPr>
          <w:rFonts w:ascii="Arial" w:eastAsia="Times New Roman" w:hAnsi="Arial" w:cs="Arial"/>
          <w:iCs/>
          <w:color w:val="000000"/>
          <w:lang w:eastAsia="sl-SI"/>
        </w:rPr>
        <w:t>naročnikovega</w:t>
      </w:r>
      <w:proofErr w:type="spellEnd"/>
      <w:r w:rsidRPr="006B113E">
        <w:rPr>
          <w:rFonts w:ascii="Arial" w:eastAsia="Times New Roman" w:hAnsi="Arial" w:cs="Arial"/>
          <w:iCs/>
          <w:color w:val="000000"/>
          <w:lang w:eastAsia="sl-SI"/>
        </w:rPr>
        <w:t xml:space="preserve"> poziva posredovati podatke o:</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 xml:space="preserve">svojih ustanoviteljih, družbenikih, </w:t>
      </w:r>
      <w:proofErr w:type="spellStart"/>
      <w:r w:rsidRPr="006B113E">
        <w:rPr>
          <w:rFonts w:ascii="Arial" w:eastAsia="Times New Roman" w:hAnsi="Arial" w:cs="Arial"/>
          <w:color w:val="000000"/>
          <w:lang w:eastAsia="sl-SI"/>
        </w:rPr>
        <w:t>delničarjih</w:t>
      </w:r>
      <w:proofErr w:type="spellEnd"/>
      <w:r w:rsidRPr="006B113E">
        <w:rPr>
          <w:rFonts w:ascii="Arial" w:eastAsia="Times New Roman" w:hAnsi="Arial" w:cs="Arial"/>
          <w:color w:val="000000"/>
          <w:lang w:eastAsia="sl-SI"/>
        </w:rPr>
        <w:t xml:space="preserve">, </w:t>
      </w:r>
      <w:proofErr w:type="spellStart"/>
      <w:r w:rsidRPr="006B113E">
        <w:rPr>
          <w:rFonts w:ascii="Arial" w:eastAsia="Times New Roman" w:hAnsi="Arial" w:cs="Arial"/>
          <w:color w:val="000000"/>
          <w:lang w:eastAsia="sl-SI"/>
        </w:rPr>
        <w:t>komanditistih</w:t>
      </w:r>
      <w:proofErr w:type="spellEnd"/>
      <w:r w:rsidRPr="006B113E">
        <w:rPr>
          <w:rFonts w:ascii="Arial" w:eastAsia="Times New Roman" w:hAnsi="Arial" w:cs="Arial"/>
          <w:color w:val="000000"/>
          <w:lang w:eastAsia="sl-SI"/>
        </w:rPr>
        <w:t xml:space="preserve"> ali drugih lastnikih in podatke o lastniških deležih navedenih oseb;</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 xml:space="preserve">gospodarskih subjektih, za katere se glede na </w:t>
      </w:r>
      <w:proofErr w:type="spellStart"/>
      <w:r w:rsidRPr="006B113E">
        <w:rPr>
          <w:rFonts w:ascii="Arial" w:eastAsia="Times New Roman" w:hAnsi="Arial" w:cs="Arial"/>
          <w:color w:val="000000"/>
          <w:lang w:eastAsia="sl-SI"/>
        </w:rPr>
        <w:t>določbe</w:t>
      </w:r>
      <w:proofErr w:type="spellEnd"/>
      <w:r w:rsidRPr="006B113E">
        <w:rPr>
          <w:rFonts w:ascii="Arial" w:eastAsia="Times New Roman" w:hAnsi="Arial" w:cs="Arial"/>
          <w:color w:val="000000"/>
          <w:lang w:eastAsia="sl-SI"/>
        </w:rPr>
        <w:t xml:space="preserve"> zakona, ki ureja gospodarske družbe, šteje, da so z njim povezane družbe.</w:t>
      </w: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VIII. </w:t>
      </w:r>
      <w:r w:rsidR="00014809" w:rsidRPr="006B113E">
        <w:rPr>
          <w:rFonts w:ascii="Arial" w:eastAsia="Times New Roman" w:hAnsi="Arial" w:cs="Arial"/>
          <w:b/>
          <w:u w:val="single"/>
          <w:lang w:eastAsia="sl-SI"/>
        </w:rPr>
        <w:t xml:space="preserve">VZOREC </w:t>
      </w:r>
      <w:r w:rsidR="006B113E" w:rsidRPr="006B113E">
        <w:rPr>
          <w:rFonts w:ascii="Arial" w:eastAsia="Times New Roman" w:hAnsi="Arial" w:cs="Arial"/>
          <w:b/>
          <w:u w:val="single"/>
          <w:lang w:eastAsia="sl-SI"/>
        </w:rPr>
        <w:t>POGODBE</w:t>
      </w:r>
    </w:p>
    <w:p w:rsidR="00BC0175" w:rsidRPr="006B113E" w:rsidRDefault="00BC0175" w:rsidP="0060160A">
      <w:pPr>
        <w:numPr>
          <w:ilvl w:val="12"/>
          <w:numId w:val="0"/>
        </w:numPr>
        <w:spacing w:after="0" w:line="240" w:lineRule="auto"/>
        <w:jc w:val="both"/>
        <w:rPr>
          <w:rFonts w:ascii="Arial" w:eastAsia="Times New Roman" w:hAnsi="Arial" w:cs="Arial"/>
          <w:b/>
          <w:lang w:eastAsia="sl-SI"/>
        </w:rPr>
      </w:pPr>
    </w:p>
    <w:p w:rsidR="00BC0175" w:rsidRPr="006B113E" w:rsidRDefault="00BC0175" w:rsidP="0060160A">
      <w:pPr>
        <w:spacing w:after="0" w:line="240" w:lineRule="auto"/>
        <w:jc w:val="both"/>
        <w:rPr>
          <w:rFonts w:ascii="Arial" w:eastAsia="Times New Roman" w:hAnsi="Arial" w:cs="Arial"/>
          <w:lang w:eastAsia="sl-SI"/>
        </w:rPr>
      </w:pPr>
      <w:r w:rsidRPr="006B113E">
        <w:rPr>
          <w:rFonts w:ascii="Arial" w:eastAsia="Times New Roman" w:hAnsi="Arial" w:cs="Arial"/>
          <w:lang w:eastAsia="sl-SI"/>
        </w:rPr>
        <w:t xml:space="preserve">Naročnik opozarja potencialne ponudnike, </w:t>
      </w:r>
      <w:r w:rsidR="00014809" w:rsidRPr="006B113E">
        <w:rPr>
          <w:rFonts w:ascii="Arial" w:eastAsia="Times New Roman" w:hAnsi="Arial" w:cs="Arial"/>
          <w:lang w:eastAsia="sl-SI"/>
        </w:rPr>
        <w:t>da ne smejo spreminjati vzorca</w:t>
      </w:r>
      <w:r w:rsidR="006B113E" w:rsidRPr="006B113E">
        <w:rPr>
          <w:rFonts w:ascii="Arial" w:eastAsia="Times New Roman" w:hAnsi="Arial" w:cs="Arial"/>
          <w:lang w:eastAsia="sl-SI"/>
        </w:rPr>
        <w:t xml:space="preserve"> pogodbe</w:t>
      </w:r>
      <w:r w:rsidRPr="006B113E">
        <w:rPr>
          <w:rFonts w:ascii="Arial" w:eastAsia="Times New Roman" w:hAnsi="Arial" w:cs="Arial"/>
          <w:lang w:eastAsia="sl-SI"/>
        </w:rPr>
        <w:t>. Morebitni enostranski popravki oz. pripisi potencialnih ponudnikov s</w:t>
      </w:r>
      <w:r w:rsidR="00014809" w:rsidRPr="006B113E">
        <w:rPr>
          <w:rFonts w:ascii="Arial" w:eastAsia="Times New Roman" w:hAnsi="Arial" w:cs="Arial"/>
          <w:lang w:eastAsia="sl-SI"/>
        </w:rPr>
        <w:t xml:space="preserve">e ne bodo upoštevali in bo </w:t>
      </w:r>
      <w:r w:rsidR="006B113E" w:rsidRPr="006B113E">
        <w:rPr>
          <w:rFonts w:ascii="Arial" w:eastAsia="Times New Roman" w:hAnsi="Arial" w:cs="Arial"/>
          <w:lang w:eastAsia="sl-SI"/>
        </w:rPr>
        <w:t xml:space="preserve">pogodba </w:t>
      </w:r>
      <w:r w:rsidR="00014809" w:rsidRPr="006B113E">
        <w:rPr>
          <w:rFonts w:ascii="Arial" w:eastAsia="Times New Roman" w:hAnsi="Arial" w:cs="Arial"/>
          <w:lang w:eastAsia="sl-SI"/>
        </w:rPr>
        <w:t>sklenjen</w:t>
      </w:r>
      <w:r w:rsidR="006B113E" w:rsidRPr="006B113E">
        <w:rPr>
          <w:rFonts w:ascii="Arial" w:eastAsia="Times New Roman" w:hAnsi="Arial" w:cs="Arial"/>
          <w:lang w:eastAsia="sl-SI"/>
        </w:rPr>
        <w:t>a</w:t>
      </w:r>
      <w:r w:rsidRPr="006B113E">
        <w:rPr>
          <w:rFonts w:ascii="Arial" w:eastAsia="Times New Roman" w:hAnsi="Arial" w:cs="Arial"/>
          <w:lang w:eastAsia="sl-SI"/>
        </w:rPr>
        <w:t xml:space="preserve"> v obliki vzorca iz te razpisne dokumentacije</w:t>
      </w:r>
    </w:p>
    <w:p w:rsidR="00BC0175" w:rsidRPr="006B113E" w:rsidRDefault="00BC0175" w:rsidP="0060160A">
      <w:pPr>
        <w:spacing w:after="0" w:line="240" w:lineRule="auto"/>
        <w:rPr>
          <w:rFonts w:ascii="Arial" w:eastAsia="Times New Roman" w:hAnsi="Arial" w:cs="Arial"/>
          <w:lang w:eastAsia="sl-SI"/>
        </w:rPr>
      </w:pP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IX. </w:t>
      </w:r>
      <w:r w:rsidRPr="006B113E">
        <w:rPr>
          <w:rFonts w:ascii="Arial" w:eastAsia="Times New Roman" w:hAnsi="Arial" w:cs="Arial"/>
          <w:b/>
          <w:u w:val="single"/>
          <w:lang w:eastAsia="sl-SI"/>
        </w:rPr>
        <w:t>ZNAČILNOSTI IN OPIS PREDMETA JAVNEGA NAROČILA</w:t>
      </w:r>
    </w:p>
    <w:p w:rsidR="00BC0175" w:rsidRPr="006B113E" w:rsidRDefault="00BC0175" w:rsidP="0060160A">
      <w:pPr>
        <w:spacing w:after="0" w:line="240" w:lineRule="auto"/>
        <w:jc w:val="both"/>
        <w:rPr>
          <w:rFonts w:ascii="Arial" w:eastAsia="Times New Roman" w:hAnsi="Arial" w:cs="Arial"/>
          <w:b/>
          <w:lang w:eastAsia="sl-SI"/>
        </w:rPr>
      </w:pPr>
    </w:p>
    <w:p w:rsidR="00014809" w:rsidRPr="00D07325" w:rsidRDefault="00014809" w:rsidP="00014809">
      <w:pPr>
        <w:spacing w:after="0" w:line="240" w:lineRule="auto"/>
        <w:jc w:val="both"/>
        <w:rPr>
          <w:rFonts w:ascii="Arial" w:eastAsia="Times New Roman" w:hAnsi="Arial" w:cs="Arial"/>
          <w:b/>
          <w:lang w:eastAsia="sl-SI"/>
        </w:rPr>
      </w:pPr>
      <w:r w:rsidRPr="00D07325">
        <w:rPr>
          <w:rFonts w:ascii="Arial" w:eastAsia="Times New Roman" w:hAnsi="Arial" w:cs="Arial"/>
          <w:color w:val="000000"/>
          <w:lang w:eastAsia="sl-SI"/>
        </w:rPr>
        <w:t xml:space="preserve">Predmet javnega razpisa </w:t>
      </w:r>
      <w:r w:rsidR="007026FF" w:rsidRPr="00D07325">
        <w:rPr>
          <w:rFonts w:ascii="Arial" w:eastAsia="Times New Roman" w:hAnsi="Arial" w:cs="Arial"/>
          <w:lang w:eastAsia="sl-SI"/>
        </w:rPr>
        <w:t xml:space="preserve">po odprtem postopku </w:t>
      </w:r>
      <w:r w:rsidRPr="00D07325">
        <w:rPr>
          <w:rFonts w:ascii="Arial" w:eastAsia="Times New Roman" w:hAnsi="Arial" w:cs="Arial"/>
          <w:lang w:eastAsia="sl-SI"/>
        </w:rPr>
        <w:t xml:space="preserve"> je izbira izvajalca za</w:t>
      </w:r>
      <w:r w:rsidRPr="00D07325">
        <w:rPr>
          <w:rFonts w:ascii="Arial" w:eastAsia="Times New Roman" w:hAnsi="Arial" w:cs="Arial"/>
          <w:bCs/>
          <w:lang w:eastAsia="sl-SI"/>
        </w:rPr>
        <w:t xml:space="preserve"> </w:t>
      </w:r>
      <w:r w:rsidRPr="00D07325">
        <w:rPr>
          <w:rFonts w:ascii="Arial" w:eastAsia="Times New Roman" w:hAnsi="Arial" w:cs="Arial"/>
          <w:b/>
          <w:color w:val="000000"/>
          <w:lang w:eastAsia="sl-SI"/>
        </w:rPr>
        <w:t>»</w:t>
      </w:r>
      <w:r w:rsidR="006B113E" w:rsidRPr="00D07325">
        <w:rPr>
          <w:rFonts w:ascii="Arial" w:eastAsia="Times New Roman" w:hAnsi="Arial" w:cs="Arial"/>
          <w:b/>
          <w:color w:val="000000"/>
          <w:lang w:eastAsia="sl-SI"/>
        </w:rPr>
        <w:t xml:space="preserve">Storitve čiščenja z okolju prijaznimi čistili ter letno generalno čiščenje za obdobje </w:t>
      </w:r>
      <w:r w:rsidR="007026FF" w:rsidRPr="00D07325">
        <w:rPr>
          <w:rFonts w:ascii="Arial" w:eastAsia="Times New Roman" w:hAnsi="Arial" w:cs="Arial"/>
          <w:b/>
          <w:color w:val="000000"/>
          <w:lang w:eastAsia="sl-SI"/>
        </w:rPr>
        <w:t>od 1. 11. 2023 do 31. 10. 2027</w:t>
      </w:r>
      <w:r w:rsidRPr="00D07325">
        <w:rPr>
          <w:rFonts w:ascii="Arial" w:eastAsia="Times New Roman" w:hAnsi="Arial" w:cs="Arial"/>
          <w:b/>
          <w:color w:val="000000"/>
          <w:lang w:eastAsia="sl-SI"/>
        </w:rPr>
        <w:t>«</w:t>
      </w:r>
      <w:r w:rsidRPr="00D07325">
        <w:rPr>
          <w:rFonts w:ascii="Arial" w:eastAsia="Times New Roman" w:hAnsi="Arial" w:cs="Arial"/>
          <w:b/>
          <w:lang w:eastAsia="sl-SI"/>
        </w:rPr>
        <w:t>.</w:t>
      </w:r>
    </w:p>
    <w:p w:rsidR="00014809" w:rsidRPr="006210F8" w:rsidRDefault="00014809" w:rsidP="00014809">
      <w:pPr>
        <w:spacing w:after="0" w:line="240" w:lineRule="auto"/>
        <w:jc w:val="both"/>
        <w:rPr>
          <w:rFonts w:ascii="Arial" w:eastAsia="Times New Roman" w:hAnsi="Arial" w:cs="Arial"/>
          <w:b/>
          <w:highlight w:val="red"/>
          <w:lang w:eastAsia="sl-SI"/>
        </w:rPr>
      </w:pPr>
    </w:p>
    <w:p w:rsidR="00C74BCE" w:rsidRPr="00D07325" w:rsidRDefault="00C74BCE" w:rsidP="00C74BCE">
      <w:pPr>
        <w:widowControl w:val="0"/>
        <w:tabs>
          <w:tab w:val="left" w:pos="440"/>
        </w:tabs>
        <w:spacing w:after="0" w:line="240" w:lineRule="auto"/>
        <w:jc w:val="both"/>
        <w:rPr>
          <w:rFonts w:ascii="Arial" w:eastAsia="Times New Roman" w:hAnsi="Arial" w:cs="Arial"/>
          <w:b/>
          <w:lang w:eastAsia="sl-SI"/>
        </w:rPr>
      </w:pPr>
      <w:r w:rsidRPr="00EC6CC0">
        <w:rPr>
          <w:rFonts w:ascii="Arial" w:eastAsia="Times New Roman" w:hAnsi="Arial" w:cs="Arial"/>
          <w:lang w:eastAsia="sl-SI"/>
        </w:rPr>
        <w:t xml:space="preserve">Predmet javnega razpisa </w:t>
      </w:r>
      <w:r w:rsidR="007026FF">
        <w:rPr>
          <w:rFonts w:ascii="Arial" w:eastAsia="Times New Roman" w:hAnsi="Arial" w:cs="Arial"/>
          <w:lang w:eastAsia="sl-SI"/>
        </w:rPr>
        <w:t xml:space="preserve">po odprtem postopku </w:t>
      </w:r>
      <w:r>
        <w:rPr>
          <w:rFonts w:ascii="Arial" w:eastAsia="Times New Roman" w:hAnsi="Arial" w:cs="Arial"/>
          <w:lang w:eastAsia="sl-SI"/>
        </w:rPr>
        <w:t xml:space="preserve"> </w:t>
      </w:r>
      <w:r w:rsidRPr="00EC6CC0">
        <w:rPr>
          <w:rFonts w:ascii="Arial" w:eastAsia="Times New Roman" w:hAnsi="Arial" w:cs="Arial"/>
          <w:lang w:eastAsia="sl-SI"/>
        </w:rPr>
        <w:t>so storitve čiščenja z okolju prijaznimi čistili ter letno generalno čiščenje za obdobje od</w:t>
      </w:r>
      <w:r w:rsidR="00C635E2">
        <w:rPr>
          <w:rFonts w:ascii="Arial" w:eastAsia="Times New Roman" w:hAnsi="Arial" w:cs="Arial"/>
          <w:lang w:eastAsia="sl-SI"/>
        </w:rPr>
        <w:t xml:space="preserve">v </w:t>
      </w:r>
      <w:r w:rsidRPr="00832EC0">
        <w:rPr>
          <w:rFonts w:ascii="Arial" w:eastAsia="Times New Roman" w:hAnsi="Arial" w:cs="Arial"/>
          <w:lang w:eastAsia="sl-SI"/>
        </w:rPr>
        <w:t xml:space="preserve">1. </w:t>
      </w:r>
      <w:r w:rsidR="00C635E2">
        <w:rPr>
          <w:rFonts w:ascii="Arial" w:eastAsia="Times New Roman" w:hAnsi="Arial" w:cs="Arial"/>
          <w:lang w:eastAsia="sl-SI"/>
        </w:rPr>
        <w:t xml:space="preserve">11. 2023 </w:t>
      </w:r>
      <w:r w:rsidR="00C635E2" w:rsidRPr="00D07325">
        <w:rPr>
          <w:rFonts w:ascii="Arial" w:eastAsia="Times New Roman" w:hAnsi="Arial" w:cs="Arial"/>
          <w:lang w:eastAsia="sl-SI"/>
        </w:rPr>
        <w:t>do 31. 10</w:t>
      </w:r>
      <w:r w:rsidRPr="00D07325">
        <w:rPr>
          <w:rFonts w:ascii="Arial" w:eastAsia="Times New Roman" w:hAnsi="Arial" w:cs="Arial"/>
          <w:lang w:eastAsia="sl-SI"/>
        </w:rPr>
        <w:t xml:space="preserve">. 2027 za naročnika Srednja </w:t>
      </w:r>
      <w:r w:rsidRPr="00D07325">
        <w:rPr>
          <w:rFonts w:ascii="Arial" w:eastAsia="Times New Roman" w:hAnsi="Arial" w:cs="Arial"/>
          <w:lang w:eastAsia="sl-SI"/>
        </w:rPr>
        <w:lastRenderedPageBreak/>
        <w:t xml:space="preserve">vzgojiteljska šola, gimnazija in umetniška gimnazija Ljubljana, Kardeljeva ploščad 28A, 1000 Ljubljana, s skupno čistilno </w:t>
      </w:r>
      <w:r w:rsidRPr="00D07325">
        <w:rPr>
          <w:rFonts w:ascii="Arial" w:eastAsia="Times New Roman" w:hAnsi="Arial" w:cs="Arial"/>
          <w:b/>
          <w:lang w:eastAsia="sl-SI"/>
        </w:rPr>
        <w:t>neto površino čiščenja vseh prostorov:</w:t>
      </w:r>
      <w:r w:rsidR="00C635E2" w:rsidRPr="00D07325">
        <w:rPr>
          <w:rFonts w:ascii="Arial" w:eastAsia="Times New Roman" w:hAnsi="Arial" w:cs="Arial"/>
          <w:b/>
          <w:lang w:eastAsia="sl-SI"/>
        </w:rPr>
        <w:t xml:space="preserve"> 4.970,0 m</w:t>
      </w:r>
      <w:r w:rsidR="00C635E2" w:rsidRPr="00D07325">
        <w:rPr>
          <w:rFonts w:ascii="Arial" w:eastAsia="Times New Roman" w:hAnsi="Arial" w:cs="Arial"/>
          <w:b/>
          <w:vertAlign w:val="superscript"/>
          <w:lang w:eastAsia="sl-SI"/>
        </w:rPr>
        <w:t>2</w:t>
      </w:r>
      <w:r w:rsidRPr="00D07325">
        <w:rPr>
          <w:rFonts w:ascii="Arial" w:eastAsia="Times New Roman" w:hAnsi="Arial" w:cs="Arial"/>
          <w:b/>
          <w:lang w:eastAsia="sl-SI"/>
        </w:rPr>
        <w:t xml:space="preserve">. Potencialni ponudnik predložijo ceno za neto površino čiščenja. </w:t>
      </w:r>
    </w:p>
    <w:p w:rsidR="00014809" w:rsidRPr="00D07325" w:rsidRDefault="00014809" w:rsidP="00014809">
      <w:pPr>
        <w:spacing w:after="0" w:line="240" w:lineRule="auto"/>
        <w:jc w:val="both"/>
        <w:rPr>
          <w:rFonts w:ascii="Arial" w:eastAsia="Times New Roman" w:hAnsi="Arial" w:cs="Arial"/>
          <w:b/>
          <w:lang w:eastAsia="sl-SI"/>
        </w:rPr>
      </w:pPr>
    </w:p>
    <w:p w:rsidR="00C635E2" w:rsidRDefault="00C635E2" w:rsidP="00014809">
      <w:pPr>
        <w:spacing w:after="0" w:line="240" w:lineRule="auto"/>
        <w:jc w:val="both"/>
        <w:rPr>
          <w:rFonts w:ascii="Arial" w:eastAsia="Times New Roman" w:hAnsi="Arial" w:cs="Arial"/>
          <w:lang w:eastAsia="sl-SI"/>
        </w:rPr>
      </w:pPr>
      <w:r w:rsidRPr="00D07325">
        <w:rPr>
          <w:rFonts w:ascii="Arial" w:eastAsia="Times New Roman" w:hAnsi="Arial" w:cs="Arial"/>
          <w:lang w:eastAsia="sl-SI"/>
        </w:rPr>
        <w:t>Za oddajo predmetnega naročila se v skladu s 40. členom ZJN-3 izvede odprti postopek.</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p>
    <w:p w:rsidR="00C74BCE" w:rsidRPr="00C74BCE" w:rsidRDefault="00C74BCE" w:rsidP="00C74BCE">
      <w:pPr>
        <w:widowControl w:val="0"/>
        <w:pBdr>
          <w:top w:val="single" w:sz="4" w:space="1" w:color="auto"/>
          <w:left w:val="single" w:sz="4" w:space="25" w:color="auto"/>
          <w:bottom w:val="single" w:sz="4" w:space="1" w:color="auto"/>
          <w:right w:val="single" w:sz="4" w:space="4" w:color="auto"/>
          <w:between w:val="single" w:sz="4" w:space="1" w:color="auto"/>
        </w:pBdr>
        <w:shd w:val="pct30" w:color="000000" w:fill="FFFFFF"/>
        <w:tabs>
          <w:tab w:val="left" w:pos="440"/>
        </w:tabs>
        <w:spacing w:after="0" w:line="240" w:lineRule="auto"/>
        <w:jc w:val="center"/>
        <w:rPr>
          <w:rFonts w:ascii="Arial" w:eastAsia="Times New Roman" w:hAnsi="Arial" w:cs="Arial"/>
          <w:b/>
          <w:lang w:eastAsia="sl-SI"/>
        </w:rPr>
      </w:pPr>
      <w:r w:rsidRPr="00C74BCE">
        <w:rPr>
          <w:rFonts w:ascii="Arial" w:eastAsia="Times New Roman" w:hAnsi="Arial" w:cs="Arial"/>
          <w:b/>
          <w:lang w:eastAsia="sl-SI"/>
        </w:rPr>
        <w:t>DELOVNA PREGLEDNICA</w:t>
      </w:r>
    </w:p>
    <w:p w:rsidR="00C74BCE" w:rsidRPr="00C74BCE" w:rsidRDefault="00C74BCE" w:rsidP="00C74BCE">
      <w:pPr>
        <w:widowControl w:val="0"/>
        <w:tabs>
          <w:tab w:val="left" w:pos="440"/>
        </w:tabs>
        <w:spacing w:after="0" w:line="240" w:lineRule="auto"/>
        <w:jc w:val="both"/>
        <w:rPr>
          <w:rFonts w:ascii="Arial" w:eastAsia="Times New Roman" w:hAnsi="Arial" w:cs="Arial"/>
          <w:b/>
          <w:vertAlign w:val="superscript"/>
          <w:lang w:eastAsia="sl-SI"/>
        </w:rPr>
      </w:pPr>
      <w:r>
        <w:rPr>
          <w:rFonts w:ascii="Arial" w:eastAsia="Times New Roman" w:hAnsi="Arial" w:cs="Arial"/>
          <w:b/>
          <w:lang w:eastAsia="sl-SI"/>
        </w:rPr>
        <w:t xml:space="preserve">Bruto površina vseh prostorov: </w:t>
      </w:r>
      <w:r w:rsidR="00E415E7">
        <w:rPr>
          <w:rFonts w:ascii="Arial" w:eastAsia="Times New Roman" w:hAnsi="Arial" w:cs="Arial"/>
          <w:b/>
          <w:lang w:eastAsia="sl-SI"/>
        </w:rPr>
        <w:t xml:space="preserve">5.626,6 </w:t>
      </w:r>
      <w:r w:rsidRPr="00C74BCE">
        <w:rPr>
          <w:rFonts w:ascii="Arial" w:eastAsia="Times New Roman" w:hAnsi="Arial" w:cs="Arial"/>
          <w:b/>
          <w:lang w:eastAsia="sl-SI"/>
        </w:rPr>
        <w:t>m</w:t>
      </w:r>
      <w:r w:rsidRPr="00C74BCE">
        <w:rPr>
          <w:rFonts w:ascii="Arial" w:eastAsia="Times New Roman" w:hAnsi="Arial" w:cs="Arial"/>
          <w:b/>
          <w:vertAlign w:val="superscript"/>
          <w:lang w:eastAsia="sl-SI"/>
        </w:rPr>
        <w:t>2</w:t>
      </w:r>
    </w:p>
    <w:p w:rsidR="00C74BCE" w:rsidRPr="00C74BCE" w:rsidRDefault="00AA510C" w:rsidP="00C74BCE">
      <w:pPr>
        <w:widowControl w:val="0"/>
        <w:tabs>
          <w:tab w:val="left" w:pos="440"/>
        </w:tabs>
        <w:spacing w:after="0" w:line="240" w:lineRule="auto"/>
        <w:jc w:val="both"/>
        <w:rPr>
          <w:rFonts w:ascii="Arial" w:eastAsia="Times New Roman" w:hAnsi="Arial" w:cs="Arial"/>
          <w:lang w:eastAsia="sl-SI"/>
        </w:rPr>
      </w:pPr>
      <w:r>
        <w:rPr>
          <w:rFonts w:ascii="Arial" w:eastAsia="Times New Roman" w:hAnsi="Arial" w:cs="Arial"/>
          <w:b/>
          <w:lang w:eastAsia="sl-SI"/>
        </w:rPr>
        <w:t xml:space="preserve">Neto površina  čiščenja: </w:t>
      </w:r>
      <w:r w:rsidR="00E415E7">
        <w:rPr>
          <w:rFonts w:ascii="Arial" w:eastAsia="Times New Roman" w:hAnsi="Arial" w:cs="Arial"/>
          <w:b/>
          <w:lang w:eastAsia="sl-SI"/>
        </w:rPr>
        <w:t xml:space="preserve">4.970,00 </w:t>
      </w:r>
      <w:r w:rsidRPr="00AA510C">
        <w:rPr>
          <w:rFonts w:ascii="Arial" w:eastAsia="Times New Roman" w:hAnsi="Arial" w:cs="Arial"/>
          <w:b/>
          <w:lang w:eastAsia="sl-SI"/>
        </w:rPr>
        <w:t>m</w:t>
      </w:r>
      <w:r w:rsidRPr="00AA510C">
        <w:rPr>
          <w:rFonts w:ascii="Arial" w:eastAsia="Times New Roman" w:hAnsi="Arial" w:cs="Arial"/>
          <w:b/>
          <w:vertAlign w:val="superscript"/>
          <w:lang w:eastAsia="sl-SI"/>
        </w:rPr>
        <w:t>2</w:t>
      </w:r>
    </w:p>
    <w:tbl>
      <w:tblPr>
        <w:tblW w:w="9102" w:type="dxa"/>
        <w:tblInd w:w="55" w:type="dxa"/>
        <w:tblCellMar>
          <w:left w:w="70" w:type="dxa"/>
          <w:right w:w="70" w:type="dxa"/>
        </w:tblCellMar>
        <w:tblLook w:val="04A0" w:firstRow="1" w:lastRow="0" w:firstColumn="1" w:lastColumn="0" w:noHBand="0" w:noVBand="1"/>
      </w:tblPr>
      <w:tblGrid>
        <w:gridCol w:w="1441"/>
        <w:gridCol w:w="3105"/>
        <w:gridCol w:w="1021"/>
        <w:gridCol w:w="1745"/>
        <w:gridCol w:w="1790"/>
      </w:tblGrid>
      <w:tr w:rsidR="00C74BCE" w:rsidRPr="00C74BCE" w:rsidTr="0089135A">
        <w:trPr>
          <w:trHeight w:val="300"/>
        </w:trPr>
        <w:tc>
          <w:tcPr>
            <w:tcW w:w="1441" w:type="dxa"/>
            <w:tcBorders>
              <w:top w:val="nil"/>
              <w:left w:val="nil"/>
              <w:bottom w:val="nil"/>
              <w:right w:val="nil"/>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p>
        </w:tc>
        <w:tc>
          <w:tcPr>
            <w:tcW w:w="7661" w:type="dxa"/>
            <w:gridSpan w:val="4"/>
            <w:tcBorders>
              <w:top w:val="nil"/>
              <w:left w:val="nil"/>
              <w:bottom w:val="nil"/>
              <w:right w:val="nil"/>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b/>
                <w:bCs/>
                <w:lang w:eastAsia="sl-SI"/>
              </w:rPr>
            </w:pPr>
          </w:p>
          <w:p w:rsidR="00C74BCE" w:rsidRPr="00D07325" w:rsidRDefault="00C74BCE" w:rsidP="00C74BCE">
            <w:pPr>
              <w:spacing w:after="0" w:line="240" w:lineRule="auto"/>
              <w:jc w:val="center"/>
              <w:rPr>
                <w:rFonts w:ascii="Arial" w:eastAsia="Times New Roman" w:hAnsi="Arial" w:cs="Arial"/>
                <w:b/>
                <w:bCs/>
                <w:lang w:eastAsia="sl-SI"/>
              </w:rPr>
            </w:pPr>
            <w:r w:rsidRPr="00D07325">
              <w:rPr>
                <w:rFonts w:ascii="Arial" w:eastAsia="Times New Roman" w:hAnsi="Arial" w:cs="Arial"/>
                <w:b/>
                <w:bCs/>
                <w:lang w:eastAsia="sl-SI"/>
              </w:rPr>
              <w:t>Srednja vzgojiteljska šola, gimnazija in umetniška gimnazija Ljubljana</w:t>
            </w:r>
          </w:p>
        </w:tc>
      </w:tr>
      <w:tr w:rsidR="00C74BCE" w:rsidRPr="00C74BCE" w:rsidTr="0089135A">
        <w:trPr>
          <w:trHeight w:val="255"/>
        </w:trPr>
        <w:tc>
          <w:tcPr>
            <w:tcW w:w="1441" w:type="dxa"/>
            <w:tcBorders>
              <w:top w:val="nil"/>
              <w:left w:val="nil"/>
              <w:bottom w:val="nil"/>
              <w:right w:val="nil"/>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p>
        </w:tc>
        <w:tc>
          <w:tcPr>
            <w:tcW w:w="3105" w:type="dxa"/>
            <w:tcBorders>
              <w:top w:val="nil"/>
              <w:left w:val="nil"/>
              <w:bottom w:val="nil"/>
              <w:right w:val="nil"/>
            </w:tcBorders>
            <w:shd w:val="clear" w:color="auto" w:fill="auto"/>
            <w:noWrap/>
            <w:vAlign w:val="bottom"/>
            <w:hideMark/>
          </w:tcPr>
          <w:p w:rsidR="00C74BCE" w:rsidRPr="00D07325" w:rsidRDefault="00C74BCE" w:rsidP="00C74BCE">
            <w:pPr>
              <w:spacing w:after="0" w:line="240" w:lineRule="auto"/>
              <w:rPr>
                <w:rFonts w:ascii="Arial" w:eastAsia="Times New Roman" w:hAnsi="Arial" w:cs="Arial"/>
                <w:sz w:val="20"/>
                <w:szCs w:val="20"/>
                <w:lang w:eastAsia="sl-SI"/>
              </w:rPr>
            </w:pPr>
          </w:p>
        </w:tc>
        <w:tc>
          <w:tcPr>
            <w:tcW w:w="1021" w:type="dxa"/>
            <w:tcBorders>
              <w:top w:val="nil"/>
              <w:left w:val="nil"/>
              <w:bottom w:val="nil"/>
              <w:right w:val="nil"/>
            </w:tcBorders>
            <w:shd w:val="clear" w:color="auto" w:fill="auto"/>
            <w:noWrap/>
            <w:vAlign w:val="bottom"/>
            <w:hideMark/>
          </w:tcPr>
          <w:p w:rsidR="00C74BCE" w:rsidRPr="00D07325" w:rsidRDefault="00C74BCE" w:rsidP="00C74BCE">
            <w:pPr>
              <w:spacing w:after="0" w:line="240" w:lineRule="auto"/>
              <w:rPr>
                <w:rFonts w:ascii="Arial" w:eastAsia="Times New Roman" w:hAnsi="Arial" w:cs="Arial"/>
                <w:sz w:val="20"/>
                <w:szCs w:val="20"/>
                <w:lang w:eastAsia="sl-SI"/>
              </w:rPr>
            </w:pPr>
          </w:p>
        </w:tc>
        <w:tc>
          <w:tcPr>
            <w:tcW w:w="1745" w:type="dxa"/>
            <w:tcBorders>
              <w:top w:val="nil"/>
              <w:left w:val="nil"/>
              <w:bottom w:val="nil"/>
              <w:right w:val="nil"/>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sz w:val="20"/>
                <w:szCs w:val="20"/>
                <w:lang w:eastAsia="sl-SI"/>
              </w:rPr>
            </w:pPr>
          </w:p>
        </w:tc>
        <w:tc>
          <w:tcPr>
            <w:tcW w:w="1790" w:type="dxa"/>
            <w:tcBorders>
              <w:top w:val="nil"/>
              <w:left w:val="nil"/>
              <w:bottom w:val="nil"/>
              <w:right w:val="nil"/>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sz w:val="20"/>
                <w:szCs w:val="20"/>
                <w:lang w:eastAsia="sl-SI"/>
              </w:rPr>
            </w:pPr>
          </w:p>
        </w:tc>
      </w:tr>
      <w:tr w:rsidR="00C74BCE" w:rsidRPr="00C74BCE" w:rsidTr="0089135A">
        <w:trPr>
          <w:trHeight w:val="765"/>
        </w:trPr>
        <w:tc>
          <w:tcPr>
            <w:tcW w:w="1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b/>
                <w:bCs/>
                <w:sz w:val="20"/>
                <w:szCs w:val="20"/>
                <w:lang w:eastAsia="sl-SI"/>
              </w:rPr>
            </w:pPr>
            <w:proofErr w:type="spellStart"/>
            <w:r w:rsidRPr="00C74BCE">
              <w:rPr>
                <w:rFonts w:ascii="Arial" w:eastAsia="Times New Roman" w:hAnsi="Arial" w:cs="Arial"/>
                <w:b/>
                <w:bCs/>
                <w:sz w:val="20"/>
                <w:szCs w:val="20"/>
                <w:lang w:eastAsia="sl-SI"/>
              </w:rPr>
              <w:t>zap</w:t>
            </w:r>
            <w:proofErr w:type="spellEnd"/>
            <w:r w:rsidRPr="00C74BCE">
              <w:rPr>
                <w:rFonts w:ascii="Arial" w:eastAsia="Times New Roman" w:hAnsi="Arial" w:cs="Arial"/>
                <w:b/>
                <w:bCs/>
                <w:sz w:val="20"/>
                <w:szCs w:val="20"/>
                <w:lang w:eastAsia="sl-SI"/>
              </w:rPr>
              <w:t>.</w:t>
            </w:r>
            <w:r w:rsidR="00800B49">
              <w:rPr>
                <w:rFonts w:ascii="Arial" w:eastAsia="Times New Roman" w:hAnsi="Arial" w:cs="Arial"/>
                <w:b/>
                <w:bCs/>
                <w:sz w:val="20"/>
                <w:szCs w:val="20"/>
                <w:lang w:eastAsia="sl-SI"/>
              </w:rPr>
              <w:t xml:space="preserve"> </w:t>
            </w:r>
            <w:r w:rsidRPr="00C74BCE">
              <w:rPr>
                <w:rFonts w:ascii="Arial" w:eastAsia="Times New Roman" w:hAnsi="Arial" w:cs="Arial"/>
                <w:b/>
                <w:bCs/>
                <w:sz w:val="20"/>
                <w:szCs w:val="20"/>
                <w:lang w:eastAsia="sl-SI"/>
              </w:rPr>
              <w:t>št.</w:t>
            </w:r>
          </w:p>
        </w:tc>
        <w:tc>
          <w:tcPr>
            <w:tcW w:w="3105" w:type="dxa"/>
            <w:tcBorders>
              <w:top w:val="single" w:sz="4" w:space="0" w:color="auto"/>
              <w:left w:val="nil"/>
              <w:bottom w:val="single" w:sz="4" w:space="0" w:color="auto"/>
              <w:right w:val="single" w:sz="4" w:space="0" w:color="auto"/>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b/>
                <w:bCs/>
                <w:sz w:val="20"/>
                <w:szCs w:val="20"/>
                <w:lang w:eastAsia="sl-SI"/>
              </w:rPr>
            </w:pPr>
            <w:r w:rsidRPr="00D07325">
              <w:rPr>
                <w:rFonts w:ascii="Arial" w:eastAsia="Times New Roman" w:hAnsi="Arial" w:cs="Arial"/>
                <w:b/>
                <w:bCs/>
                <w:sz w:val="20"/>
                <w:szCs w:val="20"/>
                <w:lang w:eastAsia="sl-SI"/>
              </w:rPr>
              <w:t>vrsta prostora</w:t>
            </w:r>
          </w:p>
        </w:tc>
        <w:tc>
          <w:tcPr>
            <w:tcW w:w="1021" w:type="dxa"/>
            <w:tcBorders>
              <w:top w:val="single" w:sz="4" w:space="0" w:color="auto"/>
              <w:left w:val="nil"/>
              <w:bottom w:val="single" w:sz="4" w:space="0" w:color="auto"/>
              <w:right w:val="single" w:sz="4" w:space="0" w:color="auto"/>
            </w:tcBorders>
            <w:shd w:val="clear" w:color="auto" w:fill="auto"/>
            <w:vAlign w:val="bottom"/>
            <w:hideMark/>
          </w:tcPr>
          <w:p w:rsidR="00C74BCE" w:rsidRPr="00D07325" w:rsidRDefault="00C74BCE" w:rsidP="00C74BCE">
            <w:pPr>
              <w:spacing w:after="0" w:line="240" w:lineRule="auto"/>
              <w:jc w:val="center"/>
              <w:rPr>
                <w:rFonts w:ascii="Arial" w:eastAsia="Times New Roman" w:hAnsi="Arial" w:cs="Arial"/>
                <w:b/>
                <w:bCs/>
                <w:sz w:val="20"/>
                <w:szCs w:val="20"/>
                <w:lang w:eastAsia="sl-SI"/>
              </w:rPr>
            </w:pPr>
            <w:r w:rsidRPr="00D07325">
              <w:rPr>
                <w:rFonts w:ascii="Arial" w:eastAsia="Times New Roman" w:hAnsi="Arial" w:cs="Arial"/>
                <w:b/>
                <w:bCs/>
                <w:sz w:val="20"/>
                <w:szCs w:val="20"/>
                <w:lang w:eastAsia="sl-SI"/>
              </w:rPr>
              <w:t>oznaka</w:t>
            </w:r>
          </w:p>
        </w:tc>
        <w:tc>
          <w:tcPr>
            <w:tcW w:w="1745" w:type="dxa"/>
            <w:tcBorders>
              <w:top w:val="single" w:sz="4" w:space="0" w:color="auto"/>
              <w:left w:val="nil"/>
              <w:bottom w:val="single" w:sz="4" w:space="0" w:color="auto"/>
              <w:right w:val="single" w:sz="4" w:space="0" w:color="auto"/>
            </w:tcBorders>
            <w:shd w:val="clear" w:color="auto" w:fill="auto"/>
            <w:vAlign w:val="bottom"/>
            <w:hideMark/>
          </w:tcPr>
          <w:p w:rsidR="00C74BCE" w:rsidRPr="00D07325" w:rsidRDefault="00C74BCE" w:rsidP="00800B49">
            <w:pPr>
              <w:spacing w:after="0" w:line="240" w:lineRule="auto"/>
              <w:jc w:val="center"/>
              <w:rPr>
                <w:rFonts w:ascii="Arial" w:eastAsia="Times New Roman" w:hAnsi="Arial" w:cs="Arial"/>
                <w:b/>
                <w:bCs/>
                <w:sz w:val="20"/>
                <w:szCs w:val="20"/>
                <w:lang w:eastAsia="sl-SI"/>
              </w:rPr>
            </w:pPr>
            <w:r w:rsidRPr="00D07325">
              <w:rPr>
                <w:rFonts w:ascii="Arial" w:eastAsia="Times New Roman" w:hAnsi="Arial" w:cs="Arial"/>
                <w:b/>
                <w:bCs/>
                <w:sz w:val="20"/>
                <w:szCs w:val="20"/>
                <w:lang w:eastAsia="sl-SI"/>
              </w:rPr>
              <w:t xml:space="preserve">površina v </w:t>
            </w:r>
            <w:r w:rsidR="00800B49" w:rsidRPr="00D07325">
              <w:rPr>
                <w:rFonts w:ascii="Arial" w:eastAsia="Times New Roman" w:hAnsi="Arial" w:cs="Arial"/>
                <w:b/>
                <w:lang w:eastAsia="sl-SI"/>
              </w:rPr>
              <w:t>m</w:t>
            </w:r>
            <w:r w:rsidR="00800B49" w:rsidRPr="00D07325">
              <w:rPr>
                <w:rFonts w:ascii="Arial" w:eastAsia="Times New Roman" w:hAnsi="Arial" w:cs="Arial"/>
                <w:b/>
                <w:vertAlign w:val="superscript"/>
                <w:lang w:eastAsia="sl-SI"/>
              </w:rPr>
              <w:t>2</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74BCE" w:rsidRPr="00D07325" w:rsidRDefault="00C74BCE" w:rsidP="00800B49">
            <w:pPr>
              <w:spacing w:after="0" w:line="240" w:lineRule="auto"/>
              <w:jc w:val="center"/>
              <w:rPr>
                <w:rFonts w:ascii="Arial" w:eastAsia="Times New Roman" w:hAnsi="Arial" w:cs="Arial"/>
                <w:b/>
                <w:bCs/>
                <w:sz w:val="20"/>
                <w:szCs w:val="20"/>
                <w:lang w:eastAsia="sl-SI"/>
              </w:rPr>
            </w:pPr>
            <w:r w:rsidRPr="00D07325">
              <w:rPr>
                <w:rFonts w:ascii="Arial" w:eastAsia="Times New Roman" w:hAnsi="Arial" w:cs="Arial"/>
                <w:b/>
                <w:bCs/>
                <w:sz w:val="20"/>
                <w:szCs w:val="20"/>
                <w:lang w:eastAsia="sl-SI"/>
              </w:rPr>
              <w:t xml:space="preserve">površina v </w:t>
            </w:r>
            <w:r w:rsidR="00800B49" w:rsidRPr="00D07325">
              <w:rPr>
                <w:rFonts w:ascii="Arial" w:eastAsia="Times New Roman" w:hAnsi="Arial" w:cs="Arial"/>
                <w:b/>
                <w:lang w:eastAsia="sl-SI"/>
              </w:rPr>
              <w:t>m</w:t>
            </w:r>
            <w:r w:rsidR="00800B49" w:rsidRPr="00D07325">
              <w:rPr>
                <w:rFonts w:ascii="Arial" w:eastAsia="Times New Roman" w:hAnsi="Arial" w:cs="Arial"/>
                <w:b/>
                <w:vertAlign w:val="superscript"/>
                <w:lang w:eastAsia="sl-SI"/>
              </w:rPr>
              <w:t>2</w:t>
            </w:r>
            <w:r w:rsidRPr="00D07325">
              <w:rPr>
                <w:rFonts w:ascii="Arial" w:eastAsia="Times New Roman" w:hAnsi="Arial" w:cs="Arial"/>
                <w:b/>
                <w:bCs/>
                <w:sz w:val="20"/>
                <w:szCs w:val="20"/>
                <w:lang w:eastAsia="sl-SI"/>
              </w:rPr>
              <w:t xml:space="preserve"> - uporabna za čiščenje</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D07325" w:rsidRDefault="00C74BCE" w:rsidP="00C74BCE">
            <w:pPr>
              <w:spacing w:after="0" w:line="240" w:lineRule="auto"/>
              <w:rPr>
                <w:rFonts w:ascii="Arial" w:eastAsia="Times New Roman" w:hAnsi="Arial" w:cs="Arial"/>
                <w:sz w:val="20"/>
                <w:szCs w:val="20"/>
                <w:lang w:eastAsia="sl-SI"/>
              </w:rPr>
            </w:pPr>
            <w:r w:rsidRPr="00D07325">
              <w:rPr>
                <w:rFonts w:ascii="Arial" w:eastAsia="Times New Roman" w:hAnsi="Arial" w:cs="Arial"/>
                <w:sz w:val="20"/>
                <w:szCs w:val="20"/>
                <w:lang w:eastAsia="sl-SI"/>
              </w:rPr>
              <w:t>KLET IN ZAKLONIŠČE ZAHOD 28A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D07325" w:rsidRDefault="00C74BCE" w:rsidP="00C74BCE">
            <w:pPr>
              <w:spacing w:after="0" w:line="240" w:lineRule="auto"/>
              <w:rPr>
                <w:rFonts w:ascii="Arial" w:eastAsia="Times New Roman" w:hAnsi="Arial" w:cs="Arial"/>
                <w:sz w:val="20"/>
                <w:szCs w:val="20"/>
                <w:lang w:eastAsia="sl-SI"/>
              </w:rPr>
            </w:pPr>
            <w:r w:rsidRPr="00D07325">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sz w:val="20"/>
                <w:szCs w:val="20"/>
                <w:lang w:eastAsia="sl-SI"/>
              </w:rPr>
            </w:pPr>
            <w:r w:rsidRPr="00D07325">
              <w:rPr>
                <w:rFonts w:ascii="Arial" w:eastAsia="Times New Roman" w:hAnsi="Arial" w:cs="Arial"/>
                <w:sz w:val="20"/>
                <w:szCs w:val="20"/>
                <w:lang w:eastAsia="sl-SI"/>
              </w:rPr>
              <w:t>280,2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D07325" w:rsidRDefault="00C74BCE" w:rsidP="00C74BCE">
            <w:pPr>
              <w:spacing w:after="0" w:line="240" w:lineRule="auto"/>
              <w:jc w:val="center"/>
              <w:rPr>
                <w:rFonts w:ascii="Arial" w:eastAsia="Times New Roman" w:hAnsi="Arial" w:cs="Arial"/>
                <w:sz w:val="20"/>
                <w:szCs w:val="20"/>
                <w:lang w:eastAsia="sl-SI"/>
              </w:rPr>
            </w:pPr>
            <w:r w:rsidRPr="00D07325">
              <w:rPr>
                <w:rFonts w:ascii="Arial" w:eastAsia="Times New Roman" w:hAnsi="Arial" w:cs="Arial"/>
                <w:sz w:val="20"/>
                <w:szCs w:val="20"/>
                <w:lang w:eastAsia="sl-SI"/>
              </w:rPr>
              <w:t>56,0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w:t>
            </w:r>
          </w:p>
        </w:tc>
        <w:tc>
          <w:tcPr>
            <w:tcW w:w="3105" w:type="dxa"/>
            <w:tcBorders>
              <w:top w:val="nil"/>
              <w:left w:val="nil"/>
              <w:bottom w:val="single" w:sz="4" w:space="0" w:color="auto"/>
              <w:right w:val="single" w:sz="4" w:space="0" w:color="auto"/>
            </w:tcBorders>
            <w:shd w:val="clear" w:color="auto" w:fill="auto"/>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KLET IN SKLADIŠČA, TOPLOTNA POSTAJA - VZHOD</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344,0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21,0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31,4</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31,4</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vratarnica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B000</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hišnikova soba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25,3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25,3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stopnišče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RAVNATELJ</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B031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15,4</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15,4</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RAČUNOVODSTVO</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10,1</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TAJNIŠTVO</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B034</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19,9</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KUHINJSKA NIŠA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3,8</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SEJNA SOBA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27,7</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27,7</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B002</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B003</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B004</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B005</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B006</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B008</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B007</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stopnišće</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B100</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22,0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22,0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 GIF</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21,0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21,0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B102</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B103</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PRIPRAVLJALNICA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B104</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B106</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B108</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B107</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zbornica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45,1</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45,1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lastRenderedPageBreak/>
              <w:t>36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B202</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B203</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B204</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B205</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B206, 206A</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B207</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 209</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B208</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knjižnica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B301</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55,6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55,6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10,3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B302</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B303</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B304</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76,1</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B306</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76,5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B307</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B308</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158,2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59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19,0</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Skupaj</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2974,0</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2406,8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PGC - STAR</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60</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41,8</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41,8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61</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dvorana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GPD</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282,6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282,6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62</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garderoba  3 + </w:t>
            </w: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18,96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18,96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63</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garderoba 2 + </w:t>
            </w: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19,78</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19,78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64</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xml:space="preserve">garderoba 1 + </w:t>
            </w:r>
            <w:proofErr w:type="spellStart"/>
            <w:r w:rsidRPr="00C74BCE">
              <w:rPr>
                <w:rFonts w:ascii="Arial" w:eastAsia="Times New Roman" w:hAnsi="Arial" w:cs="Arial"/>
                <w:sz w:val="20"/>
                <w:szCs w:val="20"/>
                <w:lang w:eastAsia="sl-SI"/>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15,15</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15,15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65</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shramba za orodje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38,3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38,3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66</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19,2</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19,2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67</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baletna dvorana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BDV</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80,8</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80,8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68</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plesna dvorana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PDV</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137,9</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137,9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69</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kabinet za učitelje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27,8</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27,8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rPr>
                <w:rFonts w:ascii="Arial" w:eastAsia="Times New Roman" w:hAnsi="Arial" w:cs="Arial"/>
                <w:sz w:val="20"/>
                <w:szCs w:val="20"/>
                <w:lang w:eastAsia="sl-SI"/>
              </w:rPr>
            </w:pPr>
            <w:r w:rsidRPr="00C74BCE">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682,3</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C74BCE" w:rsidRDefault="00C74BCE" w:rsidP="00C74BCE">
            <w:pPr>
              <w:spacing w:after="0" w:line="240" w:lineRule="auto"/>
              <w:jc w:val="center"/>
              <w:rPr>
                <w:rFonts w:ascii="Arial" w:eastAsia="Times New Roman" w:hAnsi="Arial" w:cs="Arial"/>
                <w:sz w:val="20"/>
                <w:szCs w:val="20"/>
                <w:lang w:eastAsia="sl-SI"/>
              </w:rPr>
            </w:pPr>
            <w:r w:rsidRPr="00C74BCE">
              <w:rPr>
                <w:rFonts w:ascii="Arial" w:eastAsia="Times New Roman" w:hAnsi="Arial" w:cs="Arial"/>
                <w:sz w:val="20"/>
                <w:szCs w:val="20"/>
                <w:lang w:eastAsia="sl-SI"/>
              </w:rPr>
              <w:t>682,3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PGC - NOV DEL</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70</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učilnica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53,45</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53,45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71</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učilnica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36,39</w:t>
            </w:r>
          </w:p>
        </w:tc>
        <w:tc>
          <w:tcPr>
            <w:tcW w:w="1790"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36,39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72</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17,34</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17,34</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73</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plesna dvorana 4</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116,09</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116,09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74</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plesna dvorana 3</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86,61</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86,61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75</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16,82</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16,82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76</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plesna dvorana 5</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153,61</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153,61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77</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glasbena učilnica 6</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130,49</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130,49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78</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33,07</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33,07</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79</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filmski studio</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130,75</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130,75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80</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učilnica gledališče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131,17</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131,17</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lastRenderedPageBreak/>
              <w:t>81</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učilnica gledališče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86,31</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86,31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82</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gledališka dvorana</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220,47</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220,47</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83</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sanitarije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11,86</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11,86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84</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sanitarije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14,09</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14,09</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85</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garderoba profesorji</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7,93</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7,93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86</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16,31</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16,31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87</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23,53</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23,53</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88</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zaodrje</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41,04</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89</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hodnik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50,82</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50,82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90</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hodnik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177,55</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177,55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91</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stopnišče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18,55</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18,55</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92</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stopnišče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18,46</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18,46</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93</w:t>
            </w:r>
          </w:p>
        </w:tc>
        <w:tc>
          <w:tcPr>
            <w:tcW w:w="3105" w:type="dxa"/>
            <w:tcBorders>
              <w:top w:val="nil"/>
              <w:left w:val="nil"/>
              <w:bottom w:val="single" w:sz="4" w:space="0" w:color="auto"/>
              <w:right w:val="single" w:sz="4" w:space="0" w:color="auto"/>
            </w:tcBorders>
            <w:shd w:val="clear" w:color="auto" w:fill="auto"/>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večnamenski prostor</w:t>
            </w:r>
          </w:p>
        </w:tc>
        <w:tc>
          <w:tcPr>
            <w:tcW w:w="1021"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168,38</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168,38</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94</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galerija</w:t>
            </w:r>
          </w:p>
        </w:tc>
        <w:tc>
          <w:tcPr>
            <w:tcW w:w="1021"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24,81</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24,81</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95</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studio</w:t>
            </w:r>
          </w:p>
        </w:tc>
        <w:tc>
          <w:tcPr>
            <w:tcW w:w="1021"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16,12</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16,12</w:t>
            </w:r>
          </w:p>
        </w:tc>
      </w:tr>
      <w:tr w:rsidR="00C74BCE" w:rsidRPr="00C74BCE"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96</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tehnični prostor 1</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24,15</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r>
      <w:tr w:rsidR="00C74BCE"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97</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tehnični prostor 2</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24,22</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r>
      <w:tr w:rsidR="00C74BCE"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98</w:t>
            </w:r>
          </w:p>
        </w:tc>
        <w:tc>
          <w:tcPr>
            <w:tcW w:w="310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prehod med starim in novim delom</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120</w:t>
            </w:r>
          </w:p>
        </w:tc>
        <w:tc>
          <w:tcPr>
            <w:tcW w:w="1790" w:type="dxa"/>
            <w:tcBorders>
              <w:top w:val="nil"/>
              <w:left w:val="nil"/>
              <w:bottom w:val="single" w:sz="4" w:space="0" w:color="auto"/>
              <w:right w:val="single" w:sz="4" w:space="0" w:color="auto"/>
            </w:tcBorders>
            <w:shd w:val="clear" w:color="auto" w:fill="auto"/>
            <w:noWrap/>
            <w:vAlign w:val="center"/>
            <w:hideMark/>
          </w:tcPr>
          <w:p w:rsidR="00C74BCE" w:rsidRPr="00800B49" w:rsidRDefault="00C74BCE"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120</w:t>
            </w:r>
          </w:p>
        </w:tc>
      </w:tr>
      <w:tr w:rsidR="00AA510C"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tcPr>
          <w:p w:rsidR="00AA510C" w:rsidRPr="00800B49" w:rsidRDefault="00AA510C"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99</w:t>
            </w:r>
          </w:p>
        </w:tc>
        <w:tc>
          <w:tcPr>
            <w:tcW w:w="3105" w:type="dxa"/>
            <w:tcBorders>
              <w:top w:val="nil"/>
              <w:left w:val="nil"/>
              <w:bottom w:val="single" w:sz="4" w:space="0" w:color="auto"/>
              <w:right w:val="single" w:sz="4" w:space="0" w:color="auto"/>
            </w:tcBorders>
            <w:shd w:val="clear" w:color="auto" w:fill="auto"/>
            <w:noWrap/>
            <w:vAlign w:val="center"/>
          </w:tcPr>
          <w:p w:rsidR="00AA510C" w:rsidRPr="00800B49" w:rsidRDefault="00AA510C"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avla</w:t>
            </w:r>
          </w:p>
        </w:tc>
        <w:tc>
          <w:tcPr>
            <w:tcW w:w="1021" w:type="dxa"/>
            <w:tcBorders>
              <w:top w:val="nil"/>
              <w:left w:val="nil"/>
              <w:bottom w:val="single" w:sz="4" w:space="0" w:color="auto"/>
              <w:right w:val="single" w:sz="4" w:space="0" w:color="auto"/>
            </w:tcBorders>
            <w:shd w:val="clear" w:color="auto" w:fill="auto"/>
            <w:noWrap/>
            <w:vAlign w:val="bottom"/>
          </w:tcPr>
          <w:p w:rsidR="00AA510C" w:rsidRPr="00800B49" w:rsidRDefault="00AA510C" w:rsidP="00C74BCE">
            <w:pPr>
              <w:spacing w:after="0" w:line="240" w:lineRule="auto"/>
              <w:rPr>
                <w:rFonts w:ascii="Arial" w:eastAsia="Times New Roman" w:hAnsi="Arial" w:cs="Arial"/>
                <w:sz w:val="20"/>
                <w:szCs w:val="20"/>
                <w:lang w:eastAsia="sl-SI"/>
              </w:rPr>
            </w:pPr>
          </w:p>
        </w:tc>
        <w:tc>
          <w:tcPr>
            <w:tcW w:w="1745" w:type="dxa"/>
            <w:tcBorders>
              <w:top w:val="nil"/>
              <w:left w:val="nil"/>
              <w:bottom w:val="single" w:sz="4" w:space="0" w:color="auto"/>
              <w:right w:val="single" w:sz="4" w:space="0" w:color="auto"/>
            </w:tcBorders>
            <w:shd w:val="clear" w:color="auto" w:fill="auto"/>
            <w:noWrap/>
            <w:vAlign w:val="center"/>
          </w:tcPr>
          <w:p w:rsidR="00AA510C" w:rsidRPr="00800B49" w:rsidRDefault="00E415E7"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132</w:t>
            </w:r>
          </w:p>
        </w:tc>
        <w:tc>
          <w:tcPr>
            <w:tcW w:w="1790" w:type="dxa"/>
            <w:tcBorders>
              <w:top w:val="nil"/>
              <w:left w:val="nil"/>
              <w:bottom w:val="single" w:sz="4" w:space="0" w:color="auto"/>
              <w:right w:val="single" w:sz="4" w:space="0" w:color="auto"/>
            </w:tcBorders>
            <w:shd w:val="clear" w:color="auto" w:fill="auto"/>
            <w:noWrap/>
            <w:vAlign w:val="center"/>
          </w:tcPr>
          <w:p w:rsidR="00AA510C" w:rsidRPr="00800B49" w:rsidRDefault="00E415E7" w:rsidP="00C74BCE">
            <w:pPr>
              <w:spacing w:after="0" w:line="240" w:lineRule="auto"/>
              <w:jc w:val="both"/>
              <w:rPr>
                <w:rFonts w:ascii="Arial" w:eastAsia="Times New Roman" w:hAnsi="Arial" w:cs="Arial"/>
                <w:sz w:val="20"/>
                <w:szCs w:val="20"/>
                <w:lang w:eastAsia="sl-SI"/>
              </w:rPr>
            </w:pPr>
            <w:r w:rsidRPr="00800B49">
              <w:rPr>
                <w:rFonts w:ascii="Arial" w:eastAsia="Times New Roman" w:hAnsi="Arial" w:cs="Arial"/>
                <w:sz w:val="20"/>
                <w:szCs w:val="20"/>
                <w:lang w:eastAsia="sl-SI"/>
              </w:rPr>
              <w:t>106</w:t>
            </w:r>
          </w:p>
        </w:tc>
      </w:tr>
      <w:tr w:rsidR="00C74BCE"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1970,39</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1880,98</w:t>
            </w:r>
          </w:p>
        </w:tc>
      </w:tr>
      <w:tr w:rsidR="00C74BCE"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r>
      <w:tr w:rsidR="00C74BCE" w:rsidRPr="00E415E7" w:rsidTr="0089135A">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310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021"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rPr>
                <w:rFonts w:ascii="Arial" w:eastAsia="Times New Roman" w:hAnsi="Arial" w:cs="Arial"/>
                <w:sz w:val="20"/>
                <w:szCs w:val="20"/>
                <w:lang w:eastAsia="sl-SI"/>
              </w:rPr>
            </w:pPr>
            <w:r w:rsidRPr="00800B49">
              <w:rPr>
                <w:rFonts w:ascii="Arial" w:eastAsia="Times New Roman" w:hAnsi="Arial" w:cs="Arial"/>
                <w:sz w:val="20"/>
                <w:szCs w:val="20"/>
                <w:lang w:eastAsia="sl-SI"/>
              </w:rPr>
              <w:t> </w:t>
            </w:r>
          </w:p>
        </w:tc>
        <w:tc>
          <w:tcPr>
            <w:tcW w:w="1745"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5626,6</w:t>
            </w:r>
          </w:p>
        </w:tc>
        <w:tc>
          <w:tcPr>
            <w:tcW w:w="1790" w:type="dxa"/>
            <w:tcBorders>
              <w:top w:val="nil"/>
              <w:left w:val="nil"/>
              <w:bottom w:val="single" w:sz="4" w:space="0" w:color="auto"/>
              <w:right w:val="single" w:sz="4" w:space="0" w:color="auto"/>
            </w:tcBorders>
            <w:shd w:val="clear" w:color="auto" w:fill="auto"/>
            <w:noWrap/>
            <w:vAlign w:val="bottom"/>
            <w:hideMark/>
          </w:tcPr>
          <w:p w:rsidR="00C74BCE" w:rsidRPr="00800B49" w:rsidRDefault="00C74BCE" w:rsidP="00C74BCE">
            <w:pPr>
              <w:spacing w:after="0" w:line="240" w:lineRule="auto"/>
              <w:jc w:val="center"/>
              <w:rPr>
                <w:rFonts w:ascii="Arial" w:eastAsia="Times New Roman" w:hAnsi="Arial" w:cs="Arial"/>
                <w:sz w:val="20"/>
                <w:szCs w:val="20"/>
                <w:lang w:eastAsia="sl-SI"/>
              </w:rPr>
            </w:pPr>
            <w:r w:rsidRPr="00800B49">
              <w:rPr>
                <w:rFonts w:ascii="Arial" w:eastAsia="Times New Roman" w:hAnsi="Arial" w:cs="Arial"/>
                <w:sz w:val="20"/>
                <w:szCs w:val="20"/>
                <w:lang w:eastAsia="sl-SI"/>
              </w:rPr>
              <w:t>4970,0</w:t>
            </w:r>
          </w:p>
        </w:tc>
      </w:tr>
    </w:tbl>
    <w:p w:rsidR="00C74BCE" w:rsidRPr="00C74BCE" w:rsidRDefault="00C74BCE" w:rsidP="00C74BCE">
      <w:pPr>
        <w:spacing w:after="0" w:line="240" w:lineRule="auto"/>
        <w:ind w:left="720"/>
        <w:rPr>
          <w:rFonts w:ascii="Arial" w:eastAsia="Times New Roman" w:hAnsi="Arial" w:cs="Arial"/>
          <w:strike/>
        </w:rPr>
      </w:pPr>
    </w:p>
    <w:p w:rsidR="00C74BCE" w:rsidRPr="00C74BCE" w:rsidRDefault="00C74BCE" w:rsidP="00C74BCE">
      <w:pPr>
        <w:spacing w:after="0" w:line="240" w:lineRule="auto"/>
        <w:jc w:val="both"/>
        <w:rPr>
          <w:rFonts w:ascii="Arial" w:eastAsia="Times New Roman" w:hAnsi="Arial" w:cs="Arial"/>
          <w:bCs/>
          <w:lang w:eastAsia="sl-SI"/>
        </w:rPr>
      </w:pPr>
      <w:r w:rsidRPr="00C74BCE">
        <w:rPr>
          <w:rFonts w:ascii="Arial" w:eastAsia="Times New Roman" w:hAnsi="Arial" w:cs="Arial"/>
          <w:bCs/>
          <w:lang w:eastAsia="sl-SI"/>
        </w:rPr>
        <w:t>Vrste in pogostost izvajanja storitev čiščenja so razvidni v nadaljevanju.</w:t>
      </w:r>
    </w:p>
    <w:p w:rsidR="00C74BCE" w:rsidRPr="00C74BCE" w:rsidRDefault="00C74BCE" w:rsidP="00C74BCE">
      <w:pPr>
        <w:spacing w:after="0" w:line="240" w:lineRule="auto"/>
        <w:jc w:val="both"/>
        <w:rPr>
          <w:rFonts w:ascii="Arial" w:eastAsia="Times New Roman" w:hAnsi="Arial" w:cs="Arial"/>
          <w:lang w:eastAsia="sl-SI"/>
        </w:rPr>
      </w:pPr>
    </w:p>
    <w:p w:rsidR="00C74BCE" w:rsidRPr="00C74BCE" w:rsidRDefault="00C74BCE" w:rsidP="00E32183">
      <w:pPr>
        <w:numPr>
          <w:ilvl w:val="0"/>
          <w:numId w:val="39"/>
        </w:numPr>
        <w:spacing w:after="0" w:line="240" w:lineRule="auto"/>
        <w:rPr>
          <w:rFonts w:ascii="Arial" w:eastAsia="Times New Roman" w:hAnsi="Arial" w:cs="Arial"/>
          <w:b/>
          <w:lang w:eastAsia="sl-SI"/>
        </w:rPr>
      </w:pPr>
      <w:r w:rsidRPr="00C74BCE">
        <w:rPr>
          <w:rFonts w:ascii="Arial" w:eastAsia="Times New Roman" w:hAnsi="Arial" w:cs="Arial"/>
          <w:b/>
          <w:lang w:eastAsia="sl-SI"/>
        </w:rPr>
        <w:t>Seznam pogostosti izvajanja storitev čiščenja</w:t>
      </w:r>
    </w:p>
    <w:p w:rsidR="00C74BCE" w:rsidRPr="00C74BCE" w:rsidRDefault="00C74BCE" w:rsidP="00C74BCE">
      <w:pPr>
        <w:spacing w:after="0" w:line="240" w:lineRule="auto"/>
        <w:ind w:left="360"/>
        <w:rPr>
          <w:rFonts w:ascii="Arial" w:eastAsia="Times New Roman" w:hAnsi="Arial" w:cs="Arial"/>
          <w:b/>
          <w:i/>
          <w:lang w:eastAsia="sl-SI"/>
        </w:rPr>
      </w:pPr>
      <w:r w:rsidRPr="00C74BCE">
        <w:rPr>
          <w:rFonts w:ascii="Arial" w:eastAsia="Times New Roman" w:hAnsi="Arial" w:cs="Arial"/>
          <w:b/>
          <w:i/>
          <w:lang w:eastAsia="sl-SI"/>
        </w:rPr>
        <w:t>A) V ZBORNICAH , KABINETIH IN PISARNAH</w:t>
      </w:r>
    </w:p>
    <w:p w:rsidR="00C74BCE" w:rsidRPr="00C74BCE" w:rsidRDefault="00C74BCE" w:rsidP="00C74BCE">
      <w:pPr>
        <w:spacing w:after="0" w:line="240" w:lineRule="auto"/>
        <w:ind w:left="720"/>
        <w:rPr>
          <w:rFonts w:ascii="Arial" w:eastAsia="Times New Roman" w:hAnsi="Arial" w:cs="Arial"/>
          <w:b/>
          <w:lang w:eastAsia="sl-SI"/>
        </w:rPr>
      </w:pPr>
    </w:p>
    <w:p w:rsidR="00C74BCE" w:rsidRPr="00C74BCE" w:rsidRDefault="00C74BCE" w:rsidP="00C74BCE">
      <w:pPr>
        <w:tabs>
          <w:tab w:val="left" w:pos="360"/>
        </w:tabs>
        <w:spacing w:after="0" w:line="240" w:lineRule="auto"/>
        <w:ind w:left="180" w:hanging="180"/>
        <w:rPr>
          <w:rFonts w:ascii="Arial" w:eastAsia="Times New Roman" w:hAnsi="Arial" w:cs="Arial"/>
          <w:lang w:eastAsia="sl-SI"/>
        </w:rPr>
      </w:pPr>
      <w:r w:rsidRPr="00C74BCE">
        <w:rPr>
          <w:rFonts w:ascii="Arial" w:eastAsia="Times New Roman" w:hAnsi="Arial" w:cs="Arial"/>
          <w:lang w:eastAsia="sl-SI"/>
        </w:rPr>
        <w:t>Dnevno: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pometanje, sesanje, strojno ali ročno mokro čiščenje vseh talnih površin,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brisanje prahu s pisarniškega pohištva, delovnih površin, miz in okenskih polic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drobnega inventarja, telefonov, svetilk in nevitalnih delov računalniške opreme,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madežev z vrat in kljuk, držal za roke in ograj, stikal in pohištva,</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ustrezno prezračevanje prostorov,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sesanje vseh talnih površin s tapisoni oz. tekstilnimi oblogami ter vlažno čiščenje vidnih madežev,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praznjenje košev, nameščanje vrečk v posode za odpadke in iznos odpadkov v zato predvidene kontejnerje.</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Tedensko:</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pajčevin,</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pomivanje košev za odpadke,</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čiščenje podnožja stolov in miz, brisanje okvirjev slik,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in razkuževanje telefonskih aparatov in električnih stikal,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svetilnih teles v dosegu rok,</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korit za rože.</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Mesečno: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vratnih podbojev in vratnih kril,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premazovanje  pisarniškega pohištva s samosvetlečo (antistatično) zaščitno emulzijo,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radiatorjev in cevi.</w:t>
      </w:r>
    </w:p>
    <w:p w:rsidR="00C74BCE" w:rsidRPr="00C74BCE" w:rsidRDefault="00C74BCE" w:rsidP="00C74BCE">
      <w:pPr>
        <w:tabs>
          <w:tab w:val="left" w:pos="360"/>
        </w:tabs>
        <w:spacing w:after="0" w:line="240" w:lineRule="auto"/>
        <w:rPr>
          <w:rFonts w:ascii="Arial" w:eastAsia="Times New Roman" w:hAnsi="Arial" w:cs="Arial"/>
          <w:noProof/>
          <w:lang w:eastAsia="sl-SI"/>
        </w:rPr>
      </w:pPr>
    </w:p>
    <w:p w:rsidR="00C74BCE" w:rsidRPr="00C74BCE" w:rsidRDefault="00C74BCE" w:rsidP="00C74BCE">
      <w:pPr>
        <w:spacing w:after="0" w:line="240" w:lineRule="auto"/>
        <w:rPr>
          <w:rFonts w:ascii="Arial" w:eastAsia="Times New Roman" w:hAnsi="Arial" w:cs="Arial"/>
          <w:b/>
          <w:i/>
          <w:noProof/>
          <w:lang w:eastAsia="sl-SI"/>
        </w:rPr>
      </w:pPr>
      <w:r w:rsidRPr="00C74BCE">
        <w:rPr>
          <w:rFonts w:ascii="Arial" w:eastAsia="Times New Roman" w:hAnsi="Arial" w:cs="Arial"/>
          <w:b/>
          <w:i/>
          <w:noProof/>
          <w:lang w:eastAsia="sl-SI"/>
        </w:rPr>
        <w:t>B) V SANITARNIH PROSTORIH</w:t>
      </w: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Dnevno: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pometanje, sesanje, strojno ali ročno mokro čiščenje vseh talnih površin,</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prahu okenskih polic in zgornjih površin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odstranjevanje madežev z vrat in kljuk ter stikal,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praznjenje košev, nameščanje vrečk v posode za odpadke in iznos odpadkov v zato predvidene kontejnerje,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in razkuževanje sanitarijev, WC-jev, pisoarjev, umivalnikov, armatur, ogledal ter keramičnih ploščic v neposredni bližini,</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ustrezno prezračevanje prostorov,</w:t>
      </w:r>
    </w:p>
    <w:p w:rsidR="00AA510C"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dopolnjevanje toaletnega papirja, papirnih zloženk in tekočega mila</w:t>
      </w:r>
      <w:r w:rsidR="00AA510C">
        <w:rPr>
          <w:rFonts w:ascii="Arial" w:eastAsia="Times New Roman" w:hAnsi="Arial" w:cs="Arial"/>
          <w:noProof/>
          <w:lang w:eastAsia="sl-SI"/>
        </w:rPr>
        <w:t>,</w:t>
      </w:r>
    </w:p>
    <w:p w:rsidR="00C74BCE" w:rsidRPr="00C74BCE" w:rsidRDefault="00AA510C" w:rsidP="00E32183">
      <w:pPr>
        <w:numPr>
          <w:ilvl w:val="0"/>
          <w:numId w:val="37"/>
        </w:numPr>
        <w:tabs>
          <w:tab w:val="left" w:pos="360"/>
        </w:tabs>
        <w:spacing w:after="0" w:line="240" w:lineRule="auto"/>
        <w:rPr>
          <w:rFonts w:ascii="Arial" w:eastAsia="Times New Roman" w:hAnsi="Arial" w:cs="Arial"/>
          <w:noProof/>
          <w:lang w:eastAsia="sl-SI"/>
        </w:rPr>
      </w:pPr>
      <w:r>
        <w:rPr>
          <w:rFonts w:ascii="Arial" w:eastAsia="Times New Roman" w:hAnsi="Arial" w:cs="Arial"/>
          <w:noProof/>
          <w:lang w:eastAsia="sl-SI"/>
        </w:rPr>
        <w:t>mokro brisanje table</w:t>
      </w:r>
      <w:r w:rsidR="00C74BCE" w:rsidRPr="00C74BCE">
        <w:rPr>
          <w:rFonts w:ascii="Arial" w:eastAsia="Times New Roman" w:hAnsi="Arial" w:cs="Arial"/>
          <w:noProof/>
          <w:lang w:eastAsia="sl-SI"/>
        </w:rPr>
        <w:t>.</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Tedensko:</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pajčevin,</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pomivanje košev za odpadke,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vodnega kamna in urinske usedline v sanitarijah,</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temeljito čiščenje keramičnih ploščic, dezinfekcija in odišavljenje sanitarij, ter čiščenje straniščnih metlic in zunanjosti kotličkov, podajalnikov papirja, brisač in milnikov.</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Mesečno: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vratnih podbojev in vratnih kril,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keramičnih ploščic.</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spacing w:after="0" w:line="240" w:lineRule="auto"/>
        <w:rPr>
          <w:rFonts w:ascii="Arial" w:eastAsia="Times New Roman" w:hAnsi="Arial" w:cs="Arial"/>
          <w:b/>
          <w:i/>
          <w:noProof/>
          <w:lang w:eastAsia="sl-SI"/>
        </w:rPr>
      </w:pPr>
      <w:r w:rsidRPr="00C74BCE">
        <w:rPr>
          <w:rFonts w:ascii="Arial" w:eastAsia="Times New Roman" w:hAnsi="Arial" w:cs="Arial"/>
          <w:b/>
          <w:i/>
          <w:noProof/>
          <w:lang w:eastAsia="sl-SI"/>
        </w:rPr>
        <w:t xml:space="preserve">C) V UČILNICAH </w:t>
      </w: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Dnevno: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pometanje, sesanje, strojno ali ročno mokro čiščenje vseh talnih površin,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prahu s pisarniškega pohištva, delovnih površin, miz,  okenskih polic, šolskih tabel in zgornjih površin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drobnega inventarja, telefonov, svetilk in nevitalnih delov računalniške opreme,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odstranjevanje madežev z vrat in kljuk, stikal in pohištva,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umivalnikov, keramičnih ploščic in armatur,</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ustrezno prezračevanje prostorov,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sesanje vseh talnih površin s tapisoni oz. tekstilnimi oblogami,</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praznjenje košev, nameščanje vrečk v posode za odpadke in iznos odpadkov v zato predvidene kontejnerje,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odstranjevanje madežev s steklenih površin,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dvigovanje rolojev,</w:t>
      </w:r>
    </w:p>
    <w:p w:rsidR="00CB11D7" w:rsidRPr="00CB11D7"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B11D7">
        <w:rPr>
          <w:rFonts w:ascii="Arial" w:eastAsia="Times New Roman" w:hAnsi="Arial" w:cs="Arial"/>
          <w:noProof/>
          <w:lang w:eastAsia="sl-SI"/>
        </w:rPr>
        <w:t>zalivanje rož in cvetličnih nasadov v prostorih</w:t>
      </w:r>
      <w:r w:rsidR="00CB11D7" w:rsidRPr="00CB11D7">
        <w:rPr>
          <w:rFonts w:ascii="Arial" w:eastAsia="Times New Roman" w:hAnsi="Arial" w:cs="Arial"/>
          <w:noProof/>
          <w:lang w:eastAsia="sl-SI"/>
        </w:rPr>
        <w:t>,</w:t>
      </w:r>
    </w:p>
    <w:p w:rsidR="00C74BCE" w:rsidRPr="00CB11D7" w:rsidRDefault="00CB11D7" w:rsidP="00E32183">
      <w:pPr>
        <w:numPr>
          <w:ilvl w:val="0"/>
          <w:numId w:val="37"/>
        </w:numPr>
        <w:tabs>
          <w:tab w:val="left" w:pos="360"/>
        </w:tabs>
        <w:spacing w:after="0" w:line="240" w:lineRule="auto"/>
        <w:rPr>
          <w:rFonts w:ascii="Arial" w:eastAsia="Times New Roman" w:hAnsi="Arial" w:cs="Arial"/>
          <w:noProof/>
          <w:lang w:eastAsia="sl-SI"/>
        </w:rPr>
      </w:pPr>
      <w:r w:rsidRPr="00CB11D7">
        <w:rPr>
          <w:rFonts w:ascii="Arial" w:hAnsi="Arial" w:cs="Arial"/>
        </w:rPr>
        <w:t>mokro brisanje table</w:t>
      </w:r>
      <w:r w:rsidR="00C74BCE" w:rsidRPr="00CB11D7">
        <w:rPr>
          <w:rFonts w:ascii="Arial" w:eastAsia="Times New Roman" w:hAnsi="Arial" w:cs="Arial"/>
          <w:noProof/>
          <w:lang w:eastAsia="sl-SI"/>
        </w:rPr>
        <w:t>.</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Tedensko: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pajčevin,</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pomivanje košev za odpadke,</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čiščenje podnožja stolov in miz, brisanje okvirjev slik,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in razkuževanje telefonskih aparatov in električnih stikal,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svetilnih teles v dosegu rok,</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temeljito čiščenje tabel,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korit za rože.</w:t>
      </w:r>
    </w:p>
    <w:p w:rsidR="00C74BCE" w:rsidRPr="00C74BCE" w:rsidRDefault="00C74BCE" w:rsidP="00C74BCE">
      <w:pPr>
        <w:tabs>
          <w:tab w:val="left" w:pos="360"/>
        </w:tabs>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lastRenderedPageBreak/>
        <w:t>Mesečno: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vratnih podbojev in vratnih kril,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premazovanje  pisarniškega pohištva s samosvetlečo (antistatično) zaščitno emulzijo,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radiatorjev.</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spacing w:after="0" w:line="240" w:lineRule="auto"/>
        <w:rPr>
          <w:rFonts w:ascii="Arial" w:eastAsia="Times New Roman" w:hAnsi="Arial" w:cs="Arial"/>
          <w:b/>
          <w:i/>
          <w:noProof/>
          <w:lang w:eastAsia="sl-SI"/>
        </w:rPr>
      </w:pPr>
      <w:r w:rsidRPr="00C74BCE">
        <w:rPr>
          <w:rFonts w:ascii="Arial" w:eastAsia="Times New Roman" w:hAnsi="Arial" w:cs="Arial"/>
          <w:b/>
          <w:i/>
          <w:noProof/>
          <w:lang w:eastAsia="sl-SI"/>
        </w:rPr>
        <w:t>D) HODNIKI, STOPNIŠČA</w:t>
      </w: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Dnevno: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pometanje, sesanje, strojno ali ročno mokro čiščenje vseh talnih površin,</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prahu s pisarniškega pohištva, delovnih površin, miz,  okenskih polic in zgornjih površin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madežev z vrat in kljuk, stikal in pohištva,</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sesanje vseh talnih površin s tapisoni oz. tekstilnimi oblogami,</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praznjenje košev, nameščanje vrečk v posode za odpadke in iznos odpadkov v zato predvidene kontejnerje,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madežev s steklenih površin na glavnih vhodih in vmesnih vratih,</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zalivanje rož in cvetličnih nasadov. </w:t>
      </w:r>
    </w:p>
    <w:p w:rsidR="00C74BCE" w:rsidRPr="00C74BCE" w:rsidRDefault="00C74BCE" w:rsidP="00C74BCE">
      <w:pPr>
        <w:tabs>
          <w:tab w:val="left" w:pos="360"/>
        </w:tabs>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Tedensko: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pajčevin,</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pomivanje košev za odpadke,</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čiščenje podnožja stolov in miz, brisanje okvirjev slik,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in razkuževanje električnih stikal,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svetilnih teles v dosegu rok,</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korit za rože,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steklenih vhodnih in vmesnih vrat in držal ograje,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napisnih tabel, gasilnih aparatov.</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Mesečno: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vratnih podbojev in vratnih kril,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premazovanje  pisarniškega pohištva s samosvetlečo (antistatično) zaščitno emulzijo,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pralnih sten.</w:t>
      </w:r>
    </w:p>
    <w:p w:rsidR="00C74BCE" w:rsidRPr="00C74BCE" w:rsidRDefault="00C74BCE" w:rsidP="00C74BCE">
      <w:pPr>
        <w:spacing w:after="0" w:line="240" w:lineRule="auto"/>
        <w:rPr>
          <w:rFonts w:ascii="Arial" w:eastAsia="Times New Roman" w:hAnsi="Arial" w:cs="Arial"/>
          <w:b/>
          <w:noProof/>
          <w:kern w:val="32"/>
          <w:lang w:eastAsia="sl-SI"/>
        </w:rPr>
      </w:pPr>
    </w:p>
    <w:p w:rsidR="00C74BCE" w:rsidRPr="00C74BCE" w:rsidRDefault="00C74BCE" w:rsidP="00C74BCE">
      <w:pPr>
        <w:spacing w:after="0" w:line="240" w:lineRule="auto"/>
        <w:rPr>
          <w:rFonts w:ascii="Arial" w:eastAsia="Times New Roman" w:hAnsi="Arial" w:cs="Arial"/>
          <w:b/>
          <w:i/>
          <w:noProof/>
          <w:lang w:eastAsia="sl-SI"/>
        </w:rPr>
      </w:pPr>
      <w:r w:rsidRPr="00C74BCE">
        <w:rPr>
          <w:rFonts w:ascii="Arial" w:eastAsia="Times New Roman" w:hAnsi="Arial" w:cs="Arial"/>
          <w:b/>
          <w:i/>
          <w:lang w:eastAsia="sl-SI"/>
        </w:rPr>
        <w:t xml:space="preserve">E) </w:t>
      </w:r>
      <w:r w:rsidRPr="00C74BCE">
        <w:rPr>
          <w:rFonts w:ascii="Arial" w:eastAsia="Times New Roman" w:hAnsi="Arial" w:cs="Arial"/>
          <w:b/>
          <w:i/>
          <w:noProof/>
          <w:lang w:eastAsia="sl-SI"/>
        </w:rPr>
        <w:t>V GLEDALIŠKIH IN PLESNIH DVORANAH</w:t>
      </w:r>
    </w:p>
    <w:p w:rsidR="00C74BCE" w:rsidRPr="00C74BCE" w:rsidRDefault="00C74BCE" w:rsidP="00800B49">
      <w:pPr>
        <w:spacing w:after="0" w:line="240" w:lineRule="auto"/>
        <w:rPr>
          <w:rFonts w:ascii="Arial" w:eastAsia="Times New Roman" w:hAnsi="Arial" w:cs="Arial"/>
          <w:noProof/>
          <w:lang w:eastAsia="sl-SI"/>
        </w:rPr>
      </w:pPr>
      <w:r w:rsidRPr="00C74BCE">
        <w:rPr>
          <w:rFonts w:ascii="Arial" w:eastAsia="Times New Roman" w:hAnsi="Arial" w:cs="Arial"/>
          <w:b/>
          <w:noProof/>
          <w:lang w:eastAsia="sl-SI"/>
        </w:rPr>
        <w:t xml:space="preserve"> </w:t>
      </w:r>
      <w:r w:rsidRPr="00C74BCE">
        <w:rPr>
          <w:rFonts w:ascii="Arial" w:eastAsia="Times New Roman" w:hAnsi="Arial" w:cs="Arial"/>
          <w:noProof/>
          <w:lang w:eastAsia="sl-SI"/>
        </w:rPr>
        <w:t>Dnevno: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vlažno  čiščenje vseh talnih površin, </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brisanje prahu  z naprav v dnevni uporabi, okenskih polic in zgornjih površin radiatorjev,</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madežev z vrat in kljuk, stikal in pohištva,</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praznjenje košev, nameščanje vrečk v posode za odpadke in iznos odpadkov v zato predvidene kontejnerje,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 xml:space="preserve">odstranjevanje madežev s steklenih površin, </w:t>
      </w:r>
    </w:p>
    <w:p w:rsidR="00C74BCE" w:rsidRPr="00C74BCE" w:rsidRDefault="00C74BCE" w:rsidP="00C74BCE">
      <w:pPr>
        <w:tabs>
          <w:tab w:val="left" w:pos="360"/>
        </w:tabs>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Tedensko: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odstranjevanje pajčevine,</w:t>
      </w:r>
    </w:p>
    <w:p w:rsidR="00C74BCE" w:rsidRPr="00C74BCE" w:rsidRDefault="00C74BCE" w:rsidP="00E32183">
      <w:pPr>
        <w:numPr>
          <w:ilvl w:val="0"/>
          <w:numId w:val="37"/>
        </w:numPr>
        <w:spacing w:after="0" w:line="240" w:lineRule="auto"/>
        <w:rPr>
          <w:rFonts w:ascii="Arial" w:eastAsia="Times New Roman" w:hAnsi="Arial" w:cs="Arial"/>
          <w:noProof/>
          <w:lang w:eastAsia="sl-SI"/>
        </w:rPr>
      </w:pPr>
      <w:r w:rsidRPr="00C74BCE">
        <w:rPr>
          <w:rFonts w:ascii="Arial" w:eastAsia="Times New Roman" w:hAnsi="Arial" w:cs="Arial"/>
          <w:noProof/>
          <w:lang w:eastAsia="sl-SI"/>
        </w:rPr>
        <w:t>pomivanje košev za odpadke,</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in razkuževanje električnih stikal,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svetilnih teles v dosegu rok,</w:t>
      </w:r>
    </w:p>
    <w:p w:rsidR="00C74BCE" w:rsidRPr="00C74BCE" w:rsidRDefault="00C74BCE" w:rsidP="00C74BCE">
      <w:pPr>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Mesečno:</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vratnih podbojev in vratnih kril,</w:t>
      </w:r>
    </w:p>
    <w:p w:rsidR="00C74BCE" w:rsidRPr="00C74BCE" w:rsidRDefault="00C74BCE" w:rsidP="00E32183">
      <w:pPr>
        <w:numPr>
          <w:ilvl w:val="0"/>
          <w:numId w:val="37"/>
        </w:num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t>čiščenje radiatorjev.</w:t>
      </w:r>
    </w:p>
    <w:p w:rsidR="00C74BCE" w:rsidRPr="00C74BCE" w:rsidRDefault="00C74BCE" w:rsidP="00C74BCE">
      <w:pPr>
        <w:tabs>
          <w:tab w:val="left" w:pos="360"/>
        </w:tabs>
        <w:spacing w:after="0" w:line="240" w:lineRule="auto"/>
        <w:rPr>
          <w:rFonts w:ascii="Arial" w:eastAsia="Times New Roman" w:hAnsi="Arial" w:cs="Arial"/>
          <w:noProof/>
          <w:lang w:eastAsia="sl-SI"/>
        </w:rPr>
      </w:pPr>
    </w:p>
    <w:p w:rsidR="00C74BCE" w:rsidRPr="00C74BCE" w:rsidRDefault="00C74BCE" w:rsidP="00C74BCE">
      <w:pPr>
        <w:tabs>
          <w:tab w:val="left" w:pos="360"/>
        </w:tabs>
        <w:spacing w:after="0" w:line="240" w:lineRule="auto"/>
        <w:rPr>
          <w:rFonts w:ascii="Arial" w:eastAsia="Times New Roman" w:hAnsi="Arial" w:cs="Arial"/>
          <w:noProof/>
          <w:lang w:eastAsia="sl-SI"/>
        </w:rPr>
      </w:pPr>
      <w:r w:rsidRPr="00C74BCE">
        <w:rPr>
          <w:rFonts w:ascii="Arial" w:eastAsia="Times New Roman" w:hAnsi="Arial" w:cs="Arial"/>
          <w:noProof/>
          <w:lang w:eastAsia="sl-SI"/>
        </w:rPr>
        <w:lastRenderedPageBreak/>
        <w:t>F) Čiščenje vhoda pred šolo in dvorišča – cca 300m</w:t>
      </w:r>
      <w:r w:rsidRPr="00C74BCE">
        <w:rPr>
          <w:rFonts w:ascii="Arial" w:eastAsia="Times New Roman" w:hAnsi="Arial" w:cs="Arial"/>
          <w:noProof/>
          <w:vertAlign w:val="superscript"/>
          <w:lang w:eastAsia="sl-SI"/>
        </w:rPr>
        <w:t>2</w:t>
      </w:r>
      <w:r w:rsidRPr="00C74BCE">
        <w:rPr>
          <w:rFonts w:ascii="Arial" w:eastAsia="Times New Roman" w:hAnsi="Arial" w:cs="Arial"/>
          <w:noProof/>
          <w:lang w:eastAsia="sl-SI"/>
        </w:rPr>
        <w:t xml:space="preserve"> – dnevno med 15.00 in 15.30 uro</w:t>
      </w:r>
    </w:p>
    <w:p w:rsidR="00C74BCE" w:rsidRPr="00C74BCE" w:rsidRDefault="00C74BCE" w:rsidP="00C74BCE">
      <w:pPr>
        <w:spacing w:after="0" w:line="240" w:lineRule="auto"/>
        <w:rPr>
          <w:rFonts w:ascii="Arial" w:eastAsia="Times New Roman" w:hAnsi="Arial" w:cs="Arial"/>
          <w:noProof/>
          <w:lang w:eastAsia="sl-SI"/>
        </w:rPr>
      </w:pPr>
    </w:p>
    <w:p w:rsidR="00C74BCE" w:rsidRPr="00A617B2" w:rsidRDefault="00C74BCE" w:rsidP="00C74BCE">
      <w:pPr>
        <w:spacing w:after="0" w:line="240" w:lineRule="auto"/>
        <w:jc w:val="both"/>
        <w:rPr>
          <w:rFonts w:ascii="Arial" w:eastAsia="Times New Roman" w:hAnsi="Arial" w:cs="Arial"/>
          <w:b/>
          <w:i/>
          <w:noProof/>
          <w:lang w:eastAsia="sl-SI"/>
        </w:rPr>
      </w:pPr>
      <w:r w:rsidRPr="00C74BCE">
        <w:rPr>
          <w:rFonts w:ascii="Arial" w:eastAsia="Times New Roman" w:hAnsi="Arial" w:cs="Arial"/>
          <w:b/>
          <w:i/>
          <w:noProof/>
          <w:lang w:eastAsia="sl-SI"/>
        </w:rPr>
        <w:t>G</w:t>
      </w:r>
      <w:r w:rsidRPr="00A617B2">
        <w:rPr>
          <w:rFonts w:ascii="Arial" w:eastAsia="Times New Roman" w:hAnsi="Arial" w:cs="Arial"/>
          <w:b/>
          <w:i/>
          <w:noProof/>
          <w:lang w:eastAsia="sl-SI"/>
        </w:rPr>
        <w:t>) IZREDNO ČIŠČENJE</w:t>
      </w:r>
    </w:p>
    <w:p w:rsidR="00C74BCE" w:rsidRPr="00A617B2" w:rsidRDefault="00C74BCE" w:rsidP="00C74BCE">
      <w:pPr>
        <w:tabs>
          <w:tab w:val="left" w:pos="360"/>
        </w:tabs>
        <w:spacing w:after="0" w:line="240" w:lineRule="auto"/>
        <w:jc w:val="both"/>
        <w:rPr>
          <w:rFonts w:ascii="Arial" w:eastAsia="Times New Roman" w:hAnsi="Arial" w:cs="Arial"/>
          <w:noProof/>
          <w:lang w:eastAsia="sl-SI"/>
        </w:rPr>
      </w:pPr>
    </w:p>
    <w:p w:rsidR="00C74BCE" w:rsidRPr="00A617B2" w:rsidRDefault="00C74BCE" w:rsidP="00C74BCE">
      <w:p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 xml:space="preserve">Letno, po dogovoru: </w:t>
      </w:r>
    </w:p>
    <w:p w:rsidR="00C74BCE" w:rsidRPr="00A617B2" w:rsidRDefault="00C74BCE" w:rsidP="00E32183">
      <w:pPr>
        <w:numPr>
          <w:ilvl w:val="0"/>
          <w:numId w:val="37"/>
        </w:num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 xml:space="preserve">1 x letno strojno odstranjevanje in nanos novih namazov na vseh površinah z zaščitno samosvetlečo oz. nedrsečo emulzijo premazane talne površine, </w:t>
      </w:r>
    </w:p>
    <w:p w:rsidR="00C74BCE" w:rsidRPr="00A617B2" w:rsidRDefault="00C74BCE" w:rsidP="00E32183">
      <w:pPr>
        <w:numPr>
          <w:ilvl w:val="0"/>
          <w:numId w:val="37"/>
        </w:num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 xml:space="preserve">1 x letno strojno ribanje in zaščita kamnitih talnih površin, </w:t>
      </w:r>
    </w:p>
    <w:p w:rsidR="00C74BCE" w:rsidRPr="00A617B2" w:rsidRDefault="00AA510C" w:rsidP="00E32183">
      <w:pPr>
        <w:numPr>
          <w:ilvl w:val="0"/>
          <w:numId w:val="37"/>
        </w:num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2</w:t>
      </w:r>
      <w:r w:rsidR="00C74BCE" w:rsidRPr="00A617B2">
        <w:rPr>
          <w:rFonts w:ascii="Arial" w:eastAsia="Times New Roman" w:hAnsi="Arial" w:cs="Arial"/>
          <w:noProof/>
          <w:lang w:eastAsia="sl-SI"/>
        </w:rPr>
        <w:t xml:space="preserve"> x letno generalno čiščenje vseh zunanjih steklenih barier in vseh notranjih steklenih površin (vseh steklenih površin je 1.085 m</w:t>
      </w:r>
      <w:r w:rsidR="00C74BCE" w:rsidRPr="00A617B2">
        <w:rPr>
          <w:rFonts w:ascii="Arial" w:eastAsia="Times New Roman" w:hAnsi="Arial" w:cs="Arial"/>
          <w:noProof/>
          <w:vertAlign w:val="superscript"/>
          <w:lang w:eastAsia="sl-SI"/>
        </w:rPr>
        <w:t>2</w:t>
      </w:r>
      <w:r w:rsidR="00C74BCE" w:rsidRPr="00A617B2">
        <w:rPr>
          <w:rFonts w:ascii="Arial" w:eastAsia="Times New Roman" w:hAnsi="Arial" w:cs="Arial"/>
          <w:noProof/>
          <w:lang w:eastAsia="sl-SI"/>
        </w:rPr>
        <w:t>),</w:t>
      </w:r>
    </w:p>
    <w:p w:rsidR="00C74BCE" w:rsidRPr="00A617B2" w:rsidRDefault="00C74BCE" w:rsidP="00E32183">
      <w:pPr>
        <w:numPr>
          <w:ilvl w:val="0"/>
          <w:numId w:val="37"/>
        </w:num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1 x letno generalno čiščenje vse šolske površine: tla, luči, predelne stene,</w:t>
      </w:r>
    </w:p>
    <w:p w:rsidR="00C74BCE" w:rsidRPr="00A617B2" w:rsidRDefault="00AA510C" w:rsidP="00E32183">
      <w:pPr>
        <w:numPr>
          <w:ilvl w:val="0"/>
          <w:numId w:val="37"/>
        </w:numPr>
        <w:tabs>
          <w:tab w:val="left" w:pos="360"/>
        </w:tabs>
        <w:spacing w:after="0" w:line="240" w:lineRule="auto"/>
        <w:jc w:val="both"/>
        <w:rPr>
          <w:rFonts w:ascii="Arial" w:eastAsia="Times New Roman" w:hAnsi="Arial" w:cs="Arial"/>
          <w:noProof/>
          <w:lang w:eastAsia="sl-SI"/>
        </w:rPr>
      </w:pPr>
      <w:r w:rsidRPr="00A617B2">
        <w:rPr>
          <w:rFonts w:ascii="Arial" w:eastAsia="Times New Roman" w:hAnsi="Arial" w:cs="Arial"/>
          <w:noProof/>
          <w:lang w:eastAsia="sl-SI"/>
        </w:rPr>
        <w:t>2</w:t>
      </w:r>
      <w:r w:rsidR="00C74BCE" w:rsidRPr="00A617B2">
        <w:rPr>
          <w:rFonts w:ascii="Arial" w:eastAsia="Times New Roman" w:hAnsi="Arial" w:cs="Arial"/>
          <w:noProof/>
          <w:lang w:eastAsia="sl-SI"/>
        </w:rPr>
        <w:t xml:space="preserve"> x letno čiščenje lamelnih zaves,</w:t>
      </w:r>
    </w:p>
    <w:p w:rsidR="00C74BCE" w:rsidRPr="00A617B2" w:rsidRDefault="00C74BCE" w:rsidP="00E32183">
      <w:pPr>
        <w:numPr>
          <w:ilvl w:val="0"/>
          <w:numId w:val="37"/>
        </w:numPr>
        <w:spacing w:after="0" w:line="264" w:lineRule="auto"/>
        <w:jc w:val="both"/>
        <w:rPr>
          <w:rFonts w:ascii="Arial" w:eastAsia="Times New Roman" w:hAnsi="Arial" w:cs="Arial"/>
          <w:noProof/>
          <w:lang w:eastAsia="sl-SI"/>
        </w:rPr>
      </w:pPr>
      <w:r w:rsidRPr="00A617B2">
        <w:rPr>
          <w:rFonts w:ascii="Arial" w:eastAsia="Times New Roman" w:hAnsi="Arial" w:cs="Arial"/>
          <w:noProof/>
          <w:lang w:eastAsia="sl-SI"/>
        </w:rPr>
        <w:t>temeljito čiščenje in dezinfekcija vseh prostorov z inventarjem (po potrebi oziroma na zahtevo  naročnika ob pojavu nalezljivih bolezni).</w:t>
      </w:r>
    </w:p>
    <w:p w:rsidR="00C74BCE" w:rsidRPr="00A617B2" w:rsidRDefault="00C74BCE" w:rsidP="00C74BCE">
      <w:pPr>
        <w:autoSpaceDE w:val="0"/>
        <w:autoSpaceDN w:val="0"/>
        <w:adjustRightInd w:val="0"/>
        <w:spacing w:after="0" w:line="240" w:lineRule="auto"/>
        <w:jc w:val="both"/>
        <w:rPr>
          <w:rFonts w:ascii="Arial" w:eastAsia="Times New Roman" w:hAnsi="Arial" w:cs="Arial"/>
          <w:b/>
          <w:bCs/>
          <w:lang w:eastAsia="sl-SI"/>
        </w:rPr>
      </w:pPr>
    </w:p>
    <w:p w:rsidR="00C74BCE" w:rsidRPr="00A617B2" w:rsidRDefault="00C74BCE" w:rsidP="00C74BCE">
      <w:pPr>
        <w:autoSpaceDE w:val="0"/>
        <w:autoSpaceDN w:val="0"/>
        <w:adjustRightInd w:val="0"/>
        <w:spacing w:after="0" w:line="240" w:lineRule="auto"/>
        <w:jc w:val="both"/>
        <w:rPr>
          <w:rFonts w:ascii="Arial" w:eastAsia="Times New Roman" w:hAnsi="Arial" w:cs="Arial"/>
          <w:b/>
          <w:lang w:eastAsia="sl-SI"/>
        </w:rPr>
      </w:pPr>
      <w:r w:rsidRPr="00A617B2">
        <w:rPr>
          <w:rFonts w:ascii="Arial" w:eastAsia="Times New Roman" w:hAnsi="Arial" w:cs="Arial"/>
          <w:b/>
          <w:lang w:eastAsia="sl-SI"/>
        </w:rPr>
        <w:t>IZREDNO ČIŠČENJE poslovnih prostorov bo ponudnik opravil od 15. julija do najkasneje 15. avgusta tekočega leta.</w:t>
      </w:r>
    </w:p>
    <w:p w:rsidR="00C74BCE" w:rsidRPr="00C74BCE" w:rsidRDefault="00C74BCE" w:rsidP="00C74BCE">
      <w:pPr>
        <w:spacing w:after="0" w:line="240" w:lineRule="auto"/>
        <w:rPr>
          <w:rFonts w:ascii="Arial" w:eastAsia="Times New Roman" w:hAnsi="Arial" w:cs="Arial"/>
          <w:b/>
          <w:bCs/>
          <w:lang w:eastAsia="sl-SI"/>
        </w:rPr>
      </w:pPr>
    </w:p>
    <w:p w:rsidR="00C74BCE" w:rsidRPr="00C74BCE" w:rsidRDefault="00C74BCE" w:rsidP="00C74BCE">
      <w:pPr>
        <w:spacing w:after="0" w:line="240" w:lineRule="auto"/>
        <w:rPr>
          <w:rFonts w:ascii="Arial" w:eastAsia="Times New Roman" w:hAnsi="Arial" w:cs="Arial"/>
          <w:lang w:eastAsia="sl-SI"/>
        </w:rPr>
      </w:pPr>
      <w:r w:rsidRPr="00C74BCE">
        <w:rPr>
          <w:rFonts w:ascii="Arial" w:eastAsia="Times New Roman" w:hAnsi="Arial" w:cs="Arial"/>
          <w:lang w:eastAsia="sl-SI"/>
        </w:rPr>
        <w:t>MANIPULACIJA Z ODPADKI:</w:t>
      </w:r>
    </w:p>
    <w:p w:rsidR="00C74BCE" w:rsidRPr="00C74BCE" w:rsidRDefault="00C74BCE" w:rsidP="00C74BCE">
      <w:pPr>
        <w:spacing w:after="0" w:line="240" w:lineRule="auto"/>
        <w:rPr>
          <w:rFonts w:ascii="Arial" w:eastAsia="Times New Roman" w:hAnsi="Arial" w:cs="Arial"/>
          <w:lang w:eastAsia="sl-SI"/>
        </w:rPr>
      </w:pPr>
      <w:r w:rsidRPr="00C74BCE">
        <w:rPr>
          <w:rFonts w:ascii="Arial" w:eastAsia="Times New Roman" w:hAnsi="Arial" w:cs="Arial"/>
          <w:lang w:eastAsia="sl-SI"/>
        </w:rPr>
        <w:t xml:space="preserve">Zahtevano je ločeno zbiranje odpadkov. </w:t>
      </w:r>
    </w:p>
    <w:p w:rsidR="00C74BCE" w:rsidRPr="00C74BCE" w:rsidRDefault="00C74BCE" w:rsidP="00C74BCE">
      <w:pPr>
        <w:spacing w:after="0" w:line="240" w:lineRule="auto"/>
        <w:rPr>
          <w:rFonts w:ascii="Arial" w:eastAsia="Times New Roman" w:hAnsi="Arial" w:cs="Arial"/>
          <w:lang w:eastAsia="sl-SI"/>
        </w:rPr>
      </w:pPr>
    </w:p>
    <w:p w:rsidR="00C74BCE" w:rsidRPr="00C74BCE" w:rsidRDefault="00C74BCE" w:rsidP="00C74BCE">
      <w:pPr>
        <w:spacing w:after="0" w:line="240" w:lineRule="auto"/>
        <w:jc w:val="both"/>
        <w:rPr>
          <w:rFonts w:ascii="Arial" w:eastAsia="Times New Roman" w:hAnsi="Arial" w:cs="Arial"/>
          <w:lang w:eastAsia="sl-SI"/>
        </w:rPr>
      </w:pPr>
      <w:r w:rsidRPr="00C74BCE">
        <w:rPr>
          <w:rFonts w:ascii="Arial" w:eastAsia="Times New Roman" w:hAnsi="Arial" w:cs="Arial"/>
          <w:lang w:eastAsia="sl-SI"/>
        </w:rPr>
        <w:t>Storitve čiščenje se izvajajo vključno  od ponedeljka do petka. Po predhodni najavi naročnika se storitve čiščenja (dežurstva) opravljajo tudi ob sobotah in v izjemnih primerih nedeljah.</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V navedena dela mora ponudnik </w:t>
      </w:r>
      <w:r w:rsidRPr="00C74BCE">
        <w:rPr>
          <w:rFonts w:ascii="Arial" w:eastAsia="Times New Roman" w:hAnsi="Arial" w:cs="Arial"/>
          <w:b/>
          <w:lang w:eastAsia="sl-SI"/>
        </w:rPr>
        <w:t>vključiti okolju prijazna čistila</w:t>
      </w:r>
      <w:r w:rsidRPr="00C74BCE">
        <w:rPr>
          <w:rFonts w:ascii="Arial" w:eastAsia="Times New Roman" w:hAnsi="Arial" w:cs="Arial"/>
          <w:lang w:eastAsia="sl-SI"/>
        </w:rPr>
        <w:t xml:space="preserve">. </w:t>
      </w:r>
    </w:p>
    <w:p w:rsidR="00C74BCE" w:rsidRPr="00C74BCE" w:rsidRDefault="00C74BCE" w:rsidP="00C74BCE">
      <w:pPr>
        <w:widowControl w:val="0"/>
        <w:tabs>
          <w:tab w:val="left" w:pos="440"/>
        </w:tabs>
        <w:spacing w:after="0" w:line="240" w:lineRule="auto"/>
        <w:ind w:left="1000"/>
        <w:jc w:val="both"/>
        <w:rPr>
          <w:rFonts w:ascii="Arial" w:eastAsia="Times New Roman" w:hAnsi="Arial" w:cs="Arial"/>
          <w:lang w:eastAsia="sl-SI"/>
        </w:rPr>
      </w:pPr>
    </w:p>
    <w:p w:rsidR="00C74BCE" w:rsidRPr="00C74BCE" w:rsidRDefault="00C74BCE" w:rsidP="00C74BCE">
      <w:pPr>
        <w:widowControl w:val="0"/>
        <w:tabs>
          <w:tab w:val="left" w:pos="440"/>
        </w:tabs>
        <w:spacing w:after="0" w:line="240" w:lineRule="auto"/>
        <w:jc w:val="both"/>
        <w:rPr>
          <w:rFonts w:ascii="Arial" w:eastAsia="Times New Roman" w:hAnsi="Arial" w:cs="Arial"/>
          <w:b/>
          <w:u w:val="single"/>
          <w:lang w:eastAsia="sl-SI"/>
        </w:rPr>
      </w:pPr>
      <w:r w:rsidRPr="00C74BCE">
        <w:rPr>
          <w:rFonts w:ascii="Arial" w:eastAsia="Times New Roman" w:hAnsi="Arial" w:cs="Arial"/>
          <w:b/>
          <w:u w:val="single"/>
          <w:lang w:eastAsia="sl-SI"/>
        </w:rPr>
        <w:t>Delovni čas:</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Delo poteka od 9. do 22. ure. Ponudnik mora v sobotah v dopoldanskem času zagotoviti dežurstvo enega (1) zaposlenega delavca, praviloma od 11. do 15. ure.</w:t>
      </w:r>
      <w:r w:rsidR="00AA510C">
        <w:rPr>
          <w:rFonts w:ascii="Arial" w:eastAsia="Times New Roman" w:hAnsi="Arial" w:cs="Arial"/>
          <w:lang w:eastAsia="sl-SI"/>
        </w:rPr>
        <w:t xml:space="preserve"> Ob nedeljah po dogovoru in naročilu naročnika. </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p>
    <w:p w:rsidR="00C74BCE" w:rsidRPr="00C74BCE" w:rsidRDefault="00C74BCE" w:rsidP="00C74BCE">
      <w:pPr>
        <w:widowControl w:val="0"/>
        <w:tabs>
          <w:tab w:val="left" w:pos="440"/>
        </w:tabs>
        <w:spacing w:after="0" w:line="240" w:lineRule="auto"/>
        <w:jc w:val="both"/>
        <w:rPr>
          <w:rFonts w:ascii="Arial" w:eastAsia="Times New Roman" w:hAnsi="Arial" w:cs="Arial"/>
          <w:b/>
          <w:u w:val="single"/>
          <w:lang w:eastAsia="sl-SI"/>
        </w:rPr>
      </w:pPr>
      <w:r w:rsidRPr="00C74BCE">
        <w:rPr>
          <w:rFonts w:ascii="Arial" w:eastAsia="Times New Roman" w:hAnsi="Arial" w:cs="Arial"/>
          <w:b/>
          <w:u w:val="single"/>
          <w:lang w:eastAsia="sl-SI"/>
        </w:rPr>
        <w:t>Ostale zahteve:</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p>
    <w:p w:rsidR="00C74BCE" w:rsidRPr="00C74BCE" w:rsidRDefault="00C74BCE" w:rsidP="00E32183">
      <w:pPr>
        <w:widowControl w:val="0"/>
        <w:numPr>
          <w:ilvl w:val="0"/>
          <w:numId w:val="38"/>
        </w:numPr>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Ponudnik mora zagotoviti nadzornika, ki bo nadzoroval delo svojih delavk/delavcev. Naloge nadzornika so: </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Vsaj dvakrat tedensko najmanj 1(ena) ura prisotnost na obeh lokacijah. Prisotnost nadzornika se evidentira kot se evidentira tudi prisotnost delavk/delavcev na lokacijah v evidencah prisotnosti in sicer na lokacijah naročnika:     </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Kardeljeva ploščad 28a, Ljubljana,</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Biti mora dosegljiv na mobilni telefon 24 ur (odpravljanje napak, reklamacije in intervencije)</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Je odgovoren za kvaliteto čiščenja delavk/delavcev</w:t>
      </w:r>
    </w:p>
    <w:p w:rsidR="00C74BCE" w:rsidRPr="00C74BCE" w:rsidRDefault="00C74BCE" w:rsidP="00C74BCE">
      <w:pPr>
        <w:widowControl w:val="0"/>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Je kontaktna oseba na naslovu e-pošte za reklamacije</w:t>
      </w:r>
    </w:p>
    <w:p w:rsidR="00C74BCE" w:rsidRPr="00D07325" w:rsidRDefault="00C74BCE" w:rsidP="00E32183">
      <w:pPr>
        <w:widowControl w:val="0"/>
        <w:numPr>
          <w:ilvl w:val="0"/>
          <w:numId w:val="38"/>
        </w:numPr>
        <w:tabs>
          <w:tab w:val="left" w:pos="440"/>
        </w:tabs>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Naročnik zahteva, da ponudnik zagotovi osem (8) </w:t>
      </w:r>
      <w:r w:rsidRPr="00D07325">
        <w:rPr>
          <w:rFonts w:ascii="Arial" w:eastAsia="Times New Roman" w:hAnsi="Arial" w:cs="Arial"/>
          <w:lang w:eastAsia="sl-SI"/>
        </w:rPr>
        <w:t>urno prisotnost svojih delavcev na objektih vsak delovni dan. Na objektu nar</w:t>
      </w:r>
      <w:r w:rsidR="00A617B2" w:rsidRPr="00D07325">
        <w:rPr>
          <w:rFonts w:ascii="Arial" w:eastAsia="Times New Roman" w:hAnsi="Arial" w:cs="Arial"/>
          <w:lang w:eastAsia="sl-SI"/>
        </w:rPr>
        <w:t>očnika morajo biti najmanj štirje (4</w:t>
      </w:r>
      <w:r w:rsidRPr="00D07325">
        <w:rPr>
          <w:rFonts w:ascii="Arial" w:eastAsia="Times New Roman" w:hAnsi="Arial" w:cs="Arial"/>
          <w:lang w:eastAsia="sl-SI"/>
        </w:rPr>
        <w:t>) delavci, eden od teh od 9.00 naprej.</w:t>
      </w:r>
    </w:p>
    <w:p w:rsidR="00C74BCE" w:rsidRPr="00C74BCE" w:rsidRDefault="00C74BCE" w:rsidP="00C74BCE">
      <w:pPr>
        <w:widowControl w:val="0"/>
        <w:tabs>
          <w:tab w:val="left" w:pos="440"/>
        </w:tabs>
        <w:spacing w:after="0" w:line="240" w:lineRule="auto"/>
        <w:ind w:left="360"/>
        <w:jc w:val="both"/>
        <w:rPr>
          <w:rFonts w:ascii="Arial" w:eastAsia="Times New Roman" w:hAnsi="Arial" w:cs="Arial"/>
          <w:lang w:eastAsia="sl-SI"/>
        </w:rPr>
      </w:pPr>
      <w:r w:rsidRPr="00D07325">
        <w:rPr>
          <w:rFonts w:ascii="Arial" w:eastAsia="Times New Roman" w:hAnsi="Arial" w:cs="Arial"/>
          <w:lang w:eastAsia="sl-SI"/>
        </w:rPr>
        <w:t>Prisotnost delavk/delavcev bo naročnik na lokacijah, kjer se opravlja čiščenje, kontroliral. Evidenca poteka na lokaciji naročnika Kardeljeva ploščad 28a</w:t>
      </w:r>
      <w:r w:rsidR="00A617B2" w:rsidRPr="00D07325">
        <w:rPr>
          <w:rFonts w:ascii="Arial" w:eastAsia="Times New Roman" w:hAnsi="Arial" w:cs="Arial"/>
          <w:lang w:eastAsia="sl-SI"/>
        </w:rPr>
        <w:t>, 1000 Ljubljana</w:t>
      </w:r>
      <w:r w:rsidRPr="00D07325">
        <w:rPr>
          <w:rFonts w:ascii="Arial" w:eastAsia="Times New Roman" w:hAnsi="Arial" w:cs="Arial"/>
          <w:lang w:eastAsia="sl-SI"/>
        </w:rPr>
        <w:t xml:space="preserve"> tako, da delavka/delavec na registratorju delovnega časa beleži uro prihoda in odhoda.</w:t>
      </w:r>
      <w:r w:rsidRPr="00C74BCE">
        <w:rPr>
          <w:rFonts w:ascii="Arial" w:eastAsia="Times New Roman" w:hAnsi="Arial" w:cs="Arial"/>
          <w:lang w:eastAsia="sl-SI"/>
        </w:rPr>
        <w:t xml:space="preserve"> </w:t>
      </w:r>
    </w:p>
    <w:p w:rsidR="00C74BCE" w:rsidRPr="00C74BCE" w:rsidRDefault="00C74BCE" w:rsidP="00C74BCE">
      <w:pPr>
        <w:widowControl w:val="0"/>
        <w:tabs>
          <w:tab w:val="left" w:pos="440"/>
        </w:tabs>
        <w:spacing w:after="0" w:line="240" w:lineRule="auto"/>
        <w:ind w:left="360"/>
        <w:jc w:val="both"/>
        <w:rPr>
          <w:rFonts w:ascii="Arial" w:eastAsia="Times New Roman" w:hAnsi="Arial" w:cs="Arial"/>
          <w:lang w:eastAsia="sl-SI"/>
        </w:rPr>
      </w:pP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Izbrani ponudnik bo moral izdelovati plane čiščenja. Plan čiščenja je potrebno dostaviti pooblaščeni osebi naročnika.</w:t>
      </w:r>
    </w:p>
    <w:p w:rsidR="00C74BCE" w:rsidRPr="00C74BCE" w:rsidRDefault="00C74BCE" w:rsidP="00E32183">
      <w:pPr>
        <w:numPr>
          <w:ilvl w:val="0"/>
          <w:numId w:val="38"/>
        </w:numPr>
        <w:spacing w:after="0" w:line="240" w:lineRule="auto"/>
        <w:jc w:val="both"/>
        <w:rPr>
          <w:rFonts w:ascii="Arial" w:eastAsia="Times New Roman" w:hAnsi="Arial" w:cs="Arial"/>
          <w:b/>
          <w:lang w:eastAsia="sl-SI"/>
        </w:rPr>
      </w:pPr>
      <w:r w:rsidRPr="00C74BCE">
        <w:rPr>
          <w:rFonts w:ascii="Arial" w:eastAsia="Times New Roman" w:hAnsi="Arial" w:cs="Arial"/>
          <w:lang w:eastAsia="sl-SI"/>
        </w:rPr>
        <w:lastRenderedPageBreak/>
        <w:t xml:space="preserve">Čiščenje prostorov naročnika se mora opravljati po vnaprej znani tehnologiji čiščenja, s sodobno organizacijo dela, s sodobnimi metodami in tehnikami ter spremljanjem kakovosti opravljenega dela. </w:t>
      </w:r>
    </w:p>
    <w:p w:rsidR="00C74BCE" w:rsidRPr="00C74BCE" w:rsidRDefault="00C74BCE" w:rsidP="00C74BCE">
      <w:pPr>
        <w:spacing w:after="0" w:line="240" w:lineRule="auto"/>
        <w:rPr>
          <w:rFonts w:ascii="Arial" w:eastAsia="Times New Roman" w:hAnsi="Arial" w:cs="Arial"/>
          <w:b/>
          <w:lang w:eastAsia="sl-SI"/>
        </w:rPr>
      </w:pPr>
      <w:r w:rsidRPr="00C74BCE">
        <w:rPr>
          <w:rFonts w:ascii="Arial" w:eastAsia="Times New Roman" w:hAnsi="Arial" w:cs="Arial"/>
          <w:b/>
          <w:lang w:eastAsia="sl-SI"/>
        </w:rPr>
        <w:t>Naročnik zagotovi izvajalcu čiščenja:</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vodo,</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električno energijo za delovanje čistilnih strojev,</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prostor za shranjevanje čistilnih sredstev, delovnih pripomočkov in naprav,</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prostor za garderobo čistilcev,</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toaletni papir,</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papirnate brisače,</w:t>
      </w:r>
    </w:p>
    <w:p w:rsidR="00C74BCE" w:rsidRPr="00C74BCE" w:rsidRDefault="00C74BCE" w:rsidP="00E32183">
      <w:pPr>
        <w:numPr>
          <w:ilvl w:val="0"/>
          <w:numId w:val="40"/>
        </w:numPr>
        <w:spacing w:after="0" w:line="276" w:lineRule="auto"/>
        <w:rPr>
          <w:rFonts w:ascii="Arial" w:eastAsia="Times New Roman" w:hAnsi="Arial" w:cs="Arial"/>
          <w:lang w:eastAsia="sl-SI"/>
        </w:rPr>
      </w:pPr>
      <w:r w:rsidRPr="00C74BCE">
        <w:rPr>
          <w:rFonts w:ascii="Arial" w:eastAsia="Times New Roman" w:hAnsi="Arial" w:cs="Arial"/>
          <w:lang w:eastAsia="sl-SI"/>
        </w:rPr>
        <w:t>tekoče milo,</w:t>
      </w:r>
    </w:p>
    <w:p w:rsidR="00C74BCE" w:rsidRPr="00C74BCE" w:rsidRDefault="00C74BCE" w:rsidP="00E32183">
      <w:pPr>
        <w:numPr>
          <w:ilvl w:val="0"/>
          <w:numId w:val="40"/>
        </w:numPr>
        <w:spacing w:after="0" w:line="240" w:lineRule="auto"/>
        <w:jc w:val="both"/>
        <w:rPr>
          <w:rFonts w:ascii="Arial" w:eastAsia="Times New Roman" w:hAnsi="Arial" w:cs="Arial"/>
          <w:b/>
          <w:lang w:eastAsia="sl-SI"/>
        </w:rPr>
      </w:pPr>
      <w:proofErr w:type="spellStart"/>
      <w:r w:rsidRPr="00C74BCE">
        <w:rPr>
          <w:rFonts w:ascii="Arial" w:eastAsia="Times New Roman" w:hAnsi="Arial" w:cs="Arial"/>
          <w:lang w:eastAsia="sl-SI"/>
        </w:rPr>
        <w:t>osvežilce</w:t>
      </w:r>
      <w:proofErr w:type="spellEnd"/>
      <w:r w:rsidRPr="00C74BCE">
        <w:rPr>
          <w:rFonts w:ascii="Arial" w:eastAsia="Times New Roman" w:hAnsi="Arial" w:cs="Arial"/>
          <w:lang w:eastAsia="sl-SI"/>
        </w:rPr>
        <w:t xml:space="preserve"> zraka</w:t>
      </w:r>
    </w:p>
    <w:p w:rsidR="00C74BCE" w:rsidRPr="00C74BCE" w:rsidRDefault="00C74BCE" w:rsidP="00E32183">
      <w:pPr>
        <w:numPr>
          <w:ilvl w:val="0"/>
          <w:numId w:val="38"/>
        </w:numPr>
        <w:spacing w:after="0" w:line="240" w:lineRule="auto"/>
        <w:jc w:val="both"/>
        <w:rPr>
          <w:rFonts w:ascii="Arial" w:eastAsia="Times New Roman" w:hAnsi="Arial" w:cs="Arial"/>
          <w:b/>
          <w:lang w:eastAsia="sl-SI"/>
        </w:rPr>
      </w:pPr>
      <w:r w:rsidRPr="00C74BCE">
        <w:rPr>
          <w:rFonts w:ascii="Arial" w:eastAsia="Times New Roman" w:hAnsi="Arial" w:cs="Arial"/>
          <w:lang w:eastAsia="sl-SI"/>
        </w:rPr>
        <w:t xml:space="preserve">Vsa čistila, dezinfekcijska sredstva in opremo za čiščenje mora zagotoviti ponudnik in so všteta v ceno čiščenja. </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Delavci izvajalca morajo pri opravljanju storitev dosledno upoštevati načela splošne higiene. Čiščenje mora biti organizirano tako, da poteka od čistega proti umazanemu delu, da so </w:t>
      </w:r>
      <w:r w:rsidRPr="00C74BCE">
        <w:rPr>
          <w:rFonts w:ascii="Arial" w:eastAsia="Times New Roman" w:hAnsi="Arial" w:cs="Arial"/>
          <w:b/>
          <w:lang w:eastAsia="sl-SI"/>
        </w:rPr>
        <w:t>ločene čiste in nečiste poti.</w:t>
      </w:r>
      <w:r w:rsidRPr="00C74BCE">
        <w:rPr>
          <w:rFonts w:ascii="Arial" w:eastAsia="Times New Roman" w:hAnsi="Arial" w:cs="Arial"/>
          <w:lang w:eastAsia="sl-SI"/>
        </w:rPr>
        <w:t xml:space="preserve"> Skrbeti morajo za visok nivo osebne higiene (zlasti higieno rok!!!) ter higieno delovne opreme in pripomočkov.</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Pri opravljanju storitev čiščenja mora izvajalec uporabljati le </w:t>
      </w:r>
      <w:r w:rsidRPr="00C74BCE">
        <w:rPr>
          <w:rFonts w:ascii="Arial" w:eastAsia="Times New Roman" w:hAnsi="Arial" w:cs="Arial"/>
          <w:b/>
          <w:lang w:eastAsia="sl-SI"/>
        </w:rPr>
        <w:t>čistila, ki so</w:t>
      </w:r>
      <w:r w:rsidRPr="00C74BCE">
        <w:rPr>
          <w:rFonts w:ascii="Arial" w:eastAsia="Times New Roman" w:hAnsi="Arial" w:cs="Arial"/>
          <w:lang w:eastAsia="sl-SI"/>
        </w:rPr>
        <w:t xml:space="preserve"> </w:t>
      </w:r>
      <w:r w:rsidRPr="00C74BCE">
        <w:rPr>
          <w:rFonts w:ascii="Arial" w:eastAsia="Times New Roman" w:hAnsi="Arial" w:cs="Arial"/>
          <w:b/>
          <w:lang w:eastAsia="sl-SI"/>
        </w:rPr>
        <w:t>mikrobiološko in dermatološko testirana</w:t>
      </w:r>
      <w:r w:rsidRPr="00C74BCE">
        <w:rPr>
          <w:rFonts w:ascii="Arial" w:eastAsia="Times New Roman" w:hAnsi="Arial" w:cs="Arial"/>
          <w:lang w:eastAsia="sl-SI"/>
        </w:rPr>
        <w:t>, tako da ne vsebujejo patogenih bakterij in ne povzročajo alergij ali drugih bolezenskih sprememb na koži. Čistila morajo biti pakirana v originalni embalaži, opremljena z navodilom za uporabo v slovenskem jeziku. Čistila ne smejo biti dostopna študentom.</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b/>
          <w:lang w:eastAsia="sl-SI"/>
        </w:rPr>
        <w:t xml:space="preserve">Pripomočki za čiščenje </w:t>
      </w:r>
      <w:r w:rsidRPr="00C74BCE">
        <w:rPr>
          <w:rFonts w:ascii="Arial" w:eastAsia="Times New Roman" w:hAnsi="Arial" w:cs="Arial"/>
          <w:lang w:eastAsia="sl-SI"/>
        </w:rPr>
        <w:t>(krpe, vedra</w:t>
      </w:r>
      <w:r w:rsidR="00A617B2">
        <w:rPr>
          <w:rFonts w:ascii="Arial" w:eastAsia="Times New Roman" w:hAnsi="Arial" w:cs="Arial"/>
          <w:lang w:eastAsia="sl-SI"/>
        </w:rPr>
        <w:t>,</w:t>
      </w:r>
      <w:r w:rsidRPr="00C74BCE">
        <w:rPr>
          <w:rFonts w:ascii="Arial" w:eastAsia="Times New Roman" w:hAnsi="Arial" w:cs="Arial"/>
          <w:lang w:eastAsia="sl-SI"/>
        </w:rPr>
        <w:t xml:space="preserve"> …) morajo </w:t>
      </w:r>
      <w:r w:rsidRPr="00C74BCE">
        <w:rPr>
          <w:rFonts w:ascii="Arial" w:eastAsia="Times New Roman" w:hAnsi="Arial" w:cs="Arial"/>
          <w:b/>
          <w:lang w:eastAsia="sl-SI"/>
        </w:rPr>
        <w:t>biti ločeni glede na namen uporabe</w:t>
      </w:r>
      <w:r w:rsidRPr="00C74BCE">
        <w:rPr>
          <w:rFonts w:ascii="Arial" w:eastAsia="Times New Roman" w:hAnsi="Arial" w:cs="Arial"/>
          <w:lang w:eastAsia="sl-SI"/>
        </w:rPr>
        <w:t xml:space="preserve"> (npr. čiščenje površin učilnic, predavalnic, sanitarnih prostorov, tal). </w:t>
      </w:r>
      <w:r w:rsidRPr="00C74BCE">
        <w:rPr>
          <w:rFonts w:ascii="Arial" w:eastAsia="Times New Roman" w:hAnsi="Arial" w:cs="Arial"/>
          <w:b/>
          <w:lang w:eastAsia="sl-SI"/>
        </w:rPr>
        <w:t>Namembnost pripomočkov</w:t>
      </w:r>
      <w:r w:rsidRPr="00C74BCE">
        <w:rPr>
          <w:rFonts w:ascii="Arial" w:eastAsia="Times New Roman" w:hAnsi="Arial" w:cs="Arial"/>
          <w:lang w:eastAsia="sl-SI"/>
        </w:rPr>
        <w:t xml:space="preserve"> mora biti barvno opredeljena ali kako drugače </w:t>
      </w:r>
      <w:r w:rsidRPr="00C74BCE">
        <w:rPr>
          <w:rFonts w:ascii="Arial" w:eastAsia="Times New Roman" w:hAnsi="Arial" w:cs="Arial"/>
          <w:b/>
          <w:lang w:eastAsia="sl-SI"/>
        </w:rPr>
        <w:t>jasno označena</w:t>
      </w:r>
      <w:r w:rsidRPr="00C74BCE">
        <w:rPr>
          <w:rFonts w:ascii="Arial" w:eastAsia="Times New Roman" w:hAnsi="Arial" w:cs="Arial"/>
          <w:lang w:eastAsia="sl-SI"/>
        </w:rPr>
        <w:t>. Po uporabi je potrebno pripomočke dobro očistiti in skupaj s čistili shraniti v namenskem prostoru oz. omari – nedostopno študentom!</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Krpe v uporabi se ne sme prenašati iz prostora v prostor – za čiščenje posameznega prostora se uporabi sveže, čiste krpe. Po uporabi se krpe takoj odloži v ustrezno vrečo za umazano perilo.</w:t>
      </w:r>
    </w:p>
    <w:p w:rsidR="00C74BCE" w:rsidRPr="00C74BCE" w:rsidRDefault="00C74BCE" w:rsidP="00E32183">
      <w:pPr>
        <w:numPr>
          <w:ilvl w:val="0"/>
          <w:numId w:val="38"/>
        </w:numPr>
        <w:spacing w:after="0" w:line="240" w:lineRule="auto"/>
        <w:jc w:val="both"/>
        <w:rPr>
          <w:rFonts w:ascii="Arial" w:eastAsia="Times New Roman" w:hAnsi="Arial" w:cs="Arial"/>
          <w:u w:val="single"/>
          <w:lang w:eastAsia="sl-SI"/>
        </w:rPr>
      </w:pPr>
      <w:r w:rsidRPr="00C74BCE">
        <w:rPr>
          <w:rFonts w:ascii="Arial" w:eastAsia="Times New Roman" w:hAnsi="Arial" w:cs="Arial"/>
          <w:lang w:eastAsia="sl-SI"/>
        </w:rPr>
        <w:t xml:space="preserve">Izvajalec čiščenja mora zagotoviti </w:t>
      </w:r>
      <w:r w:rsidRPr="00C74BCE">
        <w:rPr>
          <w:rFonts w:ascii="Arial" w:eastAsia="Times New Roman" w:hAnsi="Arial" w:cs="Arial"/>
          <w:b/>
          <w:lang w:eastAsia="sl-SI"/>
        </w:rPr>
        <w:t>kontinuiran dnevni odvoz uporabljenih krp za čiščenje iz posameznih lokacij naročnika in ustrezno pranje le – teh.</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Izvajalec mora </w:t>
      </w:r>
      <w:r w:rsidRPr="00C74BCE">
        <w:rPr>
          <w:rFonts w:ascii="Arial" w:eastAsia="Times New Roman" w:hAnsi="Arial" w:cs="Arial"/>
          <w:b/>
          <w:lang w:eastAsia="sl-SI"/>
        </w:rPr>
        <w:t>zagotoviti vsa potrebna delovna in zaščitna sredstva</w:t>
      </w:r>
      <w:r w:rsidRPr="00C74BCE">
        <w:rPr>
          <w:rFonts w:ascii="Arial" w:eastAsia="Times New Roman" w:hAnsi="Arial" w:cs="Arial"/>
          <w:lang w:eastAsia="sl-SI"/>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Delavci izvajalca so takoj po prihodu na delovno mesto in opravljenih pripravah na delo, dolžni poskrbeti za </w:t>
      </w:r>
      <w:r w:rsidRPr="00C74BCE">
        <w:rPr>
          <w:rFonts w:ascii="Arial" w:eastAsia="Times New Roman" w:hAnsi="Arial" w:cs="Arial"/>
          <w:b/>
          <w:lang w:eastAsia="sl-SI"/>
        </w:rPr>
        <w:t>sprotno čiščenje najbolj frekventnih prostorov</w:t>
      </w:r>
      <w:r w:rsidRPr="00C74BCE">
        <w:rPr>
          <w:rFonts w:ascii="Arial" w:eastAsia="Times New Roman" w:hAnsi="Arial" w:cs="Arial"/>
          <w:lang w:eastAsia="sl-SI"/>
        </w:rPr>
        <w:t xml:space="preserve"> (vhodi, garderobe, hodniki in sanitarije). Temeljito se navedeni prostori očistijo še enkrat pred zaključkom obratovalnega časa naročnika.</w:t>
      </w:r>
    </w:p>
    <w:p w:rsidR="00C74BCE" w:rsidRPr="00C74BCE" w:rsidRDefault="00C74BCE" w:rsidP="00E32183">
      <w:pPr>
        <w:numPr>
          <w:ilvl w:val="0"/>
          <w:numId w:val="38"/>
        </w:numPr>
        <w:spacing w:after="0" w:line="240" w:lineRule="auto"/>
        <w:jc w:val="both"/>
        <w:rPr>
          <w:rFonts w:ascii="Arial" w:eastAsia="Times New Roman" w:hAnsi="Arial" w:cs="Arial"/>
          <w:b/>
          <w:lang w:eastAsia="sl-SI"/>
        </w:rPr>
      </w:pPr>
      <w:r w:rsidRPr="00C74BCE">
        <w:rPr>
          <w:rFonts w:ascii="Arial" w:eastAsia="Times New Roman" w:hAnsi="Arial" w:cs="Arial"/>
          <w:lang w:eastAsia="sl-SI"/>
        </w:rPr>
        <w:t>Delavci izvajalca so dolžni dosledno dnevno skrbeti za</w:t>
      </w:r>
      <w:r w:rsidRPr="00C74BCE">
        <w:rPr>
          <w:rFonts w:ascii="Arial" w:eastAsia="Times New Roman" w:hAnsi="Arial" w:cs="Arial"/>
          <w:b/>
          <w:lang w:eastAsia="sl-SI"/>
        </w:rPr>
        <w:t xml:space="preserve"> zapiranje oken,</w:t>
      </w:r>
      <w:r w:rsidRPr="00C74BCE">
        <w:rPr>
          <w:rFonts w:ascii="Arial" w:eastAsia="Times New Roman" w:hAnsi="Arial" w:cs="Arial"/>
          <w:lang w:eastAsia="sl-SI"/>
        </w:rPr>
        <w:t xml:space="preserve"> </w:t>
      </w:r>
      <w:r w:rsidRPr="00C74BCE">
        <w:rPr>
          <w:rFonts w:ascii="Arial" w:eastAsia="Times New Roman" w:hAnsi="Arial" w:cs="Arial"/>
          <w:b/>
          <w:lang w:eastAsia="sl-SI"/>
        </w:rPr>
        <w:t>ugašanje luči in zapiranje vodovodnih pip.</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V izjemnih primerih mora izvajalec opraviti storitve čiščenja tudi izven načrtovanega delovnega časa, ki ga določi naročnik.</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 xml:space="preserve">Izbrani ponudnik mora v sanitarije pri naročniku namestiti list za evidentiranje čiščenja sanitarij. </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Izbrani ponudnik mora svoje delavce seznaniti z vsemi zahtevami naročnika.</w:t>
      </w:r>
    </w:p>
    <w:p w:rsidR="00C74BCE" w:rsidRPr="00C74BCE" w:rsidRDefault="00C74BCE" w:rsidP="00E32183">
      <w:pPr>
        <w:numPr>
          <w:ilvl w:val="0"/>
          <w:numId w:val="38"/>
        </w:numPr>
        <w:spacing w:after="0" w:line="240" w:lineRule="auto"/>
        <w:jc w:val="both"/>
        <w:rPr>
          <w:rFonts w:ascii="Arial" w:eastAsia="Times New Roman" w:hAnsi="Arial" w:cs="Arial"/>
          <w:lang w:eastAsia="sl-SI"/>
        </w:rPr>
      </w:pPr>
      <w:r w:rsidRPr="00C74BCE">
        <w:rPr>
          <w:rFonts w:ascii="Arial" w:eastAsia="Times New Roman" w:hAnsi="Arial" w:cs="Arial"/>
          <w:lang w:eastAsia="sl-SI"/>
        </w:rPr>
        <w:t>Izbrani ponudnik se mora v primeru urgentnega reševanja, pri naročniku zglasiti maksimalno v roku 1 ure od prejema zahteve za urgentno reševanje.</w:t>
      </w:r>
    </w:p>
    <w:p w:rsidR="00C74BCE" w:rsidRPr="00C74BCE" w:rsidRDefault="00C74BCE" w:rsidP="00E32183">
      <w:pPr>
        <w:numPr>
          <w:ilvl w:val="0"/>
          <w:numId w:val="38"/>
        </w:numPr>
        <w:spacing w:after="0" w:line="240" w:lineRule="auto"/>
        <w:contextualSpacing/>
        <w:rPr>
          <w:rFonts w:ascii="Arial" w:eastAsia="Times New Roman" w:hAnsi="Arial" w:cs="Arial"/>
          <w:iCs/>
          <w:lang w:eastAsia="sl-SI"/>
        </w:rPr>
      </w:pPr>
      <w:proofErr w:type="spellStart"/>
      <w:r w:rsidRPr="00C74BCE">
        <w:rPr>
          <w:rFonts w:ascii="Arial" w:eastAsia="Times New Roman" w:hAnsi="Arial" w:cs="Arial"/>
          <w:iCs/>
          <w:lang w:eastAsia="sl-SI"/>
        </w:rPr>
        <w:lastRenderedPageBreak/>
        <w:t>Zaželjeno</w:t>
      </w:r>
      <w:proofErr w:type="spellEnd"/>
      <w:r w:rsidRPr="00C74BCE">
        <w:rPr>
          <w:rFonts w:ascii="Arial" w:eastAsia="Times New Roman" w:hAnsi="Arial" w:cs="Arial"/>
          <w:iCs/>
          <w:lang w:eastAsia="sl-SI"/>
        </w:rPr>
        <w:t xml:space="preserve"> je, da je ponudnik imetnik certifikata, ki izkazuje njegovo poslovanje v skladu s standardom kakovosti ISO 9001 ter </w:t>
      </w:r>
      <w:proofErr w:type="spellStart"/>
      <w:r w:rsidRPr="00C74BCE">
        <w:rPr>
          <w:rFonts w:ascii="Arial" w:eastAsia="Times New Roman" w:hAnsi="Arial" w:cs="Arial"/>
          <w:iCs/>
          <w:lang w:eastAsia="sl-SI"/>
        </w:rPr>
        <w:t>okoljskim</w:t>
      </w:r>
      <w:proofErr w:type="spellEnd"/>
      <w:r w:rsidRPr="00C74BCE">
        <w:rPr>
          <w:rFonts w:ascii="Arial" w:eastAsia="Times New Roman" w:hAnsi="Arial" w:cs="Arial"/>
          <w:iCs/>
          <w:lang w:eastAsia="sl-SI"/>
        </w:rPr>
        <w:t xml:space="preserve"> standardom  ISO 14001.</w:t>
      </w:r>
    </w:p>
    <w:p w:rsidR="00C74BCE" w:rsidRPr="00C74BCE" w:rsidRDefault="00C74BCE" w:rsidP="00C74BCE">
      <w:pPr>
        <w:spacing w:after="0" w:line="240" w:lineRule="auto"/>
        <w:rPr>
          <w:rFonts w:ascii="Arial" w:eastAsia="Times New Roman" w:hAnsi="Arial" w:cs="Arial"/>
          <w:lang w:eastAsia="sl-SI"/>
        </w:rPr>
      </w:pPr>
    </w:p>
    <w:p w:rsidR="00C74BCE" w:rsidRPr="00C74BCE" w:rsidRDefault="00C74BCE" w:rsidP="00C74BCE">
      <w:pPr>
        <w:spacing w:after="0" w:line="240" w:lineRule="auto"/>
        <w:jc w:val="both"/>
        <w:rPr>
          <w:rFonts w:ascii="Arial" w:eastAsia="Times New Roman" w:hAnsi="Arial" w:cs="Arial"/>
          <w:bCs/>
          <w:lang w:eastAsia="sl-SI"/>
        </w:rPr>
      </w:pPr>
      <w:r w:rsidRPr="00C74BCE">
        <w:rPr>
          <w:rFonts w:ascii="Arial" w:eastAsia="Times New Roman" w:hAnsi="Arial" w:cs="Arial"/>
          <w:bCs/>
          <w:lang w:eastAsia="sl-SI"/>
        </w:rPr>
        <w:t>Ponudnik je dolžan po prvih šestih mesecih in ob koncu vsakega leta izvajanja naročila priložiti naročniku seznam, iz katerega je razvidno ime in količina čistilnih sredstev, ki jih je porabil pri izvajanju storitev čiščenja.</w:t>
      </w:r>
    </w:p>
    <w:p w:rsidR="00C74BCE" w:rsidRPr="00C74BCE" w:rsidRDefault="00C74BCE" w:rsidP="00014809">
      <w:pPr>
        <w:spacing w:after="0" w:line="240" w:lineRule="auto"/>
        <w:jc w:val="both"/>
        <w:rPr>
          <w:rFonts w:ascii="Arial" w:eastAsia="Times New Roman" w:hAnsi="Arial" w:cs="Arial"/>
          <w:lang w:eastAsia="sl-SI"/>
        </w:rPr>
      </w:pPr>
    </w:p>
    <w:p w:rsidR="00014809" w:rsidRPr="00C74BCE" w:rsidRDefault="00014809" w:rsidP="00014809">
      <w:pPr>
        <w:spacing w:after="0" w:line="240" w:lineRule="auto"/>
        <w:jc w:val="both"/>
        <w:rPr>
          <w:rFonts w:ascii="Arial" w:eastAsia="Times New Roman" w:hAnsi="Arial" w:cs="Arial"/>
          <w:lang w:eastAsia="sl-SI"/>
        </w:rPr>
      </w:pPr>
      <w:r w:rsidRPr="0089135A">
        <w:rPr>
          <w:rFonts w:ascii="Arial" w:eastAsia="Times New Roman" w:hAnsi="Arial" w:cs="Arial"/>
          <w:lang w:eastAsia="sl-SI"/>
        </w:rPr>
        <w:t>V kolikor ponudnik oddaja svojo ponudbo preko ESPD, mora vseeno predloži</w:t>
      </w:r>
      <w:r w:rsidR="00F37DCB" w:rsidRPr="0089135A">
        <w:rPr>
          <w:rFonts w:ascii="Arial" w:eastAsia="Times New Roman" w:hAnsi="Arial" w:cs="Arial"/>
          <w:lang w:eastAsia="sl-SI"/>
        </w:rPr>
        <w:t>ti izpolnjen RAZPISNI OBRAZEC 12</w:t>
      </w:r>
      <w:r w:rsidRPr="0089135A">
        <w:rPr>
          <w:rFonts w:ascii="Arial" w:eastAsia="Times New Roman" w:hAnsi="Arial" w:cs="Arial"/>
          <w:lang w:eastAsia="sl-SI"/>
        </w:rPr>
        <w:t>.</w:t>
      </w:r>
      <w:r w:rsidRPr="00C74BCE">
        <w:rPr>
          <w:rFonts w:ascii="Arial" w:eastAsia="Times New Roman" w:hAnsi="Arial" w:cs="Arial"/>
          <w:lang w:eastAsia="sl-SI"/>
        </w:rPr>
        <w:t xml:space="preserve"> </w:t>
      </w:r>
    </w:p>
    <w:p w:rsidR="00014809" w:rsidRPr="0089135A" w:rsidRDefault="00014809" w:rsidP="00014809">
      <w:pPr>
        <w:spacing w:after="0" w:line="240" w:lineRule="auto"/>
        <w:jc w:val="both"/>
        <w:rPr>
          <w:rFonts w:ascii="Arial" w:eastAsia="Times New Roman" w:hAnsi="Arial" w:cs="Arial"/>
          <w:lang w:eastAsia="sl-SI"/>
        </w:rPr>
      </w:pPr>
    </w:p>
    <w:p w:rsidR="00C569EB" w:rsidRPr="0089135A" w:rsidRDefault="00014809" w:rsidP="00014809">
      <w:pPr>
        <w:spacing w:after="0" w:line="240" w:lineRule="auto"/>
        <w:jc w:val="both"/>
        <w:rPr>
          <w:rFonts w:ascii="Arial" w:eastAsia="Times New Roman" w:hAnsi="Arial" w:cs="Arial"/>
          <w:lang w:eastAsia="sl-SI"/>
        </w:rPr>
      </w:pPr>
      <w:r w:rsidRPr="0089135A">
        <w:rPr>
          <w:rFonts w:ascii="Arial" w:eastAsia="Times New Roman" w:hAnsi="Arial" w:cs="Arial"/>
          <w:lang w:eastAsia="sl-SI"/>
        </w:rPr>
        <w:t>Zahteva</w:t>
      </w:r>
      <w:r w:rsidR="00EB72B7" w:rsidRPr="0089135A">
        <w:rPr>
          <w:rFonts w:ascii="Arial" w:eastAsia="Times New Roman" w:hAnsi="Arial" w:cs="Arial"/>
          <w:lang w:eastAsia="sl-SI"/>
        </w:rPr>
        <w:t xml:space="preserve"> se</w:t>
      </w:r>
      <w:r w:rsidRPr="0089135A">
        <w:rPr>
          <w:rFonts w:ascii="Arial" w:eastAsia="Times New Roman" w:hAnsi="Arial" w:cs="Arial"/>
          <w:lang w:eastAsia="sl-SI"/>
        </w:rPr>
        <w:t xml:space="preserve"> neobstoj vseh razlogov za izključitev, ki so navedeni v točki 5.1.1. teh navodil. Ostale zahteve naročnika (pogoji za sodelovanje in zahteve, določene v drugih delih navodil ponudnikom za pripravo ponudbe) morajo ponudniki izpolnjevati, kot so zapisane. Naročnik bo izbral najugodnejšega ponudnika na podlagi meril. </w:t>
      </w:r>
    </w:p>
    <w:p w:rsidR="00BC0175" w:rsidRPr="0089135A" w:rsidRDefault="00BC0175" w:rsidP="00BC0175">
      <w:pPr>
        <w:spacing w:after="0" w:line="240" w:lineRule="auto"/>
        <w:jc w:val="both"/>
        <w:rPr>
          <w:rFonts w:ascii="Arial" w:eastAsia="Times New Roman" w:hAnsi="Arial" w:cs="Arial"/>
          <w:b/>
          <w:lang w:eastAsia="x-none"/>
        </w:rPr>
      </w:pPr>
      <w:r w:rsidRPr="0089135A">
        <w:rPr>
          <w:rFonts w:ascii="Arial" w:eastAsia="Times New Roman" w:hAnsi="Arial" w:cs="Arial"/>
          <w:b/>
          <w:lang w:eastAsia="x-none"/>
        </w:rPr>
        <w:t>Razpisna dokumentacija, razpisni obrazci in popis del (</w:t>
      </w:r>
      <w:proofErr w:type="spellStart"/>
      <w:r w:rsidRPr="0089135A">
        <w:rPr>
          <w:rFonts w:ascii="Arial" w:eastAsia="Times New Roman" w:hAnsi="Arial" w:cs="Arial"/>
          <w:b/>
          <w:lang w:eastAsia="x-none"/>
        </w:rPr>
        <w:t>t.i</w:t>
      </w:r>
      <w:proofErr w:type="spellEnd"/>
      <w:r w:rsidRPr="0089135A">
        <w:rPr>
          <w:rFonts w:ascii="Arial" w:eastAsia="Times New Roman" w:hAnsi="Arial" w:cs="Arial"/>
          <w:b/>
          <w:lang w:eastAsia="x-none"/>
        </w:rPr>
        <w:t xml:space="preserve">. tehnični del razpisne dokumentacije) so na voljo brezplačno. Ogled in dvig navedene dokumentacije je možen od prvega dne po objavi obvestila o naročilu na Portalu javnih naročil pri Uradnem listu Republike Slovenije – naslov spletne strani: </w:t>
      </w:r>
      <w:hyperlink r:id="rId38" w:history="1">
        <w:r w:rsidRPr="0089135A">
          <w:rPr>
            <w:rFonts w:ascii="Arial" w:eastAsia="Times New Roman" w:hAnsi="Arial" w:cs="Arial"/>
            <w:b/>
            <w:color w:val="0000FF"/>
            <w:u w:val="single"/>
            <w:lang w:eastAsia="x-none"/>
          </w:rPr>
          <w:t>https://www.enarocanje.si/</w:t>
        </w:r>
      </w:hyperlink>
      <w:r w:rsidR="007D5E69">
        <w:rPr>
          <w:rFonts w:ascii="Arial" w:eastAsia="Times New Roman" w:hAnsi="Arial" w:cs="Arial"/>
          <w:b/>
          <w:lang w:eastAsia="x-none"/>
        </w:rPr>
        <w:t>.</w:t>
      </w:r>
    </w:p>
    <w:p w:rsidR="00BC0175" w:rsidRPr="0089135A" w:rsidRDefault="00BC0175"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 </w:t>
      </w:r>
      <w:r w:rsidR="00014809" w:rsidRPr="0089135A">
        <w:rPr>
          <w:rFonts w:ascii="Arial" w:eastAsia="Times New Roman" w:hAnsi="Arial" w:cs="Arial"/>
          <w:b/>
          <w:u w:val="single"/>
          <w:lang w:eastAsia="sl-SI"/>
        </w:rPr>
        <w:t xml:space="preserve">FINANČNO </w:t>
      </w:r>
      <w:r w:rsidRPr="0089135A">
        <w:rPr>
          <w:rFonts w:ascii="Arial" w:eastAsia="Times New Roman" w:hAnsi="Arial" w:cs="Arial"/>
          <w:b/>
          <w:u w:val="single"/>
          <w:lang w:eastAsia="sl-SI"/>
        </w:rPr>
        <w:t>ZAVAROVANJE ZA DOBRO IZVEDBO POSLA</w:t>
      </w:r>
    </w:p>
    <w:p w:rsidR="00BC0175" w:rsidRPr="0089135A" w:rsidRDefault="00BC0175"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 xml:space="preserve">Ponudnik mora predložiti kot </w:t>
      </w:r>
      <w:r w:rsidR="00014809" w:rsidRPr="0089135A">
        <w:rPr>
          <w:rFonts w:ascii="Arial" w:eastAsia="Times New Roman" w:hAnsi="Arial" w:cs="Arial"/>
          <w:lang w:eastAsia="sl-SI"/>
        </w:rPr>
        <w:t>finančno zavarovanje</w:t>
      </w:r>
      <w:r w:rsidRPr="0089135A">
        <w:rPr>
          <w:rFonts w:ascii="Arial" w:eastAsia="Times New Roman" w:hAnsi="Arial" w:cs="Arial"/>
          <w:lang w:eastAsia="sl-SI"/>
        </w:rPr>
        <w:t xml:space="preserve"> za dobro izvedbo </w:t>
      </w:r>
      <w:r w:rsidR="0089135A">
        <w:rPr>
          <w:rFonts w:ascii="Arial" w:eastAsia="Times New Roman" w:hAnsi="Arial" w:cs="Arial"/>
          <w:lang w:eastAsia="sl-SI"/>
        </w:rPr>
        <w:t xml:space="preserve">pogodbenih </w:t>
      </w:r>
      <w:r w:rsidRPr="0089135A">
        <w:rPr>
          <w:rFonts w:ascii="Arial" w:eastAsia="Times New Roman" w:hAnsi="Arial" w:cs="Arial"/>
          <w:lang w:eastAsia="sl-SI"/>
        </w:rPr>
        <w:t>del</w:t>
      </w:r>
      <w:r w:rsidR="00C7220B" w:rsidRPr="0089135A">
        <w:rPr>
          <w:rFonts w:ascii="Arial" w:eastAsia="Times New Roman" w:hAnsi="Arial" w:cs="Arial"/>
          <w:lang w:eastAsia="sl-SI"/>
        </w:rPr>
        <w:t xml:space="preserve"> eno (1) bianco menico z menično izjavo s klavzulo »brez protesta« v znesku 10 % bruto </w:t>
      </w:r>
      <w:r w:rsidR="0089135A" w:rsidRPr="0089135A">
        <w:rPr>
          <w:rFonts w:ascii="Arial" w:eastAsia="Times New Roman" w:hAnsi="Arial" w:cs="Arial"/>
          <w:lang w:eastAsia="sl-SI"/>
        </w:rPr>
        <w:t xml:space="preserve">pogodbene </w:t>
      </w:r>
      <w:r w:rsidRPr="0089135A">
        <w:rPr>
          <w:rFonts w:ascii="Arial" w:eastAsia="Times New Roman" w:hAnsi="Arial" w:cs="Arial"/>
          <w:lang w:eastAsia="sl-SI"/>
        </w:rPr>
        <w:t xml:space="preserve">vrednosti v EUR. </w:t>
      </w:r>
    </w:p>
    <w:p w:rsidR="00C7220B" w:rsidRPr="0089135A" w:rsidRDefault="00C7220B"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jc w:val="both"/>
        <w:rPr>
          <w:rFonts w:ascii="Arial" w:eastAsia="Times New Roman" w:hAnsi="Arial" w:cs="Arial"/>
          <w:b/>
          <w:bCs/>
          <w:lang w:eastAsia="sl-SI"/>
        </w:rPr>
      </w:pPr>
      <w:r w:rsidRPr="0089135A">
        <w:rPr>
          <w:rFonts w:ascii="Arial" w:eastAsia="Times New Roman" w:hAnsi="Arial" w:cs="Arial"/>
          <w:b/>
          <w:bCs/>
          <w:lang w:eastAsia="sl-SI"/>
        </w:rPr>
        <w:t>Ponudnik priloži lastno izjavo, dano pod kazensko in materialno odgovorn</w:t>
      </w:r>
      <w:r w:rsidR="00C7220B" w:rsidRPr="0089135A">
        <w:rPr>
          <w:rFonts w:ascii="Arial" w:eastAsia="Times New Roman" w:hAnsi="Arial" w:cs="Arial"/>
          <w:b/>
          <w:bCs/>
          <w:lang w:eastAsia="sl-SI"/>
        </w:rPr>
        <w:t xml:space="preserve">ostjo, da bo v primeru podpisa </w:t>
      </w:r>
      <w:r w:rsidR="0089135A" w:rsidRPr="0089135A">
        <w:rPr>
          <w:rFonts w:ascii="Arial" w:eastAsia="Times New Roman" w:hAnsi="Arial" w:cs="Arial"/>
          <w:b/>
          <w:bCs/>
          <w:lang w:eastAsia="sl-SI"/>
        </w:rPr>
        <w:t xml:space="preserve">pogodbe </w:t>
      </w:r>
      <w:r w:rsidR="00C7220B" w:rsidRPr="0089135A">
        <w:rPr>
          <w:rFonts w:ascii="Arial" w:eastAsia="Times New Roman" w:hAnsi="Arial" w:cs="Arial"/>
          <w:b/>
          <w:bCs/>
          <w:lang w:eastAsia="sl-SI"/>
        </w:rPr>
        <w:t>predložil menično izjavo</w:t>
      </w:r>
      <w:r w:rsidRPr="0089135A">
        <w:rPr>
          <w:rFonts w:ascii="Arial" w:eastAsia="Times New Roman" w:hAnsi="Arial" w:cs="Arial"/>
          <w:b/>
          <w:bCs/>
          <w:lang w:eastAsia="sl-SI"/>
        </w:rPr>
        <w:t xml:space="preserve"> iz razpisnega obrazca - RAZPISNI OBRAZEC 1</w:t>
      </w:r>
      <w:r w:rsidR="00C7220B" w:rsidRPr="0089135A">
        <w:rPr>
          <w:rFonts w:ascii="Arial" w:eastAsia="Times New Roman" w:hAnsi="Arial" w:cs="Arial"/>
          <w:b/>
          <w:bCs/>
          <w:lang w:eastAsia="sl-SI"/>
        </w:rPr>
        <w:t xml:space="preserve">0 z eno (1) bianco menico </w:t>
      </w:r>
      <w:r w:rsidR="004706D4" w:rsidRPr="0089135A">
        <w:rPr>
          <w:rFonts w:ascii="Arial" w:eastAsia="Times New Roman" w:hAnsi="Arial" w:cs="Arial"/>
          <w:b/>
          <w:bCs/>
          <w:lang w:eastAsia="sl-SI"/>
        </w:rPr>
        <w:t xml:space="preserve">ali </w:t>
      </w:r>
      <w:r w:rsidR="004706D4" w:rsidRPr="0089135A">
        <w:rPr>
          <w:rFonts w:ascii="Arial" w:eastAsia="Times New Roman" w:hAnsi="Arial" w:cs="Arial"/>
          <w:b/>
          <w:iCs/>
          <w:lang w:eastAsia="sl-SI"/>
        </w:rPr>
        <w:t>Obrazec ESPD (v Delu III: Oddelek A: Razlogi, povezani s kazenskimi obsodbami).</w:t>
      </w:r>
      <w:r w:rsidR="004706D4" w:rsidRPr="0089135A">
        <w:rPr>
          <w:rFonts w:ascii="Arial" w:eastAsia="Times New Roman" w:hAnsi="Arial" w:cs="Arial"/>
          <w:b/>
          <w:bCs/>
          <w:lang w:eastAsia="sl-SI"/>
        </w:rPr>
        <w:t xml:space="preserve"> </w:t>
      </w:r>
    </w:p>
    <w:p w:rsidR="00BC0175" w:rsidRPr="0089135A" w:rsidRDefault="00BC0175" w:rsidP="00BC0175">
      <w:pPr>
        <w:spacing w:after="0" w:line="240" w:lineRule="auto"/>
        <w:jc w:val="both"/>
        <w:rPr>
          <w:rFonts w:ascii="Arial" w:eastAsia="Times New Roman" w:hAnsi="Arial" w:cs="Arial"/>
          <w:b/>
          <w:bCs/>
          <w:lang w:eastAsia="sl-SI"/>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b/>
          <w:lang w:eastAsia="sl-SI"/>
        </w:rPr>
        <w:t xml:space="preserve">XI. </w:t>
      </w:r>
      <w:r w:rsidRPr="0089135A">
        <w:rPr>
          <w:rFonts w:ascii="Arial" w:eastAsia="Times New Roman" w:hAnsi="Arial" w:cs="Arial"/>
          <w:b/>
          <w:u w:val="single"/>
          <w:lang w:eastAsia="sl-SI"/>
        </w:rPr>
        <w:t>RAZVEZNI POGOJ</w:t>
      </w:r>
    </w:p>
    <w:p w:rsidR="00BC0175" w:rsidRPr="0089135A" w:rsidRDefault="00BC0175" w:rsidP="00BC0175">
      <w:pPr>
        <w:spacing w:after="0" w:line="240" w:lineRule="auto"/>
        <w:jc w:val="both"/>
        <w:rPr>
          <w:rFonts w:ascii="Arial" w:eastAsia="Times New Roman" w:hAnsi="Arial" w:cs="Arial"/>
          <w:b/>
          <w:u w:val="single"/>
          <w:lang w:eastAsia="sl-SI"/>
        </w:rPr>
      </w:pPr>
    </w:p>
    <w:p w:rsidR="0089135A" w:rsidRPr="0089135A" w:rsidRDefault="00BC0175" w:rsidP="00BC0175">
      <w:pPr>
        <w:spacing w:after="0" w:line="240" w:lineRule="auto"/>
        <w:jc w:val="both"/>
        <w:rPr>
          <w:rFonts w:ascii="Arial" w:eastAsia="Times New Roman" w:hAnsi="Arial" w:cs="Arial"/>
          <w:bCs/>
          <w:lang w:eastAsia="sl-SI"/>
        </w:rPr>
      </w:pPr>
      <w:r w:rsidRPr="0089135A">
        <w:rPr>
          <w:rFonts w:ascii="Arial" w:eastAsia="Times New Roman" w:hAnsi="Arial" w:cs="Arial"/>
          <w:bCs/>
          <w:lang w:eastAsia="sl-SI"/>
        </w:rPr>
        <w:t>Naročnik bo pri izvajanju pogodbe upošteval obveznosti preverjanja izpolnjevanja pogojev izbranega izvajalca upoštevaje določila t. i. »razveznega pogoja«, kot izhajajo iz</w:t>
      </w:r>
      <w:r w:rsidR="0089135A">
        <w:rPr>
          <w:rFonts w:ascii="Arial" w:eastAsia="Times New Roman" w:hAnsi="Arial" w:cs="Arial"/>
          <w:bCs/>
          <w:lang w:eastAsia="sl-SI"/>
        </w:rPr>
        <w:t xml:space="preserve"> določb ZJN-</w:t>
      </w:r>
      <w:r w:rsidR="0089135A" w:rsidRPr="0089135A">
        <w:rPr>
          <w:rFonts w:ascii="Arial" w:eastAsia="Times New Roman" w:hAnsi="Arial" w:cs="Arial"/>
          <w:bCs/>
          <w:lang w:eastAsia="sl-SI"/>
        </w:rPr>
        <w:t>3</w:t>
      </w:r>
      <w:r w:rsidRPr="0089135A">
        <w:rPr>
          <w:rFonts w:ascii="Arial" w:eastAsia="Times New Roman" w:hAnsi="Arial" w:cs="Arial"/>
          <w:bCs/>
          <w:lang w:eastAsia="sl-SI"/>
        </w:rPr>
        <w:t>.</w:t>
      </w:r>
    </w:p>
    <w:p w:rsidR="00BC0175" w:rsidRPr="0089135A" w:rsidRDefault="00BC0175" w:rsidP="00BC0175">
      <w:pPr>
        <w:spacing w:after="0" w:line="240" w:lineRule="auto"/>
        <w:jc w:val="both"/>
        <w:rPr>
          <w:rFonts w:ascii="Arial" w:eastAsia="Times New Roman" w:hAnsi="Arial" w:cs="Arial"/>
          <w:b/>
          <w:lang w:eastAsia="sl-SI"/>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Naročnik</w:t>
      </w:r>
      <w:r w:rsidR="00C569EB" w:rsidRPr="0089135A">
        <w:rPr>
          <w:rFonts w:ascii="Arial" w:eastAsia="Calibri" w:hAnsi="Arial" w:cs="Arial"/>
          <w:iCs/>
        </w:rPr>
        <w:t xml:space="preserve"> lahko 5 dni</w:t>
      </w:r>
      <w:r w:rsidR="00C7220B" w:rsidRPr="0089135A">
        <w:rPr>
          <w:rFonts w:ascii="Arial" w:eastAsia="Calibri" w:hAnsi="Arial" w:cs="Arial"/>
          <w:iCs/>
        </w:rPr>
        <w:t xml:space="preserve"> od sklenitve </w:t>
      </w:r>
      <w:r w:rsidR="0089135A" w:rsidRPr="0089135A">
        <w:rPr>
          <w:rFonts w:ascii="Arial" w:eastAsia="Calibri" w:hAnsi="Arial" w:cs="Arial"/>
          <w:iCs/>
        </w:rPr>
        <w:t xml:space="preserve">pogodbe </w:t>
      </w:r>
      <w:r w:rsidRPr="0089135A">
        <w:rPr>
          <w:rFonts w:ascii="Arial" w:eastAsia="Calibri" w:hAnsi="Arial" w:cs="Arial"/>
          <w:iCs/>
        </w:rPr>
        <w:t>z izbranim izvajalcem, ki je oddal dopustno ponudbo, preveri ali je na dan tega preverjanja pri izvajalcu ali podizvajalcu izpolnjena ena ali več naslednjih okoliščin:</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2. da je izvajalec ali njegov podizvajalec izločen iz postopkov oddaje javnih naročil zaradi uvrstitve v evidenco gospodarskih subjektov z negativnimi referencami;</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iCs/>
        </w:rPr>
        <w:t xml:space="preserve">3.  </w:t>
      </w:r>
      <w:r w:rsidRPr="0089135A">
        <w:rPr>
          <w:rFonts w:ascii="Arial" w:eastAsia="Calibri" w:hAnsi="Arial" w:cs="Arial"/>
        </w:rPr>
        <w:t>da je v zadnjih treh letih pred dnevom preverjanja pristojni organ Republike Slovenije ali druge države članice ali tretje države pri izvajalcu ali njegovemu podizvajalcu ugotovil najmanj dve kršitvi v zvezi s:</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t xml:space="preserve">plačilom za delo, </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lastRenderedPageBreak/>
        <w:t xml:space="preserve">delovnim časom,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počitki,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opravljanjem dela na podlagi pogodb civilnega prava kljub obstoju elementov delovnega razmerja ali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v zvezi z zaposlovanjem na črno, </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rPr>
        <w:t>za kateri mu je bila s pravnomočno odločitvijo ali več pravnomočnimi odločitvami izrečena globa za prekršek.</w:t>
      </w:r>
    </w:p>
    <w:p w:rsidR="00BC0175" w:rsidRPr="0089135A" w:rsidRDefault="00BC0175" w:rsidP="00BC0175">
      <w:pPr>
        <w:spacing w:after="0" w:line="240" w:lineRule="auto"/>
        <w:jc w:val="both"/>
        <w:rPr>
          <w:rFonts w:ascii="Arial" w:eastAsia="Calibri" w:hAnsi="Arial" w:cs="Arial"/>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Če je izvajalec ali njegov podizvajalec pravna oseba, s sedežem v drugi državi članici ali tretji državi mora izvajalec zase in za svojega podizvajalca v roku petih dni po od sklenitve pogodbe kot dokazilo, da nista izpolnjena razloga iz 1. in 3. točke prejšnjega odstavka, naročniku posredovati potrdilo, ki ga izda pristojni organ v drugi državi članici ali tretji državi. V primeru, da izvajalec ne dostavi dokazil v roku petih</w:t>
      </w:r>
      <w:r w:rsidR="00FA2164" w:rsidRPr="0089135A">
        <w:rPr>
          <w:rFonts w:ascii="Arial" w:eastAsia="Calibri" w:hAnsi="Arial" w:cs="Arial"/>
          <w:iCs/>
        </w:rPr>
        <w:t xml:space="preserve"> (5)</w:t>
      </w:r>
      <w:r w:rsidR="00C7220B" w:rsidRPr="0089135A">
        <w:rPr>
          <w:rFonts w:ascii="Arial" w:eastAsia="Calibri" w:hAnsi="Arial" w:cs="Arial"/>
          <w:iCs/>
        </w:rPr>
        <w:t xml:space="preserve"> dni od sklenitve</w:t>
      </w:r>
      <w:r w:rsidR="0089135A" w:rsidRPr="0089135A">
        <w:rPr>
          <w:rFonts w:ascii="Arial" w:eastAsia="Calibri" w:hAnsi="Arial" w:cs="Arial"/>
          <w:iCs/>
        </w:rPr>
        <w:t xml:space="preserve"> pogodbe</w:t>
      </w:r>
      <w:r w:rsidRPr="0089135A">
        <w:rPr>
          <w:rFonts w:ascii="Arial" w:eastAsia="Calibri" w:hAnsi="Arial" w:cs="Arial"/>
          <w:iCs/>
        </w:rPr>
        <w:t xml:space="preserve">, se šteje, da so izpolnjene okoliščine iz prejšnjega odstavka tega člena (ta odstavek v </w:t>
      </w:r>
      <w:r w:rsidR="0089135A" w:rsidRPr="0089135A">
        <w:rPr>
          <w:rFonts w:ascii="Arial" w:eastAsia="Calibri" w:hAnsi="Arial" w:cs="Arial"/>
          <w:iCs/>
        </w:rPr>
        <w:t xml:space="preserve">pogodbi </w:t>
      </w:r>
      <w:r w:rsidRPr="0089135A">
        <w:rPr>
          <w:rFonts w:ascii="Arial" w:eastAsia="Calibri" w:hAnsi="Arial" w:cs="Arial"/>
          <w:iCs/>
        </w:rPr>
        <w:t>ostane</w:t>
      </w:r>
      <w:r w:rsidR="00C7220B" w:rsidRPr="0089135A">
        <w:rPr>
          <w:rFonts w:ascii="Arial" w:eastAsia="Calibri" w:hAnsi="Arial" w:cs="Arial"/>
          <w:iCs/>
        </w:rPr>
        <w:t>,</w:t>
      </w:r>
      <w:r w:rsidRPr="0089135A">
        <w:rPr>
          <w:rFonts w:ascii="Arial" w:eastAsia="Calibri" w:hAnsi="Arial" w:cs="Arial"/>
          <w:iCs/>
        </w:rPr>
        <w:t xml:space="preserve"> če je izvajalec/podizvajalec s sedežem izven Slovenije oziroma ostane v delu, ki se nanaša na podizvajalce).</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primeru ugotovljene izpolnitve okoliščine iz prejšnjega odstavka te točke bo naročnik v roku petih dni o tem obvestil izvajalca in takoj, vendar najkasneje </w:t>
      </w:r>
      <w:r w:rsidR="00FA2164" w:rsidRPr="0089135A">
        <w:rPr>
          <w:rFonts w:ascii="Arial" w:eastAsia="Calibri" w:hAnsi="Arial" w:cs="Arial"/>
          <w:iCs/>
        </w:rPr>
        <w:t>30</w:t>
      </w:r>
      <w:r w:rsidRPr="0089135A">
        <w:rPr>
          <w:rFonts w:ascii="Arial" w:eastAsia="Calibri" w:hAnsi="Arial" w:cs="Arial"/>
          <w:iCs/>
        </w:rPr>
        <w:t xml:space="preserve"> dni od poteka roka za preverjanje iz prejšnjega odstavka, začel nov postopek javnega naročanja.</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primeru izpolnitve okoliščine iz drugega odstavka tega poglavja razpisne dokumentacije pri nominiranih podizvajalcih, lahko izvajalec v roku desetih dni po prejemu obvestila iz prejšnjega odstavka zamenja podizvajalca v skladu s 94. členom Zakona o javnem naročanju </w:t>
      </w:r>
      <w:r w:rsidR="00E06576" w:rsidRPr="0089135A">
        <w:rPr>
          <w:rFonts w:ascii="Arial" w:hAnsi="Arial" w:cs="Arial"/>
          <w:shd w:val="clear" w:color="auto" w:fill="FFFFFF"/>
        </w:rPr>
        <w:t>(Uradni list RS, št. </w:t>
      </w:r>
      <w:hyperlink r:id="rId39" w:tgtFrame="_blank" w:tooltip="Zakon o javnem naročanju (ZJN-3)" w:history="1">
        <w:r w:rsidR="00E06576" w:rsidRPr="0089135A">
          <w:rPr>
            <w:rStyle w:val="Hiperpovezava"/>
            <w:rFonts w:ascii="Arial" w:hAnsi="Arial" w:cs="Arial"/>
            <w:color w:val="auto"/>
            <w:u w:val="none"/>
            <w:shd w:val="clear" w:color="auto" w:fill="FFFFFF"/>
          </w:rPr>
          <w:t>91/15</w:t>
        </w:r>
      </w:hyperlink>
      <w:r w:rsidR="00E06576" w:rsidRPr="0089135A">
        <w:rPr>
          <w:rFonts w:ascii="Arial" w:hAnsi="Arial" w:cs="Arial"/>
          <w:shd w:val="clear" w:color="auto" w:fill="FFFFFF"/>
        </w:rPr>
        <w:t>, </w:t>
      </w:r>
      <w:hyperlink r:id="rId40" w:tgtFrame="_blank" w:tooltip="Zakon o spremembah in dopolnitvah Zakona o javnem naročanju" w:history="1">
        <w:r w:rsidR="00E06576" w:rsidRPr="0089135A">
          <w:rPr>
            <w:rStyle w:val="Hiperpovezava"/>
            <w:rFonts w:ascii="Arial" w:hAnsi="Arial" w:cs="Arial"/>
            <w:color w:val="auto"/>
            <w:u w:val="none"/>
            <w:shd w:val="clear" w:color="auto" w:fill="FFFFFF"/>
          </w:rPr>
          <w:t>14/18</w:t>
        </w:r>
      </w:hyperlink>
      <w:r w:rsidR="00E06576" w:rsidRPr="0089135A">
        <w:rPr>
          <w:rFonts w:ascii="Arial" w:hAnsi="Arial" w:cs="Arial"/>
          <w:shd w:val="clear" w:color="auto" w:fill="FFFFFF"/>
        </w:rPr>
        <w:t>, </w:t>
      </w:r>
      <w:hyperlink r:id="rId41" w:tgtFrame="_blank" w:tooltip="Zakon o spremembah in dopolnitvah Zakona o javnem naročanju" w:history="1">
        <w:r w:rsidR="00E06576" w:rsidRPr="0089135A">
          <w:rPr>
            <w:rStyle w:val="Hiperpovezava"/>
            <w:rFonts w:ascii="Arial" w:hAnsi="Arial" w:cs="Arial"/>
            <w:color w:val="auto"/>
            <w:u w:val="none"/>
            <w:shd w:val="clear" w:color="auto" w:fill="FFFFFF"/>
          </w:rPr>
          <w:t>121/21</w:t>
        </w:r>
      </w:hyperlink>
      <w:r w:rsidR="00E06576" w:rsidRPr="0089135A">
        <w:rPr>
          <w:rFonts w:ascii="Arial" w:hAnsi="Arial" w:cs="Arial"/>
          <w:shd w:val="clear" w:color="auto" w:fill="FFFFFF"/>
        </w:rPr>
        <w:t>, </w:t>
      </w:r>
      <w:hyperlink r:id="rId42" w:tgtFrame="_blank" w:tooltip="Zakon o spremembah in dopolnitvah Zakona o javnem naročanju" w:history="1">
        <w:r w:rsidR="00E06576" w:rsidRPr="0089135A">
          <w:rPr>
            <w:rStyle w:val="Hiperpovezava"/>
            <w:rFonts w:ascii="Arial" w:hAnsi="Arial" w:cs="Arial"/>
            <w:color w:val="auto"/>
            <w:u w:val="none"/>
            <w:shd w:val="clear" w:color="auto" w:fill="FFFFFF"/>
          </w:rPr>
          <w:t>10/22</w:t>
        </w:r>
      </w:hyperlink>
      <w:r w:rsidR="00E06576" w:rsidRPr="0089135A">
        <w:rPr>
          <w:rFonts w:ascii="Arial" w:hAnsi="Arial" w:cs="Arial"/>
          <w:shd w:val="clear" w:color="auto" w:fill="FFFFFF"/>
        </w:rPr>
        <w:t>, </w:t>
      </w:r>
      <w:hyperlink r:id="rId43" w:tgtFrame="_blank" w:tooltip="Odločba o ugotovitvi, da je točka b) četrtega odstavka 75. člena in točka c) drugega odstavka v zvezi s petim odstavkom 67.a člena Zakona o javnem naročanju v neskladju z Ustavo" w:history="1">
        <w:r w:rsidR="00E06576" w:rsidRPr="0089135A">
          <w:rPr>
            <w:rStyle w:val="Hiperpovezava"/>
            <w:rFonts w:ascii="Arial" w:hAnsi="Arial" w:cs="Arial"/>
            <w:color w:val="auto"/>
            <w:u w:val="none"/>
            <w:shd w:val="clear" w:color="auto" w:fill="FFFFFF"/>
          </w:rPr>
          <w:t>74/22</w:t>
        </w:r>
      </w:hyperlink>
      <w:r w:rsidR="00E06576" w:rsidRPr="0089135A">
        <w:rPr>
          <w:rFonts w:ascii="Arial" w:hAnsi="Arial" w:cs="Arial"/>
          <w:shd w:val="clear" w:color="auto" w:fill="FFFFFF"/>
          <w:lang w:val="en-US"/>
        </w:rPr>
        <w:t xml:space="preserve"> in </w:t>
      </w:r>
      <w:proofErr w:type="spellStart"/>
      <w:r w:rsidR="00E06576" w:rsidRPr="0089135A">
        <w:rPr>
          <w:rFonts w:ascii="Arial" w:hAnsi="Arial" w:cs="Arial"/>
          <w:shd w:val="clear" w:color="auto" w:fill="FFFFFF"/>
          <w:lang w:val="en-US"/>
        </w:rPr>
        <w:t>št</w:t>
      </w:r>
      <w:proofErr w:type="spellEnd"/>
      <w:r w:rsidR="00E06576" w:rsidRPr="0089135A">
        <w:rPr>
          <w:rFonts w:ascii="Arial" w:hAnsi="Arial" w:cs="Arial"/>
          <w:shd w:val="clear" w:color="auto" w:fill="FFFFFF"/>
          <w:lang w:val="en-US"/>
        </w:rPr>
        <w:t xml:space="preserve">. </w:t>
      </w:r>
      <w:r w:rsidR="008270F0" w:rsidRPr="0089135A">
        <w:rPr>
          <w:rFonts w:ascii="Arial" w:hAnsi="Arial" w:cs="Arial"/>
          <w:shd w:val="clear" w:color="auto" w:fill="FFFFFF"/>
          <w:lang w:val="en-US"/>
        </w:rPr>
        <w:t>28/23</w:t>
      </w:r>
      <w:r w:rsidRPr="0089135A">
        <w:rPr>
          <w:rFonts w:ascii="Arial" w:eastAsia="Calibri" w:hAnsi="Arial" w:cs="Arial"/>
          <w:iCs/>
        </w:rPr>
        <w:t>; ZJN-3) in določili pogodbe, pod pogojem, da ta zamenjava ne predstavlja bistvene spremembe</w:t>
      </w:r>
      <w:r w:rsidR="0089135A">
        <w:rPr>
          <w:rFonts w:ascii="Arial" w:eastAsia="Calibri" w:hAnsi="Arial" w:cs="Arial"/>
          <w:iCs/>
        </w:rPr>
        <w:t xml:space="preserve"> </w:t>
      </w:r>
      <w:proofErr w:type="spellStart"/>
      <w:r w:rsidR="0089135A">
        <w:rPr>
          <w:rFonts w:ascii="Arial" w:eastAsia="Calibri" w:hAnsi="Arial" w:cs="Arial"/>
          <w:iCs/>
        </w:rPr>
        <w:t>pgodbe</w:t>
      </w:r>
      <w:proofErr w:type="spellEnd"/>
      <w:r w:rsidRPr="0089135A">
        <w:rPr>
          <w:rFonts w:ascii="Arial" w:eastAsia="Calibri" w:hAnsi="Arial" w:cs="Arial"/>
          <w:iCs/>
        </w:rPr>
        <w:t xml:space="preserve">. </w:t>
      </w:r>
    </w:p>
    <w:p w:rsidR="00BC0175" w:rsidRPr="006210F8" w:rsidRDefault="00BC0175" w:rsidP="00BC0175">
      <w:pPr>
        <w:spacing w:after="0" w:line="240" w:lineRule="auto"/>
        <w:jc w:val="both"/>
        <w:rPr>
          <w:rFonts w:ascii="Arial" w:eastAsia="Calibri" w:hAnsi="Arial" w:cs="Arial"/>
          <w:iCs/>
          <w:highlight w:val="red"/>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kolikor izvajalec v prej navedenem roku ne predlaga novega podizvajalca ali če naročnik v skladu s 94. členom ZJN-3 pravočasno predlaganega novega podizvajalca zavrne, bo naročnik takoj, vendar najkasneje </w:t>
      </w:r>
      <w:r w:rsidR="00FA2164" w:rsidRPr="0089135A">
        <w:rPr>
          <w:rFonts w:ascii="Arial" w:eastAsia="Calibri" w:hAnsi="Arial" w:cs="Arial"/>
          <w:iCs/>
        </w:rPr>
        <w:t>5</w:t>
      </w:r>
      <w:r w:rsidRPr="0089135A">
        <w:rPr>
          <w:rFonts w:ascii="Arial" w:eastAsia="Calibri" w:hAnsi="Arial" w:cs="Arial"/>
          <w:iCs/>
        </w:rPr>
        <w:t xml:space="preserve"> dni od poteka roka za preverjanje iz prvega odstavka prejšnjega člena začel nov postopek javnega naročila.</w:t>
      </w:r>
    </w:p>
    <w:p w:rsidR="00E94F00" w:rsidRPr="0089135A" w:rsidRDefault="00E94F00"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XII. </w:t>
      </w:r>
      <w:r w:rsidRPr="0089135A">
        <w:rPr>
          <w:rFonts w:ascii="Arial" w:eastAsia="Times New Roman" w:hAnsi="Arial" w:cs="Arial"/>
          <w:b/>
          <w:u w:val="single"/>
          <w:lang w:eastAsia="sl-SI"/>
        </w:rPr>
        <w:t>PROTIKORUPCIJSKO DOLOČILO</w:t>
      </w:r>
    </w:p>
    <w:p w:rsidR="00BC0175" w:rsidRPr="0089135A" w:rsidRDefault="00BC0175" w:rsidP="00BC0175">
      <w:pPr>
        <w:spacing w:after="0" w:line="240" w:lineRule="auto"/>
        <w:jc w:val="center"/>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Vsak poskus ali dejanje katerekoli osebe, ki bi v imenu ali za račun ponudnika predstavniku ali posredniku naročnika obljubila, ponudila ali dala kakšno nedovoljeno korist za:</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pridobitev posla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sklenitev posla pod ugodnejšimi pogoji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opustitev dolžnega nadzora nad izvajanjem pogodbenih obveznosti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drugo ravnanje ali opustitev, s katerim je naročniku povzročena škoda ali je omogočena pridobitev nedovoljene koristi predstavniku naročnika, posredniku naročnika, drugi pogodbeni stranki ali njenemu predstavniku, zastopniku, posredniku</w:t>
      </w:r>
      <w:r w:rsidR="00FA2164" w:rsidRPr="0089135A">
        <w:rPr>
          <w:rFonts w:ascii="Arial" w:eastAsia="Times New Roman" w:hAnsi="Arial" w:cs="Arial"/>
          <w:lang w:eastAsia="sl-SI"/>
        </w:rPr>
        <w:t>,</w:t>
      </w:r>
    </w:p>
    <w:p w:rsidR="00BC0175" w:rsidRPr="0089135A" w:rsidRDefault="00BC0175" w:rsidP="00BC0175">
      <w:pPr>
        <w:spacing w:after="0" w:line="240" w:lineRule="auto"/>
        <w:jc w:val="both"/>
        <w:rPr>
          <w:rFonts w:ascii="Arial" w:eastAsia="Times New Roman" w:hAnsi="Arial" w:cs="Arial"/>
          <w:lang w:eastAsia="x-none"/>
        </w:rPr>
      </w:pPr>
      <w:r w:rsidRPr="0089135A">
        <w:rPr>
          <w:rFonts w:ascii="Arial" w:eastAsia="Times New Roman" w:hAnsi="Arial" w:cs="Arial"/>
          <w:lang w:eastAsia="x-none"/>
        </w:rPr>
        <w:t>ima za pos</w:t>
      </w:r>
      <w:r w:rsidR="0089135A" w:rsidRPr="0089135A">
        <w:rPr>
          <w:rFonts w:ascii="Arial" w:eastAsia="Times New Roman" w:hAnsi="Arial" w:cs="Arial"/>
          <w:lang w:eastAsia="x-none"/>
        </w:rPr>
        <w:t>ledico ničnost sklenjene pogodbe</w:t>
      </w:r>
      <w:r w:rsidRPr="0089135A">
        <w:rPr>
          <w:rFonts w:ascii="Arial" w:eastAsia="Times New Roman" w:hAnsi="Arial" w:cs="Arial"/>
          <w:lang w:eastAsia="x-none"/>
        </w:rPr>
        <w:t>.</w:t>
      </w:r>
    </w:p>
    <w:p w:rsidR="00BC0175" w:rsidRPr="0089135A" w:rsidRDefault="00BC0175" w:rsidP="00BC0175">
      <w:pPr>
        <w:spacing w:after="0" w:line="240" w:lineRule="auto"/>
        <w:jc w:val="both"/>
        <w:rPr>
          <w:rFonts w:ascii="Arial" w:eastAsia="Times New Roman" w:hAnsi="Arial" w:cs="Arial"/>
          <w:lang w:eastAsia="x-none"/>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III</w:t>
      </w:r>
      <w:r w:rsidRPr="0089135A">
        <w:rPr>
          <w:rFonts w:ascii="Arial" w:eastAsia="Times New Roman" w:hAnsi="Arial" w:cs="Arial"/>
          <w:b/>
          <w:lang w:eastAsia="sl-SI"/>
        </w:rPr>
        <w:t xml:space="preserve">. </w:t>
      </w:r>
      <w:r w:rsidRPr="0089135A">
        <w:rPr>
          <w:rFonts w:ascii="Arial" w:eastAsia="Times New Roman" w:hAnsi="Arial" w:cs="Arial"/>
          <w:b/>
          <w:u w:val="single"/>
          <w:lang w:eastAsia="sl-SI"/>
        </w:rPr>
        <w:t>OBVESTILO O ODLOČITVI O ODDAJI NAROČILA</w:t>
      </w:r>
    </w:p>
    <w:p w:rsidR="00BC0175" w:rsidRPr="0089135A" w:rsidRDefault="00BC0175" w:rsidP="00BC0175">
      <w:pPr>
        <w:spacing w:after="0" w:line="240" w:lineRule="auto"/>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bookmarkStart w:id="19" w:name="_Toc336851761"/>
      <w:bookmarkStart w:id="20" w:name="_Toc336851809"/>
      <w:r w:rsidRPr="0089135A">
        <w:rPr>
          <w:rFonts w:ascii="Arial" w:eastAsia="Times New Roman" w:hAnsi="Arial" w:cs="Arial"/>
          <w:lang w:eastAsia="sl-SI"/>
        </w:rPr>
        <w:t>Naročnik bo podpisano odločitev o oddaji naročila objavil na Portalu javnih naročil pri Uradnem listu Republike Slovenije. Odločitev se šteje za vročeno z dnem objave na navedenem portalu javnih naročil.</w:t>
      </w:r>
    </w:p>
    <w:p w:rsidR="00BC0175" w:rsidRPr="006210F8" w:rsidRDefault="00BC0175" w:rsidP="00BC0175">
      <w:pPr>
        <w:spacing w:after="0" w:line="240" w:lineRule="auto"/>
        <w:jc w:val="both"/>
        <w:rPr>
          <w:rFonts w:ascii="Arial" w:eastAsia="Times New Roman" w:hAnsi="Arial" w:cs="Arial"/>
          <w:highlight w:val="red"/>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w:t>
      </w:r>
      <w:r w:rsidRPr="0089135A">
        <w:rPr>
          <w:rFonts w:ascii="Arial" w:eastAsia="Times New Roman" w:hAnsi="Arial" w:cs="Arial"/>
          <w:b/>
          <w:lang w:eastAsia="sl-SI"/>
        </w:rPr>
        <w:t xml:space="preserve">V. </w:t>
      </w:r>
      <w:r w:rsidRPr="0089135A">
        <w:rPr>
          <w:rFonts w:ascii="Arial" w:eastAsia="Times New Roman" w:hAnsi="Arial" w:cs="Arial"/>
          <w:b/>
          <w:u w:val="single"/>
          <w:lang w:eastAsia="sl-SI"/>
        </w:rPr>
        <w:t>ODSTOP OD IZVEDBE JAVNEGA NAROČILA</w:t>
      </w:r>
    </w:p>
    <w:bookmarkEnd w:id="19"/>
    <w:bookmarkEnd w:id="20"/>
    <w:p w:rsidR="00BC0175" w:rsidRPr="0089135A" w:rsidRDefault="00BC0175" w:rsidP="00BC0175">
      <w:pPr>
        <w:spacing w:after="0" w:line="240" w:lineRule="auto"/>
        <w:jc w:val="both"/>
        <w:rPr>
          <w:rFonts w:ascii="Arial" w:eastAsia="Times New Roman" w:hAnsi="Arial" w:cs="Arial"/>
          <w:lang w:eastAsia="sl-SI"/>
        </w:rPr>
      </w:pPr>
    </w:p>
    <w:p w:rsidR="00BC0175" w:rsidRPr="00D07325"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lastRenderedPageBreak/>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w:t>
      </w:r>
      <w:r w:rsidRPr="00D07325">
        <w:rPr>
          <w:rFonts w:ascii="Arial" w:eastAsia="Times New Roman" w:hAnsi="Arial" w:cs="Arial"/>
          <w:lang w:eastAsia="sl-SI"/>
        </w:rPr>
        <w:t>naročila z izbranim ponudnikom nemogoča. V tem primeru bo naročnik v svoji odločitvi in o razlogih, zaradi katerih odstopa od izvedbe javnega naročila, pisno obvestil ponudnike.</w:t>
      </w:r>
    </w:p>
    <w:p w:rsidR="00BC0175" w:rsidRPr="00D07325" w:rsidRDefault="00BC0175" w:rsidP="00BC0175">
      <w:pPr>
        <w:spacing w:after="0" w:line="240" w:lineRule="auto"/>
        <w:rPr>
          <w:rFonts w:ascii="Arial" w:eastAsia="Times New Roman" w:hAnsi="Arial" w:cs="Arial"/>
          <w:b/>
          <w:lang w:eastAsia="x-none"/>
        </w:rPr>
      </w:pPr>
    </w:p>
    <w:p w:rsidR="00BC0175" w:rsidRPr="0089135A" w:rsidRDefault="00A617B2" w:rsidP="00BC0175">
      <w:pPr>
        <w:spacing w:after="0" w:line="240" w:lineRule="auto"/>
        <w:rPr>
          <w:rFonts w:ascii="Arial" w:eastAsia="Times New Roman" w:hAnsi="Arial" w:cs="Arial"/>
          <w:b/>
          <w:lang w:eastAsia="x-none"/>
        </w:rPr>
      </w:pPr>
      <w:r w:rsidRPr="00D07325">
        <w:rPr>
          <w:rFonts w:ascii="Arial" w:eastAsia="Times New Roman" w:hAnsi="Arial" w:cs="Arial"/>
          <w:lang w:eastAsia="x-none"/>
        </w:rPr>
        <w:t>Ljubljana, september</w:t>
      </w:r>
      <w:r w:rsidR="00BC0175" w:rsidRPr="00D07325">
        <w:rPr>
          <w:rFonts w:ascii="Arial" w:eastAsia="Times New Roman" w:hAnsi="Arial" w:cs="Arial"/>
          <w:lang w:eastAsia="x-none"/>
        </w:rPr>
        <w:t xml:space="preserve"> 2023</w:t>
      </w:r>
      <w:r w:rsidR="00BC0175" w:rsidRPr="0089135A">
        <w:rPr>
          <w:rFonts w:ascii="Arial" w:eastAsia="Times New Roman" w:hAnsi="Arial" w:cs="Arial"/>
          <w:b/>
          <w:lang w:eastAsia="x-none"/>
        </w:rPr>
        <w:t xml:space="preserve">                                                      </w:t>
      </w:r>
    </w:p>
    <w:p w:rsidR="00BC0175" w:rsidRPr="006210F8" w:rsidRDefault="00BC0175" w:rsidP="00BC0175">
      <w:pPr>
        <w:spacing w:after="0" w:line="240" w:lineRule="auto"/>
        <w:rPr>
          <w:rFonts w:ascii="Arial" w:eastAsia="Times New Roman" w:hAnsi="Arial" w:cs="Arial"/>
          <w:b/>
          <w:highlight w:val="red"/>
          <w:lang w:eastAsia="x-none"/>
        </w:rPr>
      </w:pPr>
    </w:p>
    <w:p w:rsidR="0089135A" w:rsidRPr="0089135A" w:rsidRDefault="0089135A" w:rsidP="0089135A">
      <w:pPr>
        <w:spacing w:after="0" w:line="240" w:lineRule="auto"/>
        <w:jc w:val="right"/>
        <w:rPr>
          <w:rFonts w:ascii="Arial" w:eastAsia="Times New Roman" w:hAnsi="Arial" w:cs="Arial"/>
          <w:b/>
          <w:lang w:eastAsia="x-none"/>
        </w:rPr>
      </w:pPr>
      <w:r w:rsidRPr="0089135A">
        <w:rPr>
          <w:rFonts w:ascii="Arial" w:eastAsia="Times New Roman" w:hAnsi="Arial" w:cs="Arial"/>
          <w:b/>
          <w:lang w:eastAsia="x-none"/>
        </w:rPr>
        <w:t xml:space="preserve">Srednja vzgojiteljska šola, gimnazija </w:t>
      </w:r>
    </w:p>
    <w:p w:rsidR="00BC0175" w:rsidRPr="006210F8" w:rsidRDefault="0089135A" w:rsidP="0089135A">
      <w:pPr>
        <w:spacing w:after="0" w:line="240" w:lineRule="auto"/>
        <w:jc w:val="right"/>
        <w:rPr>
          <w:rFonts w:ascii="Arial" w:eastAsia="Times New Roman" w:hAnsi="Arial" w:cs="Arial"/>
          <w:b/>
          <w:highlight w:val="red"/>
          <w:lang w:eastAsia="x-none"/>
        </w:rPr>
      </w:pPr>
      <w:r w:rsidRPr="0089135A">
        <w:rPr>
          <w:rFonts w:ascii="Arial" w:eastAsia="Times New Roman" w:hAnsi="Arial" w:cs="Arial"/>
          <w:b/>
          <w:lang w:eastAsia="x-none"/>
        </w:rPr>
        <w:t>in umetniška gimnazija Ljubljana</w:t>
      </w:r>
    </w:p>
    <w:p w:rsidR="00BC0175" w:rsidRPr="00D07325" w:rsidRDefault="00BC0175" w:rsidP="00BC0175">
      <w:pPr>
        <w:spacing w:after="0" w:line="240" w:lineRule="auto"/>
        <w:rPr>
          <w:rFonts w:ascii="Arial" w:eastAsia="Times New Roman" w:hAnsi="Arial" w:cs="Arial"/>
          <w:lang w:eastAsia="x-none"/>
        </w:rPr>
      </w:pPr>
    </w:p>
    <w:p w:rsidR="00BC0175" w:rsidRPr="00D07325" w:rsidRDefault="00BC0175" w:rsidP="00BC0175">
      <w:pPr>
        <w:spacing w:after="0" w:line="240" w:lineRule="auto"/>
        <w:rPr>
          <w:rFonts w:ascii="Arial" w:eastAsia="Times New Roman" w:hAnsi="Arial" w:cs="Arial"/>
          <w:lang w:eastAsia="x-none"/>
        </w:rPr>
      </w:pPr>
    </w:p>
    <w:p w:rsidR="003640B7" w:rsidRPr="00D07325" w:rsidRDefault="003640B7" w:rsidP="00BC0175">
      <w:pPr>
        <w:spacing w:after="0" w:line="240" w:lineRule="auto"/>
        <w:rPr>
          <w:rFonts w:ascii="Arial" w:eastAsia="Times New Roman" w:hAnsi="Arial" w:cs="Arial"/>
          <w:lang w:eastAsia="x-none"/>
        </w:rPr>
      </w:pPr>
    </w:p>
    <w:p w:rsidR="00BC0175" w:rsidRPr="00D07325" w:rsidRDefault="00BC0175" w:rsidP="00BC0175">
      <w:pPr>
        <w:spacing w:after="0" w:line="240" w:lineRule="auto"/>
        <w:rPr>
          <w:rFonts w:ascii="Arial" w:eastAsia="Times New Roman" w:hAnsi="Arial" w:cs="Arial"/>
          <w:bCs/>
          <w:lang w:eastAsia="x-none"/>
        </w:rPr>
      </w:pPr>
      <w:r w:rsidRPr="00D07325">
        <w:rPr>
          <w:rFonts w:ascii="Arial" w:eastAsia="Times New Roman" w:hAnsi="Arial" w:cs="Arial"/>
          <w:bCs/>
          <w:lang w:eastAsia="x-none"/>
        </w:rPr>
        <w:t>PRILOGA:</w:t>
      </w:r>
    </w:p>
    <w:p w:rsidR="003640B7" w:rsidRPr="00D07325" w:rsidRDefault="00BC0175" w:rsidP="0041368A">
      <w:pPr>
        <w:numPr>
          <w:ilvl w:val="0"/>
          <w:numId w:val="1"/>
        </w:numPr>
        <w:spacing w:after="0" w:line="240" w:lineRule="auto"/>
        <w:contextualSpacing/>
        <w:jc w:val="both"/>
        <w:rPr>
          <w:rFonts w:ascii="Arial" w:eastAsia="Times New Roman" w:hAnsi="Arial" w:cs="Arial"/>
          <w:bCs/>
          <w:lang w:eastAsia="sl-SI"/>
        </w:rPr>
      </w:pPr>
      <w:r w:rsidRPr="00D07325">
        <w:rPr>
          <w:rFonts w:ascii="Arial" w:eastAsia="Times New Roman" w:hAnsi="Arial" w:cs="Arial"/>
          <w:bCs/>
          <w:lang w:eastAsia="sl-SI"/>
        </w:rPr>
        <w:t>RAZPISNI OBRAZCI (</w:t>
      </w:r>
      <w:r w:rsidR="00A617B2" w:rsidRPr="00D07325">
        <w:rPr>
          <w:rFonts w:ascii="Arial" w:eastAsia="Times New Roman" w:hAnsi="Arial" w:cs="Arial"/>
          <w:bCs/>
          <w:lang w:eastAsia="sl-SI"/>
        </w:rPr>
        <w:t>1-16</w:t>
      </w:r>
      <w:r w:rsidRPr="00D07325">
        <w:rPr>
          <w:rFonts w:ascii="Arial" w:eastAsia="Times New Roman" w:hAnsi="Arial" w:cs="Arial"/>
          <w:bCs/>
          <w:lang w:eastAsia="sl-SI"/>
        </w:rPr>
        <w:t>)</w:t>
      </w:r>
      <w:r w:rsidR="003640B7" w:rsidRPr="00D07325">
        <w:rPr>
          <w:rFonts w:ascii="Arial" w:eastAsia="Times New Roman" w:hAnsi="Arial" w:cs="Arial"/>
          <w:bCs/>
          <w:lang w:eastAsia="sl-SI"/>
        </w:rPr>
        <w:t>,</w:t>
      </w:r>
    </w:p>
    <w:p w:rsidR="00FA2164" w:rsidRPr="00D07325" w:rsidRDefault="00BC0175" w:rsidP="0041368A">
      <w:pPr>
        <w:numPr>
          <w:ilvl w:val="0"/>
          <w:numId w:val="1"/>
        </w:numPr>
        <w:spacing w:after="0" w:line="240" w:lineRule="auto"/>
        <w:contextualSpacing/>
        <w:jc w:val="both"/>
        <w:rPr>
          <w:rFonts w:ascii="Arial" w:eastAsia="Times New Roman" w:hAnsi="Arial" w:cs="Arial"/>
          <w:bCs/>
          <w:lang w:eastAsia="sl-SI"/>
        </w:rPr>
      </w:pPr>
      <w:r w:rsidRPr="00D07325">
        <w:rPr>
          <w:rFonts w:ascii="Arial" w:eastAsia="Times New Roman" w:hAnsi="Arial" w:cs="Arial"/>
          <w:bCs/>
          <w:lang w:eastAsia="sl-SI"/>
        </w:rPr>
        <w:t>obrazec ESPD</w:t>
      </w:r>
      <w:r w:rsidR="003640B7" w:rsidRPr="00D07325">
        <w:rPr>
          <w:rFonts w:ascii="Arial" w:eastAsia="Times New Roman" w:hAnsi="Arial" w:cs="Arial"/>
          <w:bCs/>
          <w:lang w:eastAsia="sl-SI"/>
        </w:rPr>
        <w:t>.</w:t>
      </w:r>
    </w:p>
    <w:p w:rsidR="00EF51A8" w:rsidRDefault="00EF51A8"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Default="00D07325" w:rsidP="00EF51A8">
      <w:pPr>
        <w:spacing w:after="0" w:line="240" w:lineRule="auto"/>
        <w:contextualSpacing/>
        <w:jc w:val="both"/>
        <w:rPr>
          <w:rFonts w:ascii="Arial" w:eastAsia="Times New Roman" w:hAnsi="Arial" w:cs="Arial"/>
          <w:b/>
          <w:bCs/>
          <w:lang w:eastAsia="sl-SI"/>
        </w:rPr>
      </w:pPr>
    </w:p>
    <w:p w:rsidR="00D07325" w:rsidRPr="0089135A" w:rsidRDefault="00D07325" w:rsidP="00EF51A8">
      <w:pPr>
        <w:spacing w:after="0" w:line="240" w:lineRule="auto"/>
        <w:contextualSpacing/>
        <w:jc w:val="both"/>
        <w:rPr>
          <w:rFonts w:ascii="Arial" w:eastAsia="Times New Roman" w:hAnsi="Arial" w:cs="Arial"/>
          <w:b/>
          <w:bCs/>
          <w:lang w:eastAsia="sl-SI"/>
        </w:rPr>
      </w:pPr>
    </w:p>
    <w:p w:rsidR="00EF51A8" w:rsidRDefault="00EF51A8"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F4545F" w:rsidRPr="0089135A" w:rsidRDefault="00F4545F" w:rsidP="00EF51A8">
      <w:pPr>
        <w:spacing w:after="0" w:line="240" w:lineRule="auto"/>
        <w:contextualSpacing/>
        <w:jc w:val="both"/>
        <w:rPr>
          <w:rFonts w:ascii="Arial" w:eastAsia="Times New Roman" w:hAnsi="Arial" w:cs="Arial"/>
          <w:b/>
          <w:bCs/>
          <w:sz w:val="24"/>
          <w:szCs w:val="24"/>
          <w:lang w:eastAsia="sl-SI"/>
        </w:rPr>
      </w:pPr>
    </w:p>
    <w:p w:rsidR="00EF51A8" w:rsidRPr="0089135A" w:rsidRDefault="00EF51A8" w:rsidP="00EF51A8">
      <w:pPr>
        <w:spacing w:after="0" w:line="240" w:lineRule="auto"/>
        <w:contextualSpacing/>
        <w:jc w:val="both"/>
        <w:rPr>
          <w:rFonts w:ascii="Arial" w:eastAsia="Times New Roman" w:hAnsi="Arial" w:cs="Arial"/>
          <w:b/>
          <w:bCs/>
          <w:sz w:val="24"/>
          <w:szCs w:val="24"/>
          <w:lang w:eastAsia="sl-SI"/>
        </w:rPr>
      </w:pPr>
    </w:p>
    <w:p w:rsidR="00650AF2" w:rsidRPr="006210F8" w:rsidRDefault="00650AF2" w:rsidP="00EF51A8">
      <w:pPr>
        <w:spacing w:after="0" w:line="240" w:lineRule="auto"/>
        <w:contextualSpacing/>
        <w:jc w:val="both"/>
        <w:rPr>
          <w:rFonts w:ascii="Arial" w:eastAsia="Times New Roman" w:hAnsi="Arial" w:cs="Arial"/>
          <w:b/>
          <w:bCs/>
          <w:sz w:val="24"/>
          <w:szCs w:val="24"/>
          <w:highlight w:val="red"/>
          <w:lang w:eastAsia="sl-SI"/>
        </w:rPr>
      </w:pPr>
    </w:p>
    <w:p w:rsidR="00BC0175" w:rsidRPr="0089135A" w:rsidRDefault="00BC0175" w:rsidP="00FF7349">
      <w:pPr>
        <w:spacing w:after="0" w:line="240" w:lineRule="auto"/>
        <w:contextualSpacing/>
        <w:jc w:val="both"/>
        <w:rPr>
          <w:rFonts w:ascii="Arial" w:eastAsia="Times New Roman" w:hAnsi="Arial" w:cs="Arial"/>
          <w:b/>
          <w:bCs/>
          <w:sz w:val="24"/>
          <w:szCs w:val="24"/>
          <w:lang w:eastAsia="sl-SI"/>
        </w:rPr>
      </w:pPr>
    </w:p>
    <w:p w:rsidR="00BC0175" w:rsidRPr="0089135A" w:rsidRDefault="00BC0175" w:rsidP="00BC0175">
      <w:pPr>
        <w:suppressAutoHyphens/>
        <w:spacing w:before="120" w:after="420" w:line="240" w:lineRule="auto"/>
        <w:contextualSpacing/>
        <w:jc w:val="right"/>
        <w:rPr>
          <w:rFonts w:ascii="Arial" w:eastAsia="Times New Roman" w:hAnsi="Arial" w:cs="Arial"/>
          <w:b/>
          <w:caps/>
          <w:spacing w:val="5"/>
          <w:kern w:val="2"/>
          <w:sz w:val="20"/>
          <w:szCs w:val="52"/>
          <w:lang w:eastAsia="zh-CN"/>
        </w:rPr>
      </w:pPr>
      <w:r w:rsidRPr="0089135A">
        <w:rPr>
          <w:rFonts w:ascii="Arial" w:eastAsia="Times New Roman" w:hAnsi="Arial" w:cs="Arial"/>
          <w:b/>
          <w:caps/>
          <w:spacing w:val="5"/>
          <w:kern w:val="2"/>
          <w:sz w:val="20"/>
          <w:szCs w:val="20"/>
          <w:u w:val="single"/>
          <w:lang w:eastAsia="zh-CN"/>
        </w:rPr>
        <w:lastRenderedPageBreak/>
        <w:t>RAZPISNI OBRAZEC 1</w:t>
      </w:r>
    </w:p>
    <w:p w:rsidR="00BC0175" w:rsidRPr="0089135A" w:rsidRDefault="00BC0175" w:rsidP="00BC0175">
      <w:pPr>
        <w:suppressAutoHyphens/>
        <w:spacing w:before="120" w:after="420" w:line="240" w:lineRule="auto"/>
        <w:contextualSpacing/>
        <w:jc w:val="center"/>
        <w:rPr>
          <w:rFonts w:ascii="Arial" w:eastAsia="Times New Roman" w:hAnsi="Arial" w:cs="Arial"/>
          <w:b/>
          <w:caps/>
          <w:spacing w:val="5"/>
          <w:kern w:val="2"/>
          <w:sz w:val="20"/>
          <w:szCs w:val="20"/>
          <w:u w:val="single"/>
          <w:lang w:eastAsia="zh-CN"/>
        </w:rPr>
      </w:pPr>
      <w:r w:rsidRPr="0089135A">
        <w:rPr>
          <w:rFonts w:ascii="Arial" w:eastAsia="Times New Roman" w:hAnsi="Arial" w:cs="Arial"/>
          <w:b/>
          <w:caps/>
          <w:spacing w:val="5"/>
          <w:kern w:val="2"/>
          <w:sz w:val="20"/>
          <w:szCs w:val="20"/>
          <w:u w:val="single"/>
          <w:lang w:eastAsia="zh-CN"/>
        </w:rPr>
        <w:t>p</w:t>
      </w:r>
      <w:r w:rsidR="004706D4" w:rsidRPr="0089135A">
        <w:rPr>
          <w:rFonts w:ascii="Arial" w:eastAsia="Times New Roman" w:hAnsi="Arial" w:cs="Arial"/>
          <w:b/>
          <w:caps/>
          <w:spacing w:val="5"/>
          <w:kern w:val="2"/>
          <w:sz w:val="20"/>
          <w:szCs w:val="20"/>
          <w:u w:val="single"/>
          <w:lang w:eastAsia="zh-CN"/>
        </w:rPr>
        <w:t>ODATKI O PONUDNIKU</w:t>
      </w:r>
    </w:p>
    <w:p w:rsidR="004706D4" w:rsidRPr="0089135A" w:rsidRDefault="004706D4" w:rsidP="00BC0175">
      <w:pPr>
        <w:suppressAutoHyphens/>
        <w:spacing w:before="120" w:after="420" w:line="240" w:lineRule="auto"/>
        <w:contextualSpacing/>
        <w:jc w:val="center"/>
        <w:rPr>
          <w:rFonts w:ascii="Arial" w:eastAsia="Times New Roman" w:hAnsi="Arial" w:cs="Arial"/>
          <w:b/>
          <w:caps/>
          <w:spacing w:val="5"/>
          <w:kern w:val="2"/>
          <w:sz w:val="20"/>
          <w:szCs w:val="52"/>
          <w:lang w:eastAsia="zh-CN"/>
        </w:rPr>
      </w:pP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ponudba št. ________________ Z DNE 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Ponudbo oddajamo: (se označi z X)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Segoe UI Symbol" w:eastAsia="MS Gothic" w:hAnsi="Segoe UI Symbol" w:cs="Segoe UI Symbol"/>
          <w:sz w:val="20"/>
          <w:szCs w:val="20"/>
          <w:lang w:eastAsia="zh-CN"/>
        </w:rPr>
        <w:t>☐</w:t>
      </w:r>
      <w:r w:rsidRPr="0089135A">
        <w:rPr>
          <w:rFonts w:ascii="Arial" w:eastAsia="Times New Roman" w:hAnsi="Arial" w:cs="Arial"/>
          <w:sz w:val="20"/>
          <w:szCs w:val="20"/>
          <w:lang w:eastAsia="zh-CN"/>
        </w:rPr>
        <w:t xml:space="preserve"> </w:t>
      </w:r>
      <w:r w:rsidRPr="00D07325">
        <w:rPr>
          <w:rFonts w:ascii="Arial" w:eastAsia="Times New Roman" w:hAnsi="Arial" w:cs="Arial"/>
          <w:sz w:val="20"/>
          <w:szCs w:val="20"/>
          <w:lang w:eastAsia="zh-CN"/>
        </w:rPr>
        <w:t>Samostojno</w:t>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Skupno ponudbo</w:t>
      </w: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 podizvajalci                                                               </w:t>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Uporaba zmogljivosti drugih subjektov</w:t>
      </w:r>
    </w:p>
    <w:p w:rsidR="00BC0175" w:rsidRPr="00D07325" w:rsidRDefault="00BC0175" w:rsidP="00BC0175">
      <w:pPr>
        <w:tabs>
          <w:tab w:val="left" w:pos="7936"/>
        </w:tabs>
        <w:suppressAutoHyphens/>
        <w:spacing w:after="0" w:line="260" w:lineRule="atLeast"/>
        <w:jc w:val="both"/>
        <w:rPr>
          <w:rFonts w:ascii="Arial" w:eastAsia="Times New Roman" w:hAnsi="Arial" w:cs="Arial"/>
          <w:sz w:val="20"/>
          <w:lang w:eastAsia="zh-CN"/>
        </w:rPr>
      </w:pPr>
    </w:p>
    <w:p w:rsidR="00BC0175" w:rsidRPr="0089135A" w:rsidRDefault="00BC0175" w:rsidP="00BC0175">
      <w:pPr>
        <w:tabs>
          <w:tab w:val="left" w:pos="7936"/>
        </w:tabs>
        <w:suppressAutoHyphens/>
        <w:spacing w:after="0" w:line="260" w:lineRule="atLeast"/>
        <w:jc w:val="both"/>
        <w:rPr>
          <w:rFonts w:ascii="Arial" w:eastAsia="Times New Roman" w:hAnsi="Arial" w:cs="Arial"/>
          <w:sz w:val="20"/>
          <w:lang w:eastAsia="zh-CN"/>
        </w:rPr>
      </w:pPr>
      <w:r w:rsidRPr="00D07325">
        <w:rPr>
          <w:rFonts w:ascii="Arial" w:eastAsia="Times New Roman" w:hAnsi="Arial" w:cs="Arial"/>
          <w:sz w:val="20"/>
          <w:lang w:eastAsia="zh-CN"/>
        </w:rPr>
        <w:t xml:space="preserve">Veljavnost ponudbe: </w:t>
      </w:r>
      <w:r w:rsidR="00E10C51">
        <w:rPr>
          <w:rFonts w:ascii="Arial" w:eastAsia="Times New Roman" w:hAnsi="Arial" w:cs="Arial"/>
          <w:sz w:val="20"/>
          <w:lang w:eastAsia="zh-CN"/>
        </w:rPr>
        <w:t>31. 12. 2023</w:t>
      </w:r>
      <w:r w:rsidRPr="00D07325">
        <w:rPr>
          <w:rFonts w:ascii="Arial" w:eastAsia="Times New Roman" w:hAnsi="Arial" w:cs="Arial"/>
          <w:sz w:val="20"/>
          <w:lang w:eastAsia="zh-CN"/>
        </w:rPr>
        <w:t>.</w:t>
      </w: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proofErr w:type="spellStart"/>
            <w:r w:rsidRPr="0089135A">
              <w:rPr>
                <w:rFonts w:ascii="Arial" w:eastAsia="Times New Roman" w:hAnsi="Arial" w:cs="Arial"/>
                <w:sz w:val="20"/>
                <w:szCs w:val="20"/>
                <w:lang w:eastAsia="zh-CN"/>
              </w:rPr>
              <w:t>Ident</w:t>
            </w:r>
            <w:proofErr w:type="spellEnd"/>
            <w:r w:rsidRPr="0089135A">
              <w:rPr>
                <w:rFonts w:ascii="Arial" w:eastAsia="Times New Roman" w:hAnsi="Arial" w:cs="Arial"/>
                <w:sz w:val="20"/>
                <w:szCs w:val="20"/>
                <w:lang w:eastAsia="zh-CN"/>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3640B7">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Skrbnik </w:t>
            </w:r>
            <w:r w:rsidR="003640B7" w:rsidRPr="0089135A">
              <w:rPr>
                <w:rFonts w:ascii="Arial" w:eastAsia="Times New Roman" w:hAnsi="Arial" w:cs="Arial"/>
                <w:sz w:val="20"/>
                <w:szCs w:val="20"/>
                <w:lang w:eastAsia="zh-CN"/>
              </w:rPr>
              <w:t>pogodbe</w:t>
            </w:r>
            <w:r w:rsidRPr="0089135A">
              <w:rPr>
                <w:rFonts w:ascii="Arial" w:eastAsia="Times New Roman" w:hAnsi="Arial" w:cs="Arial"/>
                <w:sz w:val="20"/>
                <w:szCs w:val="20"/>
                <w:lang w:eastAsia="zh-CN"/>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CE73D8"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CE73D8" w:rsidRPr="0089135A" w:rsidRDefault="00CE73D8" w:rsidP="003640B7">
            <w:pPr>
              <w:keepNext/>
              <w:suppressAutoHyphens/>
              <w:spacing w:after="0" w:line="260" w:lineRule="atLeast"/>
              <w:rPr>
                <w:rFonts w:ascii="Arial" w:eastAsia="Times New Roman" w:hAnsi="Arial" w:cs="Arial"/>
                <w:sz w:val="20"/>
                <w:szCs w:val="20"/>
                <w:lang w:eastAsia="zh-CN"/>
              </w:rPr>
            </w:pPr>
            <w:r>
              <w:rPr>
                <w:rFonts w:ascii="Arial" w:eastAsia="Times New Roman" w:hAnsi="Arial" w:cs="Arial"/>
                <w:sz w:val="20"/>
                <w:szCs w:val="20"/>
                <w:lang w:eastAsia="zh-CN"/>
              </w:rPr>
              <w:t>Ponudnikovi kontaktni podatki za sprejem</w:t>
            </w:r>
            <w:r w:rsidRPr="00CE73D8">
              <w:rPr>
                <w:rFonts w:ascii="Arial" w:eastAsia="Times New Roman" w:hAnsi="Arial" w:cs="Arial"/>
                <w:sz w:val="20"/>
                <w:szCs w:val="20"/>
                <w:lang w:eastAsia="zh-CN"/>
              </w:rPr>
              <w:t xml:space="preserve"> reklamacije glede kakovosti in količine opravljenega dela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Kontaktna oseba za naročilo storitev/obveščanje: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Ponudnik je MSP (označiti): </w:t>
            </w:r>
            <w:proofErr w:type="spellStart"/>
            <w:r w:rsidRPr="0089135A">
              <w:rPr>
                <w:rFonts w:ascii="Arial" w:eastAsia="Times New Roman" w:hAnsi="Arial" w:cs="Arial"/>
                <w:sz w:val="20"/>
                <w:szCs w:val="20"/>
                <w:lang w:eastAsia="zh-CN"/>
              </w:rPr>
              <w:t>mikro</w:t>
            </w:r>
            <w:proofErr w:type="spellEnd"/>
            <w:r w:rsidRPr="0089135A">
              <w:rPr>
                <w:rFonts w:ascii="Arial" w:eastAsia="Times New Roman" w:hAnsi="Arial" w:cs="Arial"/>
                <w:sz w:val="20"/>
                <w:szCs w:val="20"/>
                <w:lang w:eastAsia="zh-CN"/>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                 da                               ne</w:t>
            </w:r>
          </w:p>
        </w:tc>
      </w:tr>
    </w:tbl>
    <w:p w:rsidR="00BC0175" w:rsidRPr="006210F8" w:rsidRDefault="00BC0175" w:rsidP="00BC0175">
      <w:pPr>
        <w:suppressAutoHyphens/>
        <w:spacing w:after="0" w:line="260" w:lineRule="atLeast"/>
        <w:jc w:val="both"/>
        <w:rPr>
          <w:rFonts w:ascii="Arial" w:eastAsia="Times New Roman" w:hAnsi="Arial" w:cs="Arial"/>
          <w:i/>
          <w:sz w:val="20"/>
          <w:szCs w:val="20"/>
          <w:highlight w:val="red"/>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lastRenderedPageBreak/>
        <w:t>Osebe, ki so članice upravnega, vodstvenega ali nadzornega organa gospodarskega subjekta ali ki imajo pooblastila za njegovo zastopanje ali odločanje ali nadzor v njem</w:t>
      </w:r>
    </w:p>
    <w:tbl>
      <w:tblPr>
        <w:tblW w:w="8755" w:type="dxa"/>
        <w:tblLayout w:type="fixed"/>
        <w:tblLook w:val="0000" w:firstRow="0" w:lastRow="0" w:firstColumn="0" w:lastColumn="0" w:noHBand="0" w:noVBand="0"/>
      </w:tblPr>
      <w:tblGrid>
        <w:gridCol w:w="897"/>
        <w:gridCol w:w="2046"/>
        <w:gridCol w:w="2410"/>
        <w:gridCol w:w="1701"/>
        <w:gridCol w:w="1701"/>
      </w:tblGrid>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CB2CC5">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t>Podpisniki</w:t>
      </w:r>
      <w:r w:rsidRPr="0089135A">
        <w:rPr>
          <w:rFonts w:ascii="Arial" w:eastAsia="Times New Roman" w:hAnsi="Arial" w:cs="Arial"/>
          <w:b/>
          <w:bCs/>
          <w:i/>
          <w:iCs/>
          <w:sz w:val="20"/>
          <w:szCs w:val="20"/>
          <w:lang w:eastAsia="zh-CN"/>
        </w:rPr>
        <w:t xml:space="preserve"> okvirnega sporazuma z navedbo funkcije ter navedbo ali so samostojni oziroma</w:t>
      </w:r>
      <w:r w:rsidRPr="0089135A">
        <w:rPr>
          <w:rFonts w:ascii="Arial" w:eastAsia="Times New Roman" w:hAnsi="Arial" w:cs="Arial"/>
          <w:b/>
          <w:i/>
          <w:sz w:val="20"/>
          <w:szCs w:val="20"/>
          <w:lang w:eastAsia="zh-CN"/>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FA2164" w:rsidRPr="0089135A" w:rsidRDefault="00FA2164"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0"/>
          <w:lang w:eastAsia="zh-CN"/>
        </w:rPr>
      </w:pPr>
    </w:p>
    <w:p w:rsidR="00BC0175" w:rsidRPr="0089135A" w:rsidRDefault="00BC0175"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SKUPNA PONUDBA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3 izpolnijo v primeru, da nastopajo v skupni ponudbi.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 javnem naročilu z oznako JN______________ sodelujemo naslednji gospodarski subjekti: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 xml:space="preserve">Naročnik naj v fazi do izdaje odločitve o oddaji naročila vse dokumente naslavlja na en gospodarski subjekt iz skupne ponudbe in sicer: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__________________________________________________________________________ </w:t>
      </w: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lang w:eastAsia="zh-CN"/>
        </w:rPr>
      </w:pPr>
      <w:r w:rsidRPr="0089135A">
        <w:rPr>
          <w:rFonts w:ascii="Arial" w:eastAsia="Times New Roman" w:hAnsi="Arial" w:cs="Arial"/>
          <w:sz w:val="20"/>
          <w:szCs w:val="20"/>
          <w:lang w:eastAsia="zh-CN"/>
        </w:rPr>
        <w:t>(navesti firmo in naslov gospodarskega subjekta)</w:t>
      </w: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Naročnik naj v fazi do izdaje odločitve o oddaji naročila vse dokumente naslavlja na vse gospodarske subjekta iz skupne ponudbe</w:t>
      </w:r>
      <w:r w:rsidRPr="0089135A">
        <w:rPr>
          <w:rFonts w:ascii="Arial" w:eastAsia="Times New Roman" w:hAnsi="Arial" w:cs="Arial"/>
          <w:i/>
          <w:sz w:val="20"/>
          <w:szCs w:val="20"/>
          <w:vertAlign w:val="superscript"/>
          <w:lang w:eastAsia="zh-CN"/>
        </w:rPr>
        <w:footnoteReference w:id="2"/>
      </w:r>
      <w:r w:rsidRPr="0089135A">
        <w:rPr>
          <w:rFonts w:ascii="Arial" w:eastAsia="Times New Roman" w:hAnsi="Arial" w:cs="Arial"/>
          <w:sz w:val="20"/>
          <w:szCs w:val="20"/>
          <w:lang w:eastAsia="zh-CN"/>
        </w:rPr>
        <w:t>.</w:t>
      </w:r>
    </w:p>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lastRenderedPageBreak/>
        <w:t>POSLOVNI PODATKI GOSPODARSKEGA SUBJEKTA IZ SKUPNE PONUDBE</w:t>
      </w:r>
      <w:r w:rsidRPr="0089135A">
        <w:rPr>
          <w:rFonts w:ascii="Arial" w:eastAsia="Times New Roman" w:hAnsi="Arial" w:cs="Arial"/>
          <w:b/>
          <w:i/>
          <w:sz w:val="20"/>
          <w:szCs w:val="20"/>
          <w:vertAlign w:val="superscript"/>
          <w:lang w:eastAsia="zh-CN"/>
        </w:rPr>
        <w:footnoteReference w:id="3"/>
      </w: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BC0175" w:rsidRPr="0089135A" w:rsidTr="005E0A73">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1824"/>
        <w:gridCol w:w="2126"/>
        <w:gridCol w:w="2126"/>
      </w:tblGrid>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40679E">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382642"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Podpisniki okvirnega sporazuma</w:t>
      </w:r>
      <w:r w:rsidR="00BC0175" w:rsidRPr="0089135A">
        <w:rPr>
          <w:rFonts w:ascii="Arial" w:eastAsia="Times New Roman" w:hAnsi="Arial" w:cs="Arial"/>
          <w:b/>
          <w:sz w:val="20"/>
          <w:szCs w:val="26"/>
          <w:lang w:eastAsia="zh-CN"/>
        </w:rPr>
        <w:t xml:space="preserv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lastRenderedPageBreak/>
        <w:t>udeležba podizvajalcev</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4 izpolnijo v primeru, da bodo pri izvedbi javnega naročila sodelovali s podizvajalci.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Pri javnem naročilu z oznako JN______________ bomo sodelovali z naslednjimi podizvajalci:</w:t>
      </w:r>
    </w:p>
    <w:p w:rsidR="00BC0175" w:rsidRPr="0089135A" w:rsidRDefault="00BC0175" w:rsidP="00BC0175">
      <w:pPr>
        <w:suppressAutoHyphens/>
        <w:spacing w:after="0" w:line="260" w:lineRule="atLeast"/>
        <w:jc w:val="both"/>
        <w:rPr>
          <w:rFonts w:ascii="Arial" w:eastAsia="Times New Roman" w:hAnsi="Arial" w:cs="Arial"/>
          <w:sz w:val="20"/>
          <w:lang w:eastAsia="zh-CN"/>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pacing w:after="0" w:line="260" w:lineRule="atLeast"/>
              <w:jc w:val="center"/>
              <w:rPr>
                <w:rFonts w:ascii="Arial" w:eastAsia="Times New Roman" w:hAnsi="Arial" w:cs="Arial"/>
                <w:sz w:val="20"/>
                <w:lang w:eastAsia="zh-CN"/>
              </w:rPr>
            </w:pPr>
            <w:r w:rsidRPr="0089135A">
              <w:rPr>
                <w:rFonts w:ascii="Arial" w:eastAsia="Times New Roman" w:hAnsi="Arial" w:cs="Arial"/>
                <w:sz w:val="20"/>
                <w:szCs w:val="20"/>
                <w:lang w:eastAsia="zh-CN"/>
              </w:rPr>
              <w:t>Naziv podizvajalca</w:t>
            </w: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t>POSLOVNI PODATKI O PODIZVAJALCU</w:t>
      </w:r>
      <w:r w:rsidRPr="0089135A">
        <w:rPr>
          <w:rFonts w:ascii="Arial" w:eastAsia="Times New Roman" w:hAnsi="Arial" w:cs="Arial"/>
          <w:b/>
          <w:i/>
          <w:sz w:val="20"/>
          <w:szCs w:val="20"/>
          <w:vertAlign w:val="superscript"/>
          <w:lang w:eastAsia="zh-CN"/>
        </w:rPr>
        <w:footnoteReference w:id="4"/>
      </w:r>
    </w:p>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1706"/>
        <w:gridCol w:w="1701"/>
        <w:gridCol w:w="1559"/>
        <w:gridCol w:w="2693"/>
      </w:tblGrid>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proofErr w:type="spellStart"/>
            <w:r w:rsidRPr="0089135A">
              <w:rPr>
                <w:rFonts w:ascii="Arial" w:eastAsia="Calibri" w:hAnsi="Arial" w:cs="Arial"/>
                <w:b/>
                <w:sz w:val="20"/>
                <w:szCs w:val="20"/>
                <w:lang w:eastAsia="zh-CN"/>
              </w:rPr>
              <w:t>Zap</w:t>
            </w:r>
            <w:proofErr w:type="spellEnd"/>
            <w:r w:rsidRPr="0089135A">
              <w:rPr>
                <w:rFonts w:ascii="Arial" w:eastAsia="Calibri" w:hAnsi="Arial" w:cs="Arial"/>
                <w:b/>
                <w:sz w:val="20"/>
                <w:szCs w:val="20"/>
                <w:lang w:eastAsia="zh-CN"/>
              </w:rPr>
              <w:t>. št.</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667A10">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382642">
            <w:pPr>
              <w:widowControl w:val="0"/>
              <w:suppressAutoHyphens/>
              <w:autoSpaceDE w:val="0"/>
              <w:spacing w:before="60" w:after="60" w:line="260" w:lineRule="atLeast"/>
              <w:rPr>
                <w:rFonts w:ascii="Arial" w:eastAsia="Times New Roman" w:hAnsi="Arial" w:cs="Arial"/>
                <w:sz w:val="20"/>
                <w:lang w:eastAsia="zh-CN"/>
              </w:rPr>
            </w:pPr>
            <w:r w:rsidRPr="0089135A">
              <w:rPr>
                <w:rFonts w:ascii="Arial" w:eastAsia="Calibri" w:hAnsi="Arial" w:cs="Arial"/>
                <w:sz w:val="20"/>
                <w:szCs w:val="20"/>
                <w:lang w:eastAsia="zh-CN"/>
              </w:rPr>
              <w:t>1.</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lastRenderedPageBreak/>
              <w:t>2.</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0"/>
          <w:lang w:eastAsia="zh-CN"/>
        </w:rPr>
        <w:t>Podatki o delih podizvajalca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Podatki iz drugega odstavka 94. člena ZJN-3, ki jih gospodarski subjekt za podizvajalca navede v nadaljevanju te točke, so obvezna sestavina pogodbe o izvedbi predmetnega javnega naročila.</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VSAKA VRSTA STORITVE PODIZVAJALCA, KI JIH BO OPRAVLJAL:</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ind w:left="510"/>
        <w:rPr>
          <w:rFonts w:ascii="Arial" w:eastAsia="Times New Roman" w:hAnsi="Arial" w:cs="Arial"/>
          <w:sz w:val="20"/>
          <w:szCs w:val="20"/>
          <w:lang w:eastAsia="zh-CN"/>
        </w:rPr>
      </w:pPr>
    </w:p>
    <w:p w:rsidR="00BC0175" w:rsidRPr="0089135A" w:rsidRDefault="00BC0175" w:rsidP="00BC0175">
      <w:pPr>
        <w:suppressAutoHyphens/>
        <w:spacing w:after="0" w:line="260" w:lineRule="atLeast"/>
        <w:ind w:left="720"/>
        <w:contextualSpacing/>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070"/>
        <w:gridCol w:w="3070"/>
        <w:gridCol w:w="3070"/>
      </w:tblGrid>
      <w:tr w:rsidR="00BC0175" w:rsidRPr="0089135A" w:rsidTr="005E0A73">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Kraj: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Datum: _______________</w:t>
            </w:r>
          </w:p>
        </w:tc>
        <w:tc>
          <w:tcPr>
            <w:tcW w:w="3070" w:type="dxa"/>
            <w:shd w:val="clear" w:color="auto" w:fill="auto"/>
          </w:tcPr>
          <w:p w:rsidR="00BC0175" w:rsidRPr="0089135A" w:rsidRDefault="00BC0175" w:rsidP="00BC0175">
            <w:pPr>
              <w:suppressAutoHyphens/>
              <w:spacing w:after="0" w:line="260" w:lineRule="atLeast"/>
              <w:jc w:val="center"/>
              <w:rPr>
                <w:rFonts w:ascii="Arial" w:eastAsia="Times New Roman" w:hAnsi="Arial" w:cs="Arial"/>
                <w:sz w:val="20"/>
                <w:szCs w:val="20"/>
                <w:lang w:eastAsia="zh-CN"/>
              </w:rPr>
            </w:pPr>
            <w:r w:rsidRPr="0089135A">
              <w:rPr>
                <w:rFonts w:ascii="Arial" w:eastAsia="Times New Roman" w:hAnsi="Arial" w:cs="Arial"/>
                <w:sz w:val="20"/>
                <w:szCs w:val="20"/>
                <w:lang w:eastAsia="zh-CN"/>
              </w:rPr>
              <w:t>žig</w:t>
            </w:r>
          </w:p>
        </w:tc>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Podpisnik: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650AF2">
            <w:pPr>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w:t>
            </w: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Opomba: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Ponudnik v sistemu e-JN obrazec ponudbe (razpisni obrazec 1) naloži v razdelek »Drugi dokumenti« v .</w:t>
      </w:r>
      <w:proofErr w:type="spellStart"/>
      <w:r w:rsidRPr="0089135A">
        <w:rPr>
          <w:rFonts w:ascii="Arial" w:eastAsia="Times New Roman" w:hAnsi="Arial" w:cs="Arial"/>
          <w:sz w:val="20"/>
          <w:szCs w:val="20"/>
          <w:lang w:eastAsia="zh-CN"/>
        </w:rPr>
        <w:t>pdf</w:t>
      </w:r>
      <w:proofErr w:type="spellEnd"/>
      <w:r w:rsidRPr="0089135A">
        <w:rPr>
          <w:rFonts w:ascii="Arial" w:eastAsia="Times New Roman" w:hAnsi="Arial" w:cs="Arial"/>
          <w:sz w:val="20"/>
          <w:szCs w:val="20"/>
          <w:lang w:eastAsia="zh-CN"/>
        </w:rPr>
        <w:t xml:space="preserve"> datoteki (ni vidno na elektronskem javnem odpiranju ponudb).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0140C4" w:rsidRPr="006210F8" w:rsidRDefault="000140C4" w:rsidP="00BC0175">
      <w:pPr>
        <w:rPr>
          <w:rFonts w:ascii="Arial" w:eastAsia="Times New Roman" w:hAnsi="Arial" w:cs="Arial"/>
          <w:b/>
          <w:caps/>
          <w:spacing w:val="5"/>
          <w:kern w:val="2"/>
          <w:sz w:val="20"/>
          <w:szCs w:val="20"/>
          <w:highlight w:val="red"/>
          <w:u w:val="single"/>
          <w:lang w:eastAsia="zh-CN"/>
        </w:rPr>
      </w:pPr>
    </w:p>
    <w:p w:rsidR="00BC0175" w:rsidRPr="009A1DBB" w:rsidRDefault="00BC0175" w:rsidP="00BC0175">
      <w:pPr>
        <w:suppressAutoHyphens/>
        <w:spacing w:before="120" w:after="420" w:line="240" w:lineRule="auto"/>
        <w:contextualSpacing/>
        <w:jc w:val="right"/>
        <w:rPr>
          <w:rFonts w:ascii="Arial" w:eastAsia="Times New Roman" w:hAnsi="Arial" w:cs="Arial"/>
          <w:b/>
          <w:caps/>
          <w:spacing w:val="5"/>
          <w:kern w:val="2"/>
          <w:sz w:val="20"/>
          <w:szCs w:val="20"/>
          <w:lang w:eastAsia="zh-CN"/>
        </w:rPr>
      </w:pPr>
      <w:r w:rsidRPr="009A1DBB">
        <w:rPr>
          <w:rFonts w:ascii="Arial" w:eastAsia="Times New Roman" w:hAnsi="Arial" w:cs="Arial"/>
          <w:b/>
          <w:caps/>
          <w:spacing w:val="5"/>
          <w:kern w:val="2"/>
          <w:sz w:val="20"/>
          <w:szCs w:val="20"/>
          <w:u w:val="single"/>
          <w:lang w:eastAsia="zh-CN"/>
        </w:rPr>
        <w:lastRenderedPageBreak/>
        <w:t>RAZPISNI OBRAZEC 2</w:t>
      </w:r>
    </w:p>
    <w:p w:rsidR="00BC0175" w:rsidRPr="009A1DBB" w:rsidRDefault="00BC0175" w:rsidP="00BC0175">
      <w:p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OBRAZEC PONUDBE</w:t>
      </w:r>
    </w:p>
    <w:p w:rsidR="00BC0175" w:rsidRPr="009A1DBB" w:rsidRDefault="00BC0175" w:rsidP="00BC0175">
      <w:pPr>
        <w:spacing w:after="0" w:line="240" w:lineRule="auto"/>
        <w:jc w:val="center"/>
        <w:rPr>
          <w:rFonts w:ascii="Arial" w:eastAsia="Times New Roman" w:hAnsi="Arial" w:cs="Arial"/>
          <w:b/>
          <w:sz w:val="20"/>
          <w:szCs w:val="20"/>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BC0175" w:rsidRPr="009A1DBB" w:rsidTr="005E0A73">
        <w:tc>
          <w:tcPr>
            <w:tcW w:w="9322" w:type="dxa"/>
          </w:tcPr>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p>
          <w:p w:rsidR="00BC0175" w:rsidRPr="00D07325" w:rsidRDefault="00BC0175" w:rsidP="00BC0175">
            <w:pPr>
              <w:numPr>
                <w:ilvl w:val="12"/>
                <w:numId w:val="0"/>
              </w:numPr>
              <w:spacing w:after="0" w:line="240" w:lineRule="auto"/>
              <w:jc w:val="both"/>
              <w:rPr>
                <w:rFonts w:ascii="Arial" w:eastAsia="Times New Roman" w:hAnsi="Arial" w:cs="Arial"/>
                <w:sz w:val="20"/>
                <w:szCs w:val="20"/>
                <w:lang w:eastAsia="sl-SI"/>
              </w:rPr>
            </w:pPr>
            <w:r w:rsidRPr="00D07325">
              <w:rPr>
                <w:rFonts w:ascii="Arial" w:eastAsia="Times New Roman" w:hAnsi="Arial" w:cs="Arial"/>
                <w:b/>
                <w:sz w:val="20"/>
                <w:szCs w:val="20"/>
                <w:lang w:eastAsia="sl-SI"/>
              </w:rPr>
              <w:t>Opis predmeta javnega naročila »</w:t>
            </w:r>
            <w:r w:rsidR="009A1DBB" w:rsidRPr="00D07325">
              <w:rPr>
                <w:rFonts w:ascii="Arial" w:eastAsia="Times New Roman" w:hAnsi="Arial" w:cs="Arial"/>
                <w:b/>
                <w:sz w:val="20"/>
                <w:szCs w:val="20"/>
                <w:lang w:eastAsia="sl-SI"/>
              </w:rPr>
              <w:t xml:space="preserve">Storitve čiščenja z okolju prijaznimi čistili ter letno generalno čiščenje za obdobje </w:t>
            </w:r>
            <w:r w:rsidR="007026FF" w:rsidRPr="00D07325">
              <w:rPr>
                <w:rFonts w:ascii="Arial" w:eastAsia="Times New Roman" w:hAnsi="Arial" w:cs="Arial"/>
                <w:b/>
                <w:sz w:val="20"/>
                <w:szCs w:val="20"/>
                <w:lang w:eastAsia="sl-SI"/>
              </w:rPr>
              <w:t>od 1. 11. 2023 do 31. 10. 2027</w:t>
            </w:r>
            <w:r w:rsidRPr="00D07325">
              <w:rPr>
                <w:rFonts w:ascii="Arial" w:eastAsia="Times New Roman" w:hAnsi="Arial" w:cs="Arial"/>
                <w:b/>
                <w:sz w:val="20"/>
                <w:szCs w:val="20"/>
                <w:lang w:eastAsia="sl-SI"/>
              </w:rPr>
              <w:t>«</w:t>
            </w:r>
            <w:r w:rsidRPr="00D07325">
              <w:rPr>
                <w:rFonts w:ascii="Arial" w:eastAsia="Times New Roman" w:hAnsi="Arial" w:cs="Arial"/>
                <w:sz w:val="20"/>
                <w:szCs w:val="20"/>
                <w:lang w:eastAsia="sl-SI"/>
              </w:rPr>
              <w:t xml:space="preserve">, ki je bil objavljen na Portalu javnih naročil pri Uradnem listu RS, </w:t>
            </w:r>
            <w:r w:rsidR="00B32FFA" w:rsidRPr="00D07325">
              <w:rPr>
                <w:rFonts w:ascii="Arial" w:eastAsia="Times New Roman" w:hAnsi="Arial" w:cs="Arial"/>
                <w:sz w:val="20"/>
                <w:szCs w:val="20"/>
                <w:lang w:eastAsia="sl-SI"/>
              </w:rPr>
              <w:t xml:space="preserve">pod št. objave </w:t>
            </w:r>
            <w:r w:rsidRPr="00D07325">
              <w:rPr>
                <w:rFonts w:ascii="Arial" w:eastAsia="Times New Roman" w:hAnsi="Arial" w:cs="Arial"/>
                <w:sz w:val="20"/>
                <w:szCs w:val="20"/>
                <w:lang w:eastAsia="sl-SI"/>
              </w:rPr>
              <w:t>JN ..........</w:t>
            </w:r>
            <w:r w:rsidR="00B32FFA" w:rsidRPr="00D07325">
              <w:rPr>
                <w:rFonts w:ascii="Arial" w:eastAsia="Times New Roman" w:hAnsi="Arial" w:cs="Arial"/>
                <w:sz w:val="20"/>
                <w:szCs w:val="20"/>
                <w:lang w:eastAsia="sl-SI"/>
              </w:rPr>
              <w:t>.........</w:t>
            </w:r>
            <w:r w:rsidRPr="00D07325">
              <w:rPr>
                <w:rFonts w:ascii="Arial" w:eastAsia="Times New Roman" w:hAnsi="Arial" w:cs="Arial"/>
                <w:sz w:val="20"/>
                <w:szCs w:val="20"/>
                <w:lang w:eastAsia="sl-SI"/>
              </w:rPr>
              <w:t xml:space="preserve"> z dne ................</w:t>
            </w:r>
            <w:r w:rsidR="00DA6187" w:rsidRPr="00D07325">
              <w:rPr>
                <w:rFonts w:ascii="Arial" w:eastAsia="Times New Roman" w:hAnsi="Arial" w:cs="Arial"/>
                <w:sz w:val="20"/>
                <w:szCs w:val="20"/>
                <w:lang w:eastAsia="sl-SI"/>
              </w:rPr>
              <w:t>2023</w:t>
            </w:r>
            <w:r w:rsidR="00B32FFA" w:rsidRPr="00D07325">
              <w:rPr>
                <w:rFonts w:ascii="Arial" w:eastAsia="Times New Roman" w:hAnsi="Arial" w:cs="Arial"/>
                <w:sz w:val="20"/>
                <w:szCs w:val="20"/>
                <w:lang w:eastAsia="sl-SI"/>
              </w:rPr>
              <w:t xml:space="preserve"> in v Dopolnilu k Uradnemu listu Evropske unije pod št. objave 2023/S ……………………….</w:t>
            </w:r>
            <w:r w:rsidR="00DA6187" w:rsidRPr="00D07325">
              <w:rPr>
                <w:rFonts w:ascii="Arial" w:eastAsia="Times New Roman" w:hAnsi="Arial" w:cs="Arial"/>
                <w:sz w:val="20"/>
                <w:szCs w:val="20"/>
                <w:lang w:eastAsia="sl-SI"/>
              </w:rPr>
              <w:t xml:space="preserve">. </w:t>
            </w:r>
          </w:p>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r w:rsidRPr="00D07325">
              <w:rPr>
                <w:rFonts w:ascii="Arial" w:eastAsia="Times New Roman" w:hAnsi="Arial" w:cs="Arial"/>
                <w:b/>
                <w:sz w:val="20"/>
                <w:szCs w:val="20"/>
                <w:lang w:eastAsia="sl-SI"/>
              </w:rPr>
              <w:t>Veljavnost ponudbe</w:t>
            </w:r>
            <w:r w:rsidRPr="00D07325">
              <w:rPr>
                <w:rFonts w:ascii="Arial" w:eastAsia="Times New Roman" w:hAnsi="Arial" w:cs="Arial"/>
                <w:sz w:val="20"/>
                <w:szCs w:val="20"/>
                <w:lang w:eastAsia="sl-SI"/>
              </w:rPr>
              <w:t xml:space="preserve">: </w:t>
            </w:r>
            <w:r w:rsidR="00E10C51">
              <w:rPr>
                <w:rFonts w:ascii="Arial" w:eastAsia="Times New Roman" w:hAnsi="Arial" w:cs="Arial"/>
                <w:b/>
                <w:sz w:val="20"/>
                <w:szCs w:val="20"/>
                <w:lang w:eastAsia="sl-SI"/>
              </w:rPr>
              <w:t>31. 12. 2023</w:t>
            </w:r>
          </w:p>
          <w:p w:rsidR="00382642" w:rsidRPr="009A1DBB" w:rsidRDefault="00382642" w:rsidP="00BC0175">
            <w:pPr>
              <w:numPr>
                <w:ilvl w:val="12"/>
                <w:numId w:val="0"/>
              </w:numPr>
              <w:spacing w:after="0" w:line="240" w:lineRule="auto"/>
              <w:jc w:val="both"/>
              <w:rPr>
                <w:rFonts w:ascii="Arial" w:eastAsia="Times New Roman" w:hAnsi="Arial" w:cs="Arial"/>
                <w:sz w:val="20"/>
                <w:szCs w:val="20"/>
                <w:lang w:eastAsia="sl-SI"/>
              </w:rPr>
            </w:pPr>
          </w:p>
        </w:tc>
      </w:tr>
    </w:tbl>
    <w:p w:rsidR="003B4D97" w:rsidRPr="009A1DBB" w:rsidRDefault="003B4D97" w:rsidP="003B4D97">
      <w:pPr>
        <w:numPr>
          <w:ilvl w:val="12"/>
          <w:numId w:val="0"/>
        </w:numPr>
        <w:spacing w:after="0" w:line="240" w:lineRule="auto"/>
        <w:rPr>
          <w:rFonts w:ascii="Arial" w:eastAsia="Times New Roman" w:hAnsi="Arial" w:cs="Arial"/>
          <w:sz w:val="20"/>
          <w:szCs w:val="20"/>
          <w:lang w:eastAsia="sl-SI"/>
        </w:rPr>
      </w:pPr>
    </w:p>
    <w:p w:rsidR="00382642" w:rsidRPr="009A1DBB" w:rsidRDefault="00382642" w:rsidP="003B4D97">
      <w:pPr>
        <w:numPr>
          <w:ilvl w:val="12"/>
          <w:numId w:val="0"/>
        </w:numPr>
        <w:spacing w:after="0" w:line="240" w:lineRule="auto"/>
        <w:rPr>
          <w:rFonts w:ascii="Arial" w:eastAsia="Times New Roman" w:hAnsi="Arial" w:cs="Arial"/>
          <w:sz w:val="20"/>
          <w:szCs w:val="20"/>
          <w:lang w:eastAsia="sl-SI"/>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B4D97" w:rsidRPr="009A1DBB" w:rsidTr="005E0A73">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B4D97" w:rsidRPr="009A1DBB" w:rsidRDefault="003B4D97" w:rsidP="005E0A73">
            <w:pPr>
              <w:numPr>
                <w:ilvl w:val="12"/>
                <w:numId w:val="0"/>
              </w:num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Plačilni rok (</w:t>
            </w:r>
            <w:r w:rsidR="0080243D" w:rsidRPr="009A1DBB">
              <w:rPr>
                <w:rFonts w:ascii="Arial" w:eastAsia="Times New Roman" w:hAnsi="Arial" w:cs="Arial"/>
                <w:b/>
                <w:sz w:val="20"/>
                <w:szCs w:val="20"/>
                <w:lang w:eastAsia="sl-SI"/>
              </w:rPr>
              <w:t>30 dni od prejema e-računa</w:t>
            </w:r>
            <w:r w:rsidRPr="009A1DBB">
              <w:rPr>
                <w:rFonts w:ascii="Arial" w:eastAsia="Times New Roman" w:hAnsi="Arial" w:cs="Arial"/>
                <w:b/>
                <w:sz w:val="20"/>
                <w:szCs w:val="20"/>
                <w:lang w:eastAsia="sl-SI"/>
              </w:rPr>
              <w:t>)</w:t>
            </w:r>
          </w:p>
        </w:tc>
      </w:tr>
      <w:tr w:rsidR="003B4D97" w:rsidRPr="009A1DBB" w:rsidTr="005E0A73">
        <w:trPr>
          <w:cantSplit/>
        </w:trPr>
        <w:tc>
          <w:tcPr>
            <w:tcW w:w="9322" w:type="dxa"/>
            <w:tcBorders>
              <w:top w:val="single" w:sz="6" w:space="0" w:color="auto"/>
              <w:left w:val="single" w:sz="6" w:space="0" w:color="auto"/>
              <w:bottom w:val="single" w:sz="6" w:space="0" w:color="auto"/>
              <w:right w:val="single" w:sz="6" w:space="0" w:color="auto"/>
            </w:tcBorders>
          </w:tcPr>
          <w:p w:rsidR="003B4D97" w:rsidRPr="009A1DBB" w:rsidRDefault="003B4D97" w:rsidP="005E0A73">
            <w:pPr>
              <w:numPr>
                <w:ilvl w:val="12"/>
                <w:numId w:val="0"/>
              </w:numPr>
              <w:spacing w:before="120" w:after="120" w:line="240" w:lineRule="auto"/>
              <w:jc w:val="center"/>
              <w:rPr>
                <w:rFonts w:ascii="Arial" w:eastAsia="Times New Roman" w:hAnsi="Arial" w:cs="Arial"/>
                <w:sz w:val="20"/>
                <w:szCs w:val="20"/>
                <w:lang w:eastAsia="sl-SI"/>
              </w:rPr>
            </w:pPr>
            <w:r w:rsidRPr="009A1DBB">
              <w:rPr>
                <w:rFonts w:ascii="Arial" w:eastAsia="Times New Roman" w:hAnsi="Arial" w:cs="Arial"/>
                <w:sz w:val="20"/>
                <w:szCs w:val="20"/>
                <w:lang w:eastAsia="sl-SI"/>
              </w:rPr>
              <w:t xml:space="preserve">_____ </w:t>
            </w:r>
            <w:r w:rsidRPr="009A1DBB">
              <w:rPr>
                <w:rFonts w:ascii="Arial" w:eastAsia="Times New Roman" w:hAnsi="Arial" w:cs="Arial"/>
                <w:b/>
                <w:sz w:val="20"/>
                <w:szCs w:val="20"/>
                <w:lang w:eastAsia="sl-SI"/>
              </w:rPr>
              <w:t>dni</w:t>
            </w:r>
          </w:p>
        </w:tc>
      </w:tr>
    </w:tbl>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_________________________________________________________, ki ga zastopa ________________________________________ z žigom in podpisom potrjujem, da bodo storitve, ki so predmet predmetnega javnega naročila izvedena po spodaj navedenih cenah:</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418"/>
        <w:gridCol w:w="2552"/>
      </w:tblGrid>
      <w:tr w:rsidR="009A1DBB" w:rsidRPr="00E415E7" w:rsidTr="00787382">
        <w:tc>
          <w:tcPr>
            <w:tcW w:w="6357" w:type="dxa"/>
            <w:gridSpan w:val="3"/>
          </w:tcPr>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Ponudbena cena v EUR</w:t>
            </w:r>
          </w:p>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E415E7">
              <w:rPr>
                <w:rFonts w:ascii="Arial" w:eastAsia="Times New Roman" w:hAnsi="Arial" w:cs="Arial"/>
                <w:b/>
                <w:bCs/>
                <w:sz w:val="20"/>
                <w:szCs w:val="20"/>
                <w:u w:val="single"/>
                <w:lang w:eastAsia="zh-CN"/>
              </w:rPr>
              <w:t xml:space="preserve">(brez davka na dodano vrednost) </w:t>
            </w:r>
          </w:p>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E415E7">
              <w:rPr>
                <w:rFonts w:ascii="Arial" w:eastAsia="Times New Roman" w:hAnsi="Arial" w:cs="Arial"/>
                <w:b/>
                <w:bCs/>
                <w:sz w:val="20"/>
                <w:szCs w:val="20"/>
                <w:lang w:eastAsia="zh-CN"/>
              </w:rPr>
              <w:t xml:space="preserve">                                                                               </w:t>
            </w:r>
          </w:p>
        </w:tc>
        <w:tc>
          <w:tcPr>
            <w:tcW w:w="1418" w:type="dxa"/>
          </w:tcPr>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p>
        </w:tc>
        <w:tc>
          <w:tcPr>
            <w:tcW w:w="2552" w:type="dxa"/>
          </w:tcPr>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Ponudbena cena v EUR</w:t>
            </w:r>
          </w:p>
          <w:p w:rsidR="009A1DBB" w:rsidRPr="00E415E7"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E415E7">
              <w:rPr>
                <w:rFonts w:ascii="Arial" w:eastAsia="Times New Roman" w:hAnsi="Arial" w:cs="Arial"/>
                <w:b/>
                <w:bCs/>
                <w:sz w:val="20"/>
                <w:szCs w:val="20"/>
                <w:u w:val="single"/>
                <w:lang w:eastAsia="zh-CN"/>
              </w:rPr>
              <w:t xml:space="preserve">(z vključenim davkom na dodano vrednost) </w:t>
            </w:r>
          </w:p>
        </w:tc>
      </w:tr>
      <w:tr w:rsidR="009A1DBB" w:rsidRPr="00E415E7" w:rsidTr="00787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right w:val="single" w:sz="4" w:space="0" w:color="auto"/>
            </w:tcBorders>
            <w:shd w:val="clear" w:color="auto" w:fill="D9D9D9"/>
          </w:tcPr>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 xml:space="preserve">Storitve </w:t>
            </w:r>
            <w:r w:rsidRPr="00E415E7">
              <w:rPr>
                <w:rFonts w:ascii="Arial" w:eastAsia="Times New Roman" w:hAnsi="Arial" w:cs="Arial"/>
                <w:b/>
                <w:bCs/>
                <w:sz w:val="20"/>
                <w:szCs w:val="20"/>
                <w:u w:val="single"/>
                <w:lang w:eastAsia="zh-CN"/>
              </w:rPr>
              <w:t xml:space="preserve">rednega </w:t>
            </w:r>
            <w:r w:rsidRPr="00E415E7">
              <w:rPr>
                <w:rFonts w:ascii="Arial" w:eastAsia="Times New Roman" w:hAnsi="Arial" w:cs="Arial"/>
                <w:b/>
                <w:bCs/>
                <w:sz w:val="20"/>
                <w:szCs w:val="20"/>
                <w:lang w:eastAsia="zh-CN"/>
              </w:rPr>
              <w:t>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Ponudbena cena</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v EUR/m</w:t>
            </w:r>
            <w:r w:rsidRPr="00E415E7">
              <w:rPr>
                <w:rFonts w:ascii="Arial" w:eastAsia="Times New Roman" w:hAnsi="Arial" w:cs="Arial"/>
                <w:b/>
                <w:bCs/>
                <w:sz w:val="20"/>
                <w:szCs w:val="20"/>
                <w:vertAlign w:val="superscript"/>
                <w:lang w:eastAsia="zh-CN"/>
              </w:rPr>
              <w:t>2</w:t>
            </w:r>
            <w:r w:rsidRPr="00E415E7">
              <w:rPr>
                <w:rFonts w:ascii="Arial" w:eastAsia="Times New Roman" w:hAnsi="Arial" w:cs="Arial"/>
                <w:b/>
                <w:bCs/>
                <w:sz w:val="20"/>
                <w:szCs w:val="20"/>
                <w:lang w:eastAsia="zh-CN"/>
              </w:rPr>
              <w:t xml:space="preserve"> </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 xml:space="preserve">Mesečna cena v EUR za </w:t>
            </w:r>
          </w:p>
          <w:p w:rsidR="009A1DBB" w:rsidRPr="00E415E7" w:rsidRDefault="009A1DBB" w:rsidP="009A1DBB">
            <w:pPr>
              <w:suppressAutoHyphens/>
              <w:spacing w:after="0" w:line="260" w:lineRule="atLeast"/>
              <w:jc w:val="center"/>
              <w:rPr>
                <w:rFonts w:ascii="Arial" w:eastAsia="Times New Roman" w:hAnsi="Arial" w:cs="Arial"/>
                <w:b/>
                <w:sz w:val="20"/>
                <w:szCs w:val="20"/>
                <w:lang w:eastAsia="zh-CN"/>
              </w:rPr>
            </w:pPr>
            <w:r w:rsidRPr="00E415E7">
              <w:rPr>
                <w:rFonts w:ascii="Arial" w:eastAsia="Times New Roman" w:hAnsi="Arial" w:cs="Arial"/>
                <w:b/>
                <w:sz w:val="20"/>
                <w:szCs w:val="20"/>
                <w:lang w:eastAsia="zh-CN"/>
              </w:rPr>
              <w:t>5626,6 m</w:t>
            </w:r>
            <w:r w:rsidRPr="00E415E7">
              <w:rPr>
                <w:rFonts w:ascii="Arial" w:eastAsia="Times New Roman" w:hAnsi="Arial" w:cs="Arial"/>
                <w:b/>
                <w:sz w:val="20"/>
                <w:szCs w:val="20"/>
                <w:vertAlign w:val="superscript"/>
                <w:lang w:eastAsia="zh-CN"/>
              </w:rPr>
              <w:t>2</w:t>
            </w:r>
            <w:r w:rsidRPr="00E415E7">
              <w:rPr>
                <w:rFonts w:ascii="Arial" w:eastAsia="Times New Roman" w:hAnsi="Arial" w:cs="Arial"/>
                <w:b/>
                <w:sz w:val="20"/>
                <w:szCs w:val="20"/>
                <w:lang w:eastAsia="zh-CN"/>
              </w:rPr>
              <w:t xml:space="preserve"> </w:t>
            </w:r>
          </w:p>
          <w:p w:rsidR="009A1DBB" w:rsidRPr="00E415E7" w:rsidRDefault="009A1DBB" w:rsidP="009A1DBB">
            <w:pPr>
              <w:suppressAutoHyphens/>
              <w:spacing w:after="0" w:line="260" w:lineRule="atLeast"/>
              <w:jc w:val="center"/>
              <w:rPr>
                <w:rFonts w:ascii="Arial" w:eastAsia="Times New Roman" w:hAnsi="Arial" w:cs="Arial"/>
                <w:b/>
                <w:sz w:val="20"/>
                <w:szCs w:val="20"/>
                <w:lang w:eastAsia="zh-CN"/>
              </w:rPr>
            </w:pPr>
            <w:r w:rsidRPr="00E415E7">
              <w:rPr>
                <w:rFonts w:ascii="Arial" w:eastAsia="Times New Roman" w:hAnsi="Arial" w:cs="Arial"/>
                <w:b/>
                <w:sz w:val="20"/>
                <w:szCs w:val="20"/>
                <w:lang w:eastAsia="zh-CN"/>
              </w:rPr>
              <w:t xml:space="preserve">neto površina  čiščenja: </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sz w:val="20"/>
                <w:szCs w:val="20"/>
                <w:lang w:eastAsia="zh-CN"/>
              </w:rPr>
              <w:t>4970,0 m</w:t>
            </w:r>
            <w:r w:rsidRPr="00E415E7">
              <w:rPr>
                <w:rFonts w:ascii="Arial" w:eastAsia="Times New Roman" w:hAnsi="Arial" w:cs="Arial"/>
                <w:b/>
                <w:sz w:val="20"/>
                <w:szCs w:val="20"/>
                <w:vertAlign w:val="superscript"/>
                <w:lang w:eastAsia="zh-CN"/>
              </w:rPr>
              <w:t>2</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Znesek DDV v EUR za</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sz w:val="20"/>
                <w:szCs w:val="20"/>
                <w:lang w:eastAsia="zh-CN"/>
              </w:rPr>
              <w:t>5626,6 m</w:t>
            </w:r>
            <w:r w:rsidRPr="00E415E7">
              <w:rPr>
                <w:rFonts w:ascii="Arial" w:eastAsia="Times New Roman" w:hAnsi="Arial" w:cs="Arial"/>
                <w:b/>
                <w:sz w:val="20"/>
                <w:szCs w:val="20"/>
                <w:vertAlign w:val="superscript"/>
                <w:lang w:eastAsia="zh-CN"/>
              </w:rPr>
              <w:t>2</w:t>
            </w:r>
            <w:r w:rsidRPr="00E415E7">
              <w:rPr>
                <w:rFonts w:ascii="Arial" w:eastAsia="Times New Roman" w:hAnsi="Arial" w:cs="Arial"/>
                <w:b/>
                <w:sz w:val="20"/>
                <w:szCs w:val="20"/>
                <w:lang w:eastAsia="zh-CN"/>
              </w:rPr>
              <w:t xml:space="preserve"> neto površina  čiščenja: 4970,0 m</w:t>
            </w:r>
            <w:r w:rsidRPr="00E415E7">
              <w:rPr>
                <w:rFonts w:ascii="Arial" w:eastAsia="Times New Roman" w:hAnsi="Arial" w:cs="Arial"/>
                <w:b/>
                <w:sz w:val="20"/>
                <w:szCs w:val="20"/>
                <w:vertAlign w:val="superscript"/>
                <w:lang w:eastAsia="zh-CN"/>
              </w:rPr>
              <w:t>2</w:t>
            </w:r>
            <w:r w:rsidRPr="00E415E7">
              <w:rPr>
                <w:rFonts w:ascii="Arial" w:eastAsia="Times New Roman" w:hAnsi="Arial" w:cs="Arial"/>
                <w:b/>
                <w:sz w:val="20"/>
                <w:szCs w:val="20"/>
                <w:lang w:eastAsia="zh-CN"/>
              </w:rPr>
              <w:t xml:space="preserve"> </w:t>
            </w:r>
          </w:p>
        </w:tc>
        <w:tc>
          <w:tcPr>
            <w:tcW w:w="2552" w:type="dxa"/>
            <w:tcBorders>
              <w:top w:val="single" w:sz="4" w:space="0" w:color="auto"/>
              <w:left w:val="single" w:sz="4" w:space="0" w:color="auto"/>
              <w:bottom w:val="single" w:sz="6" w:space="0" w:color="auto"/>
              <w:right w:val="single" w:sz="4" w:space="0" w:color="auto"/>
            </w:tcBorders>
            <w:shd w:val="clear" w:color="auto" w:fill="D9D9D9"/>
          </w:tcPr>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 xml:space="preserve">Mesečna cena v EUR </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bCs/>
                <w:sz w:val="20"/>
                <w:szCs w:val="20"/>
                <w:lang w:eastAsia="zh-CN"/>
              </w:rPr>
              <w:t xml:space="preserve"> (z vključenim DDV)</w:t>
            </w:r>
          </w:p>
          <w:p w:rsidR="009A1DBB" w:rsidRPr="00E415E7" w:rsidRDefault="009A1DBB" w:rsidP="009A1DBB">
            <w:pPr>
              <w:suppressAutoHyphens/>
              <w:spacing w:after="0" w:line="260" w:lineRule="atLeast"/>
              <w:jc w:val="center"/>
              <w:rPr>
                <w:rFonts w:ascii="Arial" w:eastAsia="Times New Roman" w:hAnsi="Arial" w:cs="Arial"/>
                <w:b/>
                <w:sz w:val="20"/>
                <w:szCs w:val="20"/>
                <w:lang w:eastAsia="zh-CN"/>
              </w:rPr>
            </w:pPr>
            <w:r w:rsidRPr="00E415E7">
              <w:rPr>
                <w:rFonts w:ascii="Arial" w:eastAsia="Times New Roman" w:hAnsi="Arial" w:cs="Arial"/>
                <w:b/>
                <w:sz w:val="20"/>
                <w:szCs w:val="20"/>
                <w:lang w:eastAsia="zh-CN"/>
              </w:rPr>
              <w:t>5626,6 m</w:t>
            </w:r>
            <w:r w:rsidRPr="00E415E7">
              <w:rPr>
                <w:rFonts w:ascii="Arial" w:eastAsia="Times New Roman" w:hAnsi="Arial" w:cs="Arial"/>
                <w:b/>
                <w:sz w:val="20"/>
                <w:szCs w:val="20"/>
                <w:vertAlign w:val="superscript"/>
                <w:lang w:eastAsia="zh-CN"/>
              </w:rPr>
              <w:t>2</w:t>
            </w:r>
            <w:r w:rsidRPr="00E415E7">
              <w:rPr>
                <w:rFonts w:ascii="Arial" w:eastAsia="Times New Roman" w:hAnsi="Arial" w:cs="Arial"/>
                <w:b/>
                <w:sz w:val="20"/>
                <w:szCs w:val="20"/>
                <w:lang w:eastAsia="zh-CN"/>
              </w:rPr>
              <w:t xml:space="preserve"> </w:t>
            </w:r>
          </w:p>
          <w:p w:rsidR="009A1DBB" w:rsidRPr="00E415E7" w:rsidRDefault="009A1DBB" w:rsidP="009A1DBB">
            <w:pPr>
              <w:suppressAutoHyphens/>
              <w:spacing w:after="0" w:line="260" w:lineRule="atLeast"/>
              <w:jc w:val="center"/>
              <w:rPr>
                <w:rFonts w:ascii="Arial" w:eastAsia="Times New Roman" w:hAnsi="Arial" w:cs="Arial"/>
                <w:b/>
                <w:bCs/>
                <w:sz w:val="20"/>
                <w:szCs w:val="20"/>
                <w:lang w:eastAsia="zh-CN"/>
              </w:rPr>
            </w:pPr>
            <w:r w:rsidRPr="00E415E7">
              <w:rPr>
                <w:rFonts w:ascii="Arial" w:eastAsia="Times New Roman" w:hAnsi="Arial" w:cs="Arial"/>
                <w:b/>
                <w:sz w:val="20"/>
                <w:szCs w:val="20"/>
                <w:lang w:eastAsia="zh-CN"/>
              </w:rPr>
              <w:t>neto površina  čiščenja: 4970,0 m</w:t>
            </w:r>
            <w:r w:rsidRPr="00E415E7">
              <w:rPr>
                <w:rFonts w:ascii="Arial" w:eastAsia="Times New Roman" w:hAnsi="Arial" w:cs="Arial"/>
                <w:b/>
                <w:sz w:val="20"/>
                <w:szCs w:val="20"/>
                <w:vertAlign w:val="superscript"/>
                <w:lang w:eastAsia="zh-CN"/>
              </w:rPr>
              <w:t>2</w:t>
            </w:r>
            <w:r w:rsidRPr="00E415E7">
              <w:rPr>
                <w:rFonts w:ascii="Arial" w:eastAsia="Times New Roman" w:hAnsi="Arial" w:cs="Arial"/>
                <w:b/>
                <w:sz w:val="20"/>
                <w:szCs w:val="20"/>
                <w:lang w:eastAsia="zh-CN"/>
              </w:rPr>
              <w:t xml:space="preserve"> </w:t>
            </w:r>
          </w:p>
        </w:tc>
      </w:tr>
      <w:tr w:rsidR="009A1DBB" w:rsidRPr="00E415E7" w:rsidTr="00787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left w:val="single" w:sz="6" w:space="0" w:color="auto"/>
              <w:bottom w:val="single" w:sz="4" w:space="0" w:color="auto"/>
              <w:right w:val="single" w:sz="4" w:space="0" w:color="auto"/>
            </w:tcBorders>
            <w:shd w:val="clear" w:color="auto" w:fill="D9D9D9"/>
            <w:vAlign w:val="center"/>
          </w:tcPr>
          <w:p w:rsidR="009A1DBB" w:rsidRPr="00E415E7" w:rsidRDefault="009A1DBB" w:rsidP="009A1DBB">
            <w:pPr>
              <w:suppressAutoHyphens/>
              <w:spacing w:after="0" w:line="360" w:lineRule="auto"/>
              <w:jc w:val="center"/>
              <w:rPr>
                <w:rFonts w:ascii="Arial" w:eastAsia="Times New Roman" w:hAnsi="Arial" w:cs="Arial"/>
                <w:b/>
                <w:bCs/>
                <w:sz w:val="20"/>
                <w:szCs w:val="20"/>
                <w:lang w:eastAsia="zh-CN"/>
              </w:rPr>
            </w:pPr>
          </w:p>
        </w:tc>
        <w:tc>
          <w:tcPr>
            <w:tcW w:w="1985" w:type="dxa"/>
            <w:tcBorders>
              <w:top w:val="single" w:sz="6" w:space="0" w:color="auto"/>
              <w:left w:val="single" w:sz="4" w:space="0" w:color="auto"/>
              <w:bottom w:val="single" w:sz="6" w:space="0" w:color="auto"/>
              <w:right w:val="single" w:sz="4" w:space="0" w:color="auto"/>
            </w:tcBorders>
          </w:tcPr>
          <w:p w:rsidR="009A1DBB" w:rsidRPr="00E415E7" w:rsidRDefault="009A1DBB" w:rsidP="009A1DBB">
            <w:pPr>
              <w:suppressAutoHyphens/>
              <w:spacing w:after="0" w:line="360" w:lineRule="auto"/>
              <w:jc w:val="center"/>
              <w:rPr>
                <w:rFonts w:ascii="Arial" w:eastAsia="Times New Roman" w:hAnsi="Arial" w:cs="Arial"/>
                <w:b/>
                <w:bCs/>
                <w:sz w:val="20"/>
                <w:szCs w:val="20"/>
                <w:lang w:eastAsia="zh-CN"/>
              </w:rPr>
            </w:pPr>
          </w:p>
        </w:tc>
        <w:tc>
          <w:tcPr>
            <w:tcW w:w="1842" w:type="dxa"/>
            <w:tcBorders>
              <w:top w:val="single" w:sz="6" w:space="0" w:color="auto"/>
              <w:left w:val="single" w:sz="4" w:space="0" w:color="auto"/>
              <w:bottom w:val="single" w:sz="6" w:space="0" w:color="auto"/>
              <w:right w:val="single" w:sz="4" w:space="0" w:color="auto"/>
            </w:tcBorders>
          </w:tcPr>
          <w:p w:rsidR="009A1DBB" w:rsidRPr="00E415E7" w:rsidRDefault="009A1DBB" w:rsidP="009A1DBB">
            <w:pPr>
              <w:suppressAutoHyphens/>
              <w:spacing w:after="0" w:line="360" w:lineRule="auto"/>
              <w:jc w:val="center"/>
              <w:rPr>
                <w:rFonts w:ascii="Arial" w:eastAsia="Times New Roman" w:hAnsi="Arial" w:cs="Arial"/>
                <w:sz w:val="20"/>
                <w:szCs w:val="20"/>
                <w:lang w:eastAsia="zh-CN"/>
              </w:rPr>
            </w:pPr>
          </w:p>
        </w:tc>
        <w:tc>
          <w:tcPr>
            <w:tcW w:w="1418" w:type="dxa"/>
            <w:tcBorders>
              <w:top w:val="single" w:sz="6" w:space="0" w:color="auto"/>
              <w:left w:val="single" w:sz="4" w:space="0" w:color="auto"/>
              <w:bottom w:val="single" w:sz="6" w:space="0" w:color="auto"/>
              <w:right w:val="single" w:sz="4" w:space="0" w:color="auto"/>
            </w:tcBorders>
          </w:tcPr>
          <w:p w:rsidR="009A1DBB" w:rsidRPr="00E415E7" w:rsidRDefault="009A1DBB" w:rsidP="009A1DBB">
            <w:pPr>
              <w:suppressAutoHyphens/>
              <w:spacing w:after="0" w:line="360" w:lineRule="auto"/>
              <w:jc w:val="center"/>
              <w:rPr>
                <w:rFonts w:ascii="Arial" w:eastAsia="Times New Roman" w:hAnsi="Arial" w:cs="Arial"/>
                <w:sz w:val="20"/>
                <w:szCs w:val="20"/>
                <w:lang w:eastAsia="zh-CN"/>
              </w:rPr>
            </w:pPr>
          </w:p>
        </w:tc>
        <w:tc>
          <w:tcPr>
            <w:tcW w:w="2552" w:type="dxa"/>
            <w:tcBorders>
              <w:top w:val="single" w:sz="6" w:space="0" w:color="auto"/>
              <w:left w:val="single" w:sz="4" w:space="0" w:color="auto"/>
              <w:bottom w:val="single" w:sz="6" w:space="0" w:color="auto"/>
              <w:right w:val="single" w:sz="4" w:space="0" w:color="auto"/>
            </w:tcBorders>
          </w:tcPr>
          <w:p w:rsidR="009A1DBB" w:rsidRPr="00E415E7" w:rsidRDefault="009A1DBB" w:rsidP="009A1DBB">
            <w:pPr>
              <w:suppressAutoHyphens/>
              <w:spacing w:after="0" w:line="360" w:lineRule="auto"/>
              <w:jc w:val="center"/>
              <w:rPr>
                <w:rFonts w:ascii="Arial" w:eastAsia="Times New Roman" w:hAnsi="Arial" w:cs="Arial"/>
                <w:sz w:val="20"/>
                <w:szCs w:val="20"/>
                <w:lang w:eastAsia="zh-CN"/>
              </w:rPr>
            </w:pPr>
          </w:p>
        </w:tc>
      </w:tr>
    </w:tbl>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E415E7">
        <w:rPr>
          <w:rFonts w:ascii="Arial" w:eastAsia="Times New Roman" w:hAnsi="Arial" w:cs="Arial"/>
          <w:b/>
          <w:sz w:val="20"/>
          <w:szCs w:val="20"/>
          <w:lang w:eastAsia="zh-CN"/>
        </w:rPr>
        <w:t>Opomba:</w:t>
      </w:r>
      <w:r w:rsidRPr="00E415E7">
        <w:rPr>
          <w:rFonts w:ascii="Arial" w:eastAsia="Times New Roman" w:hAnsi="Arial" w:cs="Arial"/>
          <w:sz w:val="20"/>
          <w:szCs w:val="20"/>
          <w:lang w:eastAsia="zh-CN"/>
        </w:rPr>
        <w:t xml:space="preserve"> Ponudnik vpiše ceno za neto površino čiščenja 4970 m</w:t>
      </w:r>
      <w:r w:rsidRPr="00E415E7">
        <w:rPr>
          <w:rFonts w:ascii="Arial" w:eastAsia="Times New Roman" w:hAnsi="Arial" w:cs="Arial"/>
          <w:sz w:val="20"/>
          <w:szCs w:val="20"/>
          <w:vertAlign w:val="superscript"/>
          <w:lang w:eastAsia="zh-CN"/>
        </w:rPr>
        <w:t>2</w:t>
      </w:r>
      <w:r w:rsidRPr="00E415E7">
        <w:rPr>
          <w:rFonts w:ascii="Arial" w:eastAsia="Times New Roman" w:hAnsi="Arial" w:cs="Arial"/>
          <w:sz w:val="20"/>
          <w:szCs w:val="20"/>
          <w:lang w:eastAsia="zh-CN"/>
        </w:rPr>
        <w:t>.</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418"/>
        <w:gridCol w:w="2552"/>
      </w:tblGrid>
      <w:tr w:rsidR="009A1DBB" w:rsidRPr="009A1DBB" w:rsidTr="00787382">
        <w:tc>
          <w:tcPr>
            <w:tcW w:w="6357" w:type="dxa"/>
            <w:gridSpan w:val="3"/>
          </w:tcPr>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Ponudbena cena v EUR</w:t>
            </w:r>
          </w:p>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9A1DBB">
              <w:rPr>
                <w:rFonts w:ascii="Arial" w:eastAsia="Times New Roman" w:hAnsi="Arial" w:cs="Arial"/>
                <w:b/>
                <w:bCs/>
                <w:sz w:val="20"/>
                <w:szCs w:val="20"/>
                <w:u w:val="single"/>
                <w:lang w:eastAsia="zh-CN"/>
              </w:rPr>
              <w:t xml:space="preserve">(brez davka na dodano vrednost) </w:t>
            </w:r>
          </w:p>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9A1DBB">
              <w:rPr>
                <w:rFonts w:ascii="Arial" w:eastAsia="Times New Roman" w:hAnsi="Arial" w:cs="Arial"/>
                <w:b/>
                <w:bCs/>
                <w:sz w:val="20"/>
                <w:szCs w:val="20"/>
                <w:lang w:eastAsia="zh-CN"/>
              </w:rPr>
              <w:t xml:space="preserve">                                                                               </w:t>
            </w:r>
          </w:p>
        </w:tc>
        <w:tc>
          <w:tcPr>
            <w:tcW w:w="1418" w:type="dxa"/>
          </w:tcPr>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p>
        </w:tc>
        <w:tc>
          <w:tcPr>
            <w:tcW w:w="2552" w:type="dxa"/>
          </w:tcPr>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Ponudbena cena v EUR</w:t>
            </w:r>
          </w:p>
          <w:p w:rsidR="009A1DBB" w:rsidRPr="009A1DBB" w:rsidRDefault="009A1DBB" w:rsidP="009A1DBB">
            <w:pPr>
              <w:numPr>
                <w:ilvl w:val="12"/>
                <w:numId w:val="0"/>
              </w:numPr>
              <w:suppressAutoHyphens/>
              <w:spacing w:after="0" w:line="260" w:lineRule="atLeast"/>
              <w:jc w:val="center"/>
              <w:rPr>
                <w:rFonts w:ascii="Arial" w:eastAsia="Times New Roman" w:hAnsi="Arial" w:cs="Arial"/>
                <w:b/>
                <w:bCs/>
                <w:sz w:val="20"/>
                <w:szCs w:val="20"/>
                <w:u w:val="single"/>
                <w:lang w:eastAsia="zh-CN"/>
              </w:rPr>
            </w:pPr>
            <w:r w:rsidRPr="009A1DBB">
              <w:rPr>
                <w:rFonts w:ascii="Arial" w:eastAsia="Times New Roman" w:hAnsi="Arial" w:cs="Arial"/>
                <w:b/>
                <w:bCs/>
                <w:sz w:val="20"/>
                <w:szCs w:val="20"/>
                <w:u w:val="single"/>
                <w:lang w:eastAsia="zh-CN"/>
              </w:rPr>
              <w:t xml:space="preserve">(z vključenim davkom na dodano vrednost) </w:t>
            </w:r>
          </w:p>
        </w:tc>
      </w:tr>
      <w:tr w:rsidR="009A1DBB" w:rsidRPr="009A1DBB" w:rsidTr="00787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right w:val="single" w:sz="4" w:space="0" w:color="auto"/>
            </w:tcBorders>
            <w:shd w:val="clear" w:color="auto" w:fill="D9D9D9"/>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Storitve </w:t>
            </w:r>
            <w:r w:rsidRPr="009A1DBB">
              <w:rPr>
                <w:rFonts w:ascii="Arial" w:eastAsia="Times New Roman" w:hAnsi="Arial" w:cs="Arial"/>
                <w:b/>
                <w:bCs/>
                <w:sz w:val="20"/>
                <w:szCs w:val="20"/>
                <w:u w:val="single"/>
                <w:lang w:eastAsia="zh-CN"/>
              </w:rPr>
              <w:t xml:space="preserve">izrednega </w:t>
            </w:r>
            <w:r w:rsidRPr="009A1DBB">
              <w:rPr>
                <w:rFonts w:ascii="Arial" w:eastAsia="Times New Roman" w:hAnsi="Arial" w:cs="Arial"/>
                <w:b/>
                <w:bCs/>
                <w:sz w:val="20"/>
                <w:szCs w:val="20"/>
                <w:lang w:eastAsia="zh-CN"/>
              </w:rPr>
              <w:t>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Ponudbena cena</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v EUR/m</w:t>
            </w:r>
            <w:r w:rsidRPr="009A1DBB">
              <w:rPr>
                <w:rFonts w:ascii="Arial" w:eastAsia="Times New Roman" w:hAnsi="Arial" w:cs="Arial"/>
                <w:b/>
                <w:bCs/>
                <w:sz w:val="20"/>
                <w:szCs w:val="20"/>
                <w:vertAlign w:val="superscript"/>
                <w:lang w:eastAsia="zh-CN"/>
              </w:rPr>
              <w:t>2</w:t>
            </w:r>
            <w:r w:rsidRPr="009A1DBB">
              <w:rPr>
                <w:rFonts w:ascii="Arial" w:eastAsia="Times New Roman" w:hAnsi="Arial" w:cs="Arial"/>
                <w:b/>
                <w:bCs/>
                <w:sz w:val="20"/>
                <w:szCs w:val="20"/>
                <w:lang w:eastAsia="zh-CN"/>
              </w:rPr>
              <w:t xml:space="preserve"> </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cena v EUR </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Znesek DDV v EUR </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p>
        </w:tc>
        <w:tc>
          <w:tcPr>
            <w:tcW w:w="2552" w:type="dxa"/>
            <w:tcBorders>
              <w:top w:val="single" w:sz="4" w:space="0" w:color="auto"/>
              <w:left w:val="single" w:sz="4" w:space="0" w:color="auto"/>
              <w:bottom w:val="single" w:sz="6" w:space="0" w:color="auto"/>
              <w:right w:val="single" w:sz="4" w:space="0" w:color="auto"/>
            </w:tcBorders>
            <w:shd w:val="clear" w:color="auto" w:fill="D9D9D9"/>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cena izrednega čiščenja </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v EUR </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 (z vključenim DDV)</w:t>
            </w:r>
          </w:p>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p>
        </w:tc>
      </w:tr>
      <w:tr w:rsidR="009A1DBB" w:rsidRPr="009A1DBB" w:rsidTr="00787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left w:val="single" w:sz="6" w:space="0" w:color="auto"/>
              <w:bottom w:val="single" w:sz="4" w:space="0" w:color="auto"/>
              <w:right w:val="single" w:sz="4" w:space="0" w:color="auto"/>
            </w:tcBorders>
            <w:shd w:val="clear" w:color="auto" w:fill="D9D9D9"/>
            <w:vAlign w:val="center"/>
          </w:tcPr>
          <w:p w:rsidR="009A1DBB" w:rsidRPr="009A1DBB" w:rsidRDefault="009A1DBB" w:rsidP="009A1DBB">
            <w:pPr>
              <w:suppressAutoHyphens/>
              <w:spacing w:after="0" w:line="360" w:lineRule="auto"/>
              <w:jc w:val="center"/>
              <w:rPr>
                <w:rFonts w:ascii="Arial" w:eastAsia="Times New Roman" w:hAnsi="Arial" w:cs="Arial"/>
                <w:b/>
                <w:bCs/>
                <w:sz w:val="20"/>
                <w:szCs w:val="20"/>
                <w:lang w:eastAsia="zh-CN"/>
              </w:rPr>
            </w:pPr>
          </w:p>
        </w:tc>
        <w:tc>
          <w:tcPr>
            <w:tcW w:w="1985" w:type="dxa"/>
            <w:tcBorders>
              <w:top w:val="single" w:sz="6" w:space="0" w:color="auto"/>
              <w:left w:val="single" w:sz="4" w:space="0" w:color="auto"/>
              <w:bottom w:val="single" w:sz="6" w:space="0" w:color="auto"/>
              <w:right w:val="single" w:sz="4" w:space="0" w:color="auto"/>
            </w:tcBorders>
          </w:tcPr>
          <w:p w:rsidR="009A1DBB" w:rsidRPr="009A1DBB" w:rsidRDefault="009A1DBB" w:rsidP="009A1DBB">
            <w:pPr>
              <w:suppressAutoHyphens/>
              <w:spacing w:after="0" w:line="360" w:lineRule="auto"/>
              <w:jc w:val="center"/>
              <w:rPr>
                <w:rFonts w:ascii="Arial" w:eastAsia="Times New Roman" w:hAnsi="Arial" w:cs="Arial"/>
                <w:b/>
                <w:bCs/>
                <w:sz w:val="20"/>
                <w:szCs w:val="20"/>
                <w:lang w:eastAsia="zh-CN"/>
              </w:rPr>
            </w:pPr>
          </w:p>
        </w:tc>
        <w:tc>
          <w:tcPr>
            <w:tcW w:w="1842" w:type="dxa"/>
            <w:tcBorders>
              <w:top w:val="single" w:sz="6" w:space="0" w:color="auto"/>
              <w:left w:val="single" w:sz="4" w:space="0" w:color="auto"/>
              <w:bottom w:val="single" w:sz="6" w:space="0" w:color="auto"/>
              <w:right w:val="single" w:sz="4" w:space="0" w:color="auto"/>
            </w:tcBorders>
          </w:tcPr>
          <w:p w:rsidR="009A1DBB" w:rsidRPr="009A1DBB" w:rsidRDefault="009A1DBB" w:rsidP="009A1DBB">
            <w:pPr>
              <w:suppressAutoHyphens/>
              <w:spacing w:after="0" w:line="360" w:lineRule="auto"/>
              <w:jc w:val="center"/>
              <w:rPr>
                <w:rFonts w:ascii="Arial" w:eastAsia="Times New Roman" w:hAnsi="Arial" w:cs="Arial"/>
                <w:sz w:val="20"/>
                <w:szCs w:val="20"/>
                <w:lang w:eastAsia="zh-CN"/>
              </w:rPr>
            </w:pPr>
          </w:p>
        </w:tc>
        <w:tc>
          <w:tcPr>
            <w:tcW w:w="1418" w:type="dxa"/>
            <w:tcBorders>
              <w:top w:val="single" w:sz="6" w:space="0" w:color="auto"/>
              <w:left w:val="single" w:sz="4" w:space="0" w:color="auto"/>
              <w:bottom w:val="single" w:sz="6" w:space="0" w:color="auto"/>
              <w:right w:val="single" w:sz="4" w:space="0" w:color="auto"/>
            </w:tcBorders>
          </w:tcPr>
          <w:p w:rsidR="009A1DBB" w:rsidRPr="009A1DBB" w:rsidRDefault="009A1DBB" w:rsidP="009A1DBB">
            <w:pPr>
              <w:suppressAutoHyphens/>
              <w:spacing w:after="0" w:line="360" w:lineRule="auto"/>
              <w:jc w:val="center"/>
              <w:rPr>
                <w:rFonts w:ascii="Arial" w:eastAsia="Times New Roman" w:hAnsi="Arial" w:cs="Arial"/>
                <w:sz w:val="20"/>
                <w:szCs w:val="20"/>
                <w:lang w:eastAsia="zh-CN"/>
              </w:rPr>
            </w:pPr>
          </w:p>
        </w:tc>
        <w:tc>
          <w:tcPr>
            <w:tcW w:w="2552" w:type="dxa"/>
            <w:tcBorders>
              <w:top w:val="single" w:sz="6" w:space="0" w:color="auto"/>
              <w:left w:val="single" w:sz="4" w:space="0" w:color="auto"/>
              <w:bottom w:val="single" w:sz="6" w:space="0" w:color="auto"/>
              <w:right w:val="single" w:sz="4" w:space="0" w:color="auto"/>
            </w:tcBorders>
          </w:tcPr>
          <w:p w:rsidR="009A1DBB" w:rsidRPr="009A1DBB" w:rsidRDefault="009A1DBB" w:rsidP="009A1DBB">
            <w:pPr>
              <w:suppressAutoHyphens/>
              <w:spacing w:after="0" w:line="360" w:lineRule="auto"/>
              <w:jc w:val="center"/>
              <w:rPr>
                <w:rFonts w:ascii="Arial" w:eastAsia="Times New Roman" w:hAnsi="Arial" w:cs="Arial"/>
                <w:sz w:val="20"/>
                <w:szCs w:val="20"/>
                <w:lang w:eastAsia="zh-CN"/>
              </w:rPr>
            </w:pPr>
          </w:p>
        </w:tc>
      </w:tr>
    </w:tbl>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Cene morajo biti opredeljene v EUR.</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u w:val="single"/>
          <w:lang w:eastAsia="zh-CN"/>
        </w:rPr>
      </w:pPr>
      <w:r w:rsidRPr="009A1DBB">
        <w:rPr>
          <w:rFonts w:ascii="Arial" w:eastAsia="Times New Roman" w:hAnsi="Arial" w:cs="Arial"/>
          <w:sz w:val="20"/>
          <w:szCs w:val="20"/>
          <w:lang w:eastAsia="zh-CN"/>
        </w:rPr>
        <w:lastRenderedPageBreak/>
        <w:t xml:space="preserve">Ponudnik mora k obrazcu predračuna priložiti </w:t>
      </w:r>
      <w:r w:rsidRPr="009A1DBB">
        <w:rPr>
          <w:rFonts w:ascii="Arial" w:eastAsia="Times New Roman" w:hAnsi="Arial" w:cs="Arial"/>
          <w:b/>
          <w:sz w:val="20"/>
          <w:szCs w:val="20"/>
          <w:u w:val="single"/>
          <w:lang w:eastAsia="zh-CN"/>
        </w:rPr>
        <w:t xml:space="preserve">tudi lasten podpisan in ožigosan cenik, iz katerega izhajajo cene za posamezne storitve, prav tako pa tudi cene morebitnih dodatnih storitev, ki jih nudi ponudnik. </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PRILOGA: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 xml:space="preserve">DA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NE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(ustrezno obkrožiti)</w:t>
      </w: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3"/>
      </w:tblGrid>
      <w:tr w:rsidR="009A1DBB" w:rsidRPr="009A1DBB" w:rsidTr="00787382">
        <w:tc>
          <w:tcPr>
            <w:tcW w:w="5000" w:type="pct"/>
            <w:shd w:val="clear" w:color="auto" w:fill="E0E0E0"/>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Cena dodatne ure v EUR</w:t>
            </w:r>
          </w:p>
        </w:tc>
      </w:tr>
      <w:tr w:rsidR="009A1DBB" w:rsidRPr="00D07325" w:rsidTr="00787382">
        <w:tc>
          <w:tcPr>
            <w:tcW w:w="5000" w:type="pct"/>
          </w:tcPr>
          <w:p w:rsidR="009A1DBB" w:rsidRPr="009A1DBB" w:rsidRDefault="009A1DBB" w:rsidP="009A1DBB">
            <w:pPr>
              <w:suppressAutoHyphens/>
              <w:spacing w:after="0" w:line="260" w:lineRule="atLeast"/>
              <w:jc w:val="right"/>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brez DDV</w:t>
            </w: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z DDV</w:t>
            </w:r>
          </w:p>
          <w:p w:rsidR="009A1DBB" w:rsidRPr="00D07325" w:rsidRDefault="009A1DBB" w:rsidP="009A1DBB">
            <w:pPr>
              <w:suppressAutoHyphens/>
              <w:spacing w:after="0" w:line="260" w:lineRule="atLeast"/>
              <w:jc w:val="right"/>
              <w:rPr>
                <w:rFonts w:ascii="Arial" w:eastAsia="Times New Roman" w:hAnsi="Arial" w:cs="Arial"/>
                <w:b/>
                <w:bCs/>
                <w:sz w:val="20"/>
                <w:szCs w:val="20"/>
                <w:lang w:eastAsia="zh-CN"/>
              </w:rPr>
            </w:pPr>
          </w:p>
        </w:tc>
      </w:tr>
    </w:tbl>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r w:rsidRPr="00D07325">
        <w:rPr>
          <w:rFonts w:ascii="Arial" w:eastAsia="Times New Roman" w:hAnsi="Arial" w:cs="Arial"/>
          <w:sz w:val="20"/>
          <w:szCs w:val="20"/>
          <w:lang w:eastAsia="zh-CN"/>
        </w:rPr>
        <w:t xml:space="preserve">Veljavnost predračuna: </w:t>
      </w:r>
      <w:r w:rsidR="00E10C51">
        <w:rPr>
          <w:rFonts w:ascii="Arial" w:eastAsia="Times New Roman" w:hAnsi="Arial" w:cs="Arial"/>
          <w:sz w:val="20"/>
          <w:szCs w:val="20"/>
          <w:lang w:eastAsia="zh-CN"/>
        </w:rPr>
        <w:t>31. 12. 2023</w:t>
      </w:r>
      <w:r w:rsidRPr="00D07325">
        <w:rPr>
          <w:rFonts w:ascii="Arial" w:eastAsia="Times New Roman" w:hAnsi="Arial" w:cs="Arial"/>
          <w:sz w:val="20"/>
          <w:szCs w:val="20"/>
          <w:lang w:eastAsia="zh-CN"/>
        </w:rPr>
        <w:t>.</w:t>
      </w:r>
      <w:bookmarkStart w:id="21" w:name="_Toc509846840"/>
    </w:p>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tabs>
          <w:tab w:val="left" w:pos="7936"/>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OPOMBA: </w:t>
      </w:r>
    </w:p>
    <w:p w:rsidR="009A1DBB" w:rsidRPr="009A1DBB" w:rsidRDefault="009A1DBB" w:rsidP="009A1DBB">
      <w:pPr>
        <w:keepNext/>
        <w:keepLines/>
        <w:suppressAutoHyphens/>
        <w:spacing w:before="240" w:after="120" w:line="260" w:lineRule="atLeast"/>
        <w:jc w:val="both"/>
        <w:outlineLvl w:val="2"/>
        <w:rPr>
          <w:rFonts w:ascii="Arial" w:eastAsia="Times New Roman" w:hAnsi="Arial" w:cs="Arial"/>
          <w:b/>
          <w:bCs/>
          <w:i/>
          <w:sz w:val="20"/>
          <w:szCs w:val="20"/>
          <w:lang w:eastAsia="zh-CN"/>
        </w:rPr>
      </w:pPr>
      <w:r w:rsidRPr="009A1DBB">
        <w:rPr>
          <w:rFonts w:ascii="Arial" w:eastAsia="Times New Roman" w:hAnsi="Arial" w:cs="Arial"/>
          <w:b/>
          <w:bCs/>
          <w:i/>
          <w:sz w:val="20"/>
          <w:szCs w:val="20"/>
          <w:lang w:eastAsia="zh-CN"/>
        </w:rPr>
        <w:t>Obrazec »Predračun«</w:t>
      </w:r>
      <w:bookmarkEnd w:id="21"/>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Ponudnik v sistemu e-JN obrazec predračuna (razpisni obrazec 2 brez prilog) naloži v razdelek »Predračun« v .</w:t>
      </w:r>
      <w:proofErr w:type="spellStart"/>
      <w:r w:rsidRPr="009A1DBB">
        <w:rPr>
          <w:rFonts w:ascii="Arial" w:eastAsia="Times New Roman" w:hAnsi="Arial" w:cs="Arial"/>
          <w:b/>
          <w:sz w:val="20"/>
          <w:szCs w:val="20"/>
          <w:lang w:eastAsia="zh-CN"/>
        </w:rPr>
        <w:t>pdf</w:t>
      </w:r>
      <w:proofErr w:type="spellEnd"/>
      <w:r w:rsidRPr="009A1DBB">
        <w:rPr>
          <w:rFonts w:ascii="Arial" w:eastAsia="Times New Roman" w:hAnsi="Arial" w:cs="Arial"/>
          <w:b/>
          <w:sz w:val="20"/>
          <w:szCs w:val="20"/>
          <w:lang w:eastAsia="zh-CN"/>
        </w:rPr>
        <w:t xml:space="preserve"> datoteki </w:t>
      </w:r>
      <w:r w:rsidRPr="009A1DBB">
        <w:rPr>
          <w:rFonts w:ascii="Arial" w:eastAsia="Times New Roman" w:hAnsi="Arial" w:cs="Arial"/>
          <w:sz w:val="20"/>
          <w:szCs w:val="20"/>
          <w:lang w:eastAsia="zh-CN"/>
        </w:rPr>
        <w:t>(vidno na elektronskem javnem odpiranju ponudb).</w:t>
      </w:r>
      <w:r w:rsidRPr="009A1DBB">
        <w:rPr>
          <w:rFonts w:ascii="Arial" w:eastAsia="Times New Roman" w:hAnsi="Arial" w:cs="Arial"/>
          <w:b/>
          <w:sz w:val="20"/>
          <w:szCs w:val="20"/>
          <w:lang w:eastAsia="zh-CN"/>
        </w:rPr>
        <w:t xml:space="preserve"> </w:t>
      </w:r>
    </w:p>
    <w:p w:rsidR="009A1DBB" w:rsidRDefault="009A1DBB" w:rsidP="009A1DBB">
      <w:pPr>
        <w:suppressAutoHyphens/>
        <w:spacing w:after="0" w:line="260" w:lineRule="atLeast"/>
        <w:jc w:val="both"/>
        <w:rPr>
          <w:rFonts w:ascii="Arial" w:eastAsia="Times New Roman" w:hAnsi="Arial" w:cs="Arial"/>
          <w:b/>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r w:rsidRPr="009A1DBB">
        <w:rPr>
          <w:rFonts w:ascii="Arial" w:eastAsia="Times New Roman" w:hAnsi="Arial" w:cs="Arial"/>
          <w:i/>
          <w:sz w:val="20"/>
          <w:szCs w:val="20"/>
          <w:lang w:eastAsia="zh-CN"/>
        </w:rPr>
        <w:t xml:space="preserve">V primeru razhajanj med podatki navedenimi v razdelku »Skupna ponudbena vrednost« in dokument, ki je predložen v delu »Predračun«, kot veljavni štejejo podatki v dokumentu, ki je predložen v delu »Predračun«. </w:t>
      </w:r>
    </w:p>
    <w:p w:rsidR="009A1DBB" w:rsidRPr="009A1DBB" w:rsidRDefault="009A1DBB" w:rsidP="009A1DBB">
      <w:pPr>
        <w:suppressAutoHyphens/>
        <w:spacing w:after="0" w:line="260" w:lineRule="atLeast"/>
        <w:jc w:val="both"/>
        <w:rPr>
          <w:rFonts w:ascii="Arial" w:eastAsia="Times New Roman" w:hAnsi="Arial" w:cs="Arial"/>
          <w:b/>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9A1DBB" w:rsidRPr="009A1DBB" w:rsidTr="00787382">
        <w:trPr>
          <w:trHeight w:val="241"/>
        </w:trPr>
        <w:tc>
          <w:tcPr>
            <w:tcW w:w="334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r>
      <w:tr w:rsidR="009A1DBB" w:rsidRPr="009A1DBB" w:rsidTr="00787382">
        <w:trPr>
          <w:trHeight w:val="483"/>
        </w:trPr>
        <w:tc>
          <w:tcPr>
            <w:tcW w:w="334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Besedilo22"/>
                  <w:enabled/>
                  <w:calcOnExit w:val="0"/>
                  <w:textInput/>
                </w:ffData>
              </w:fldChar>
            </w:r>
            <w:r w:rsidRPr="009A1DBB">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91355C" w:rsidRDefault="0091355C" w:rsidP="003B4D97">
      <w:pPr>
        <w:jc w:val="right"/>
        <w:rPr>
          <w:rFonts w:ascii="Arial" w:eastAsia="Times New Roman" w:hAnsi="Arial" w:cs="Arial"/>
          <w:b/>
          <w:color w:val="000000"/>
          <w:sz w:val="20"/>
          <w:szCs w:val="20"/>
          <w:highlight w:val="red"/>
          <w:u w:val="single"/>
          <w:lang w:eastAsia="zh-CN"/>
        </w:rPr>
      </w:pPr>
    </w:p>
    <w:p w:rsidR="0091355C" w:rsidRDefault="0091355C" w:rsidP="003B4D97">
      <w:pPr>
        <w:jc w:val="right"/>
        <w:rPr>
          <w:rFonts w:ascii="Arial" w:eastAsia="Times New Roman" w:hAnsi="Arial" w:cs="Arial"/>
          <w:b/>
          <w:color w:val="000000"/>
          <w:sz w:val="20"/>
          <w:szCs w:val="20"/>
          <w:highlight w:val="red"/>
          <w:u w:val="single"/>
          <w:lang w:eastAsia="zh-CN"/>
        </w:rPr>
      </w:pPr>
    </w:p>
    <w:p w:rsidR="0091355C" w:rsidRDefault="0091355C" w:rsidP="003B4D97">
      <w:pPr>
        <w:jc w:val="right"/>
        <w:rPr>
          <w:rFonts w:ascii="Arial" w:eastAsia="Times New Roman" w:hAnsi="Arial" w:cs="Arial"/>
          <w:b/>
          <w:color w:val="000000"/>
          <w:sz w:val="20"/>
          <w:szCs w:val="20"/>
          <w:highlight w:val="red"/>
          <w:u w:val="single"/>
          <w:lang w:eastAsia="zh-CN"/>
        </w:rPr>
      </w:pPr>
    </w:p>
    <w:p w:rsidR="0091355C" w:rsidRDefault="0091355C" w:rsidP="003B4D97">
      <w:pPr>
        <w:jc w:val="right"/>
        <w:rPr>
          <w:rFonts w:ascii="Arial" w:eastAsia="Times New Roman" w:hAnsi="Arial" w:cs="Arial"/>
          <w:b/>
          <w:color w:val="000000"/>
          <w:sz w:val="20"/>
          <w:szCs w:val="20"/>
          <w:highlight w:val="red"/>
          <w:u w:val="single"/>
          <w:lang w:eastAsia="zh-CN"/>
        </w:rPr>
      </w:pPr>
    </w:p>
    <w:p w:rsidR="009A1DBB" w:rsidRDefault="009A1DBB" w:rsidP="003B4D97">
      <w:pPr>
        <w:jc w:val="right"/>
        <w:rPr>
          <w:rFonts w:ascii="Arial" w:eastAsia="Times New Roman" w:hAnsi="Arial" w:cs="Arial"/>
          <w:b/>
          <w:color w:val="000000"/>
          <w:sz w:val="20"/>
          <w:szCs w:val="20"/>
          <w:highlight w:val="red"/>
          <w:u w:val="single"/>
          <w:lang w:eastAsia="zh-CN"/>
        </w:rPr>
      </w:pPr>
    </w:p>
    <w:p w:rsidR="00FF7349" w:rsidRDefault="00FF7349" w:rsidP="00C14A1F">
      <w:pPr>
        <w:suppressAutoHyphens/>
        <w:spacing w:after="0" w:line="260" w:lineRule="atLeast"/>
        <w:rPr>
          <w:rFonts w:ascii="Arial" w:eastAsia="Times New Roman" w:hAnsi="Arial" w:cs="Arial"/>
          <w:b/>
          <w:color w:val="000000"/>
          <w:sz w:val="20"/>
          <w:szCs w:val="20"/>
          <w:u w:val="single"/>
          <w:lang w:eastAsia="zh-CN"/>
        </w:rPr>
      </w:pP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RAZPISNI OBRAZEC 2a</w:t>
      </w: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STROGO ZAUPNO-POSLOVNA SKRIVNOST</w:t>
      </w:r>
    </w:p>
    <w:p w:rsidR="00C14A1F" w:rsidRPr="00C14A1F"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260"/>
        </w:tabs>
        <w:suppressAutoHyphens/>
        <w:spacing w:after="0" w:line="260" w:lineRule="atLeast"/>
        <w:jc w:val="center"/>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PODROBNA OBRAZLOŽITEV STRUKTURE CENE PO POSAMEZNIH POSTAVKAH</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Ponujena mesečna cena za storitev čiščenja je ________________ EUR neto, in sicer so v njej zajeti sledeči stroški:</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b/>
          <w:bCs/>
          <w:sz w:val="20"/>
          <w:szCs w:val="20"/>
          <w:lang w:eastAsia="zh-CN"/>
        </w:rPr>
        <w:t xml:space="preserve">1. stroški </w:t>
      </w:r>
      <w:r w:rsidR="00C0244F" w:rsidRPr="00C0244F">
        <w:rPr>
          <w:rFonts w:ascii="Arial" w:eastAsia="Times New Roman" w:hAnsi="Arial" w:cs="Arial"/>
          <w:b/>
          <w:sz w:val="20"/>
          <w:szCs w:val="20"/>
          <w:lang w:eastAsia="zh-CN"/>
        </w:rPr>
        <w:t>štirih (4)</w:t>
      </w:r>
      <w:r w:rsidRPr="00B32FFA">
        <w:rPr>
          <w:rFonts w:ascii="Arial" w:eastAsia="Times New Roman" w:hAnsi="Arial" w:cs="Arial"/>
          <w:sz w:val="20"/>
          <w:szCs w:val="20"/>
          <w:lang w:eastAsia="zh-CN"/>
        </w:rPr>
        <w:t xml:space="preserve"> </w:t>
      </w:r>
      <w:r w:rsidRPr="00B32FFA">
        <w:rPr>
          <w:rFonts w:ascii="Arial" w:eastAsia="Times New Roman" w:hAnsi="Arial" w:cs="Arial"/>
          <w:b/>
          <w:bCs/>
          <w:sz w:val="20"/>
          <w:szCs w:val="20"/>
          <w:lang w:eastAsia="zh-CN"/>
        </w:rPr>
        <w:t>zaposlenih</w:t>
      </w:r>
      <w:r w:rsidR="00ED41C6">
        <w:rPr>
          <w:rStyle w:val="Sprotnaopomba-sklic"/>
          <w:rFonts w:ascii="Arial" w:eastAsia="Times New Roman" w:hAnsi="Arial" w:cs="Arial"/>
          <w:b/>
          <w:bCs/>
          <w:sz w:val="20"/>
          <w:szCs w:val="20"/>
          <w:lang w:eastAsia="zh-CN"/>
        </w:rPr>
        <w:footnoteReference w:id="5"/>
      </w:r>
      <w:r w:rsidRPr="00B32FFA">
        <w:rPr>
          <w:rFonts w:ascii="Arial" w:eastAsia="Times New Roman" w:hAnsi="Arial" w:cs="Arial"/>
          <w:b/>
          <w:bCs/>
          <w:sz w:val="20"/>
          <w:szCs w:val="20"/>
          <w:lang w:eastAsia="zh-CN"/>
        </w:rPr>
        <w:t xml:space="preserve"> za redno dnevno čiščenje, dežurstvo in kontrolo znašajo </w:t>
      </w:r>
      <w:r w:rsidRPr="00B32FFA">
        <w:rPr>
          <w:rFonts w:ascii="Arial" w:eastAsia="Times New Roman" w:hAnsi="Arial" w:cs="Arial"/>
          <w:sz w:val="20"/>
          <w:szCs w:val="20"/>
          <w:lang w:eastAsia="zh-CN"/>
        </w:rPr>
        <w:t xml:space="preserve">_________ </w:t>
      </w:r>
      <w:r w:rsidRPr="00B32FFA">
        <w:rPr>
          <w:rFonts w:ascii="Arial" w:eastAsia="Times New Roman" w:hAnsi="Arial" w:cs="Arial"/>
          <w:b/>
          <w:bCs/>
          <w:sz w:val="20"/>
          <w:szCs w:val="20"/>
          <w:lang w:eastAsia="zh-CN"/>
        </w:rPr>
        <w:t>EUR:</w:t>
      </w:r>
      <w:r w:rsidRPr="00B32FFA">
        <w:rPr>
          <w:rFonts w:ascii="Arial" w:eastAsia="Times New Roman" w:hAnsi="Arial" w:cs="Arial"/>
          <w:sz w:val="20"/>
          <w:szCs w:val="20"/>
          <w:lang w:eastAsia="zh-CN"/>
        </w:rPr>
        <w:t xml:space="preserve">    </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 BOD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II. BOD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Prevoz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Prehrana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Regres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Bolniška ________________</w:t>
      </w:r>
    </w:p>
    <w:p w:rsidR="00C14A1F" w:rsidRPr="00B32FFA" w:rsidRDefault="00C14A1F" w:rsidP="00E32183">
      <w:pPr>
        <w:numPr>
          <w:ilvl w:val="0"/>
          <w:numId w:val="42"/>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Obračun OD ________________</w:t>
      </w:r>
    </w:p>
    <w:p w:rsidR="00C14A1F" w:rsidRPr="00B32FFA" w:rsidRDefault="00C14A1F" w:rsidP="00E32183">
      <w:pPr>
        <w:numPr>
          <w:ilvl w:val="0"/>
          <w:numId w:val="42"/>
        </w:numPr>
        <w:tabs>
          <w:tab w:val="left" w:pos="217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Drugo (npr. jubilejne nagrade, solidarnostne pomoči 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2. drugi stroški zaposlenih:</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tečaj varstva pri delu na dve leti, organiziran preko Obrtne zbornice; strošek na    delavca znaša ______; mesečni strošek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zdravniški pregled na tri leta, opravljen s strani pooblaščenega zdravnika medicine dela, strošek na delavko znaša ______, mesečni strošek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Delovna obleka(2x halja) in brezrokavnik ______na delavca, mesečni strošek znaša 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24  parov rokavic: na leto 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par obutve: na leto ____________EUR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krema za roke: ____________EUR</w:t>
      </w:r>
    </w:p>
    <w:p w:rsidR="00C14A1F" w:rsidRPr="00B32FFA" w:rsidRDefault="00C14A1F" w:rsidP="00E32183">
      <w:pPr>
        <w:numPr>
          <w:ilvl w:val="0"/>
          <w:numId w:val="41"/>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drugo: __________________EUR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3. stroški čistil znašajo </w:t>
      </w:r>
      <w:r w:rsidRPr="00B32FFA">
        <w:rPr>
          <w:rFonts w:ascii="Arial" w:eastAsia="Times New Roman" w:hAnsi="Arial" w:cs="Arial"/>
          <w:sz w:val="20"/>
          <w:szCs w:val="20"/>
          <w:lang w:eastAsia="zh-CN"/>
        </w:rPr>
        <w:t>__________________</w:t>
      </w:r>
      <w:r w:rsidRPr="00B32FFA">
        <w:rPr>
          <w:rFonts w:ascii="Arial" w:eastAsia="Times New Roman" w:hAnsi="Arial" w:cs="Arial"/>
          <w:b/>
          <w:bCs/>
          <w:sz w:val="20"/>
          <w:szCs w:val="20"/>
          <w:lang w:eastAsia="zh-CN"/>
        </w:rPr>
        <w:t xml:space="preserve"> 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__________________________________________________________________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4.</w:t>
      </w:r>
      <w:r w:rsidRPr="00B32FFA">
        <w:rPr>
          <w:rFonts w:ascii="Arial" w:eastAsia="Times New Roman" w:hAnsi="Arial" w:cs="Arial"/>
          <w:sz w:val="20"/>
          <w:szCs w:val="20"/>
          <w:lang w:eastAsia="zh-CN"/>
        </w:rPr>
        <w:t xml:space="preserve"> </w:t>
      </w:r>
      <w:r w:rsidRPr="00B32FFA">
        <w:rPr>
          <w:rFonts w:ascii="Arial" w:eastAsia="Times New Roman" w:hAnsi="Arial" w:cs="Arial"/>
          <w:b/>
          <w:bCs/>
          <w:sz w:val="20"/>
          <w:szCs w:val="20"/>
          <w:lang w:eastAsia="zh-CN"/>
        </w:rPr>
        <w:t xml:space="preserve">drugi stroški vezani na poslovanje znašajo </w:t>
      </w:r>
      <w:r w:rsidRPr="00B32FFA">
        <w:rPr>
          <w:rFonts w:ascii="Arial" w:eastAsia="Times New Roman" w:hAnsi="Arial" w:cs="Arial"/>
          <w:sz w:val="20"/>
          <w:szCs w:val="20"/>
          <w:lang w:eastAsia="zh-CN"/>
        </w:rPr>
        <w:t xml:space="preserve">____________ </w:t>
      </w:r>
      <w:r w:rsidRPr="00B32FFA">
        <w:rPr>
          <w:rFonts w:ascii="Arial" w:eastAsia="Times New Roman" w:hAnsi="Arial" w:cs="Arial"/>
          <w:b/>
          <w:bCs/>
          <w:sz w:val="20"/>
          <w:szCs w:val="20"/>
          <w:lang w:eastAsia="zh-CN"/>
        </w:rPr>
        <w:t>EUR</w:t>
      </w:r>
    </w:p>
    <w:p w:rsidR="00C14A1F" w:rsidRPr="00B32FFA" w:rsidRDefault="00C14A1F" w:rsidP="00C14A1F">
      <w:pPr>
        <w:tabs>
          <w:tab w:val="left" w:pos="450"/>
        </w:tabs>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450"/>
        </w:tabs>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STROŠEK NA MESEC NA DELAVKO (postavke 1,2,3 in 4) ZNAŠAJO: </w:t>
      </w:r>
      <w:r w:rsidRPr="00B32FFA">
        <w:rPr>
          <w:rFonts w:ascii="Arial" w:eastAsia="Times New Roman" w:hAnsi="Arial" w:cs="Arial"/>
          <w:sz w:val="20"/>
          <w:szCs w:val="20"/>
          <w:lang w:eastAsia="zh-CN"/>
        </w:rPr>
        <w:t xml:space="preserve">__________ </w:t>
      </w:r>
      <w:r w:rsidRPr="00B32FFA">
        <w:rPr>
          <w:rFonts w:ascii="Arial" w:eastAsia="Times New Roman" w:hAnsi="Arial" w:cs="Arial"/>
          <w:b/>
          <w:bCs/>
          <w:sz w:val="20"/>
          <w:szCs w:val="20"/>
          <w:lang w:eastAsia="zh-CN"/>
        </w:rPr>
        <w:t>EUR brez DDV</w:t>
      </w:r>
    </w:p>
    <w:p w:rsidR="00C14A1F" w:rsidRPr="00B32FFA" w:rsidRDefault="00C14A1F" w:rsidP="00C14A1F">
      <w:pPr>
        <w:tabs>
          <w:tab w:val="left" w:pos="450"/>
        </w:tabs>
        <w:suppressAutoHyphens/>
        <w:spacing w:after="0" w:line="260" w:lineRule="atLeast"/>
        <w:jc w:val="both"/>
        <w:rPr>
          <w:rFonts w:ascii="Arial" w:eastAsia="Times New Roman" w:hAnsi="Arial" w:cs="Arial"/>
          <w:b/>
          <w:bCs/>
          <w:i/>
          <w:iCs/>
          <w:sz w:val="20"/>
          <w:szCs w:val="20"/>
          <w:u w:val="single"/>
          <w:lang w:eastAsia="zh-CN"/>
        </w:rPr>
      </w:pPr>
      <w:r w:rsidRPr="00B32FFA">
        <w:rPr>
          <w:rFonts w:ascii="Arial" w:eastAsia="Times New Roman" w:hAnsi="Arial" w:cs="Arial"/>
          <w:b/>
          <w:bCs/>
          <w:i/>
          <w:iCs/>
          <w:sz w:val="20"/>
          <w:szCs w:val="20"/>
          <w:u w:val="single"/>
          <w:lang w:eastAsia="zh-CN"/>
        </w:rPr>
        <w:t xml:space="preserve">Obrazec/seštevek mora izkazovati predračunsko vrednost, ki jo ponuja ponudnik. V nasprotnem primeru lahko naročnik izloči ponudnika iz nadaljnje obravnave. </w:t>
      </w:r>
    </w:p>
    <w:tbl>
      <w:tblPr>
        <w:tblW w:w="9490" w:type="dxa"/>
        <w:tblLayout w:type="fixed"/>
        <w:tblLook w:val="0000" w:firstRow="0" w:lastRow="0" w:firstColumn="0" w:lastColumn="0" w:noHBand="0" w:noVBand="0"/>
      </w:tblPr>
      <w:tblGrid>
        <w:gridCol w:w="3348"/>
        <w:gridCol w:w="1818"/>
        <w:gridCol w:w="4324"/>
      </w:tblGrid>
      <w:tr w:rsidR="00C14A1F" w:rsidRPr="00B32FFA" w:rsidTr="00787382">
        <w:trPr>
          <w:trHeight w:val="241"/>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Kraj: ___________________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Ime in priimek odgovorne osebe:</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r>
      <w:tr w:rsidR="00C14A1F" w:rsidRPr="00B32FFA" w:rsidTr="00787382">
        <w:trPr>
          <w:trHeight w:val="483"/>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Datum</w:t>
            </w:r>
            <w:r w:rsidRPr="00B32FFA">
              <w:rPr>
                <w:rFonts w:ascii="Arial" w:eastAsia="Times New Roman" w:hAnsi="Arial" w:cs="Arial"/>
                <w:sz w:val="20"/>
                <w:szCs w:val="20"/>
                <w:lang w:eastAsia="zh-CN"/>
              </w:rPr>
              <w:fldChar w:fldCharType="begin">
                <w:ffData>
                  <w:name w:val="Besedilo22"/>
                  <w:enabled/>
                  <w:calcOnExit w:val="0"/>
                  <w:textInput/>
                </w:ffData>
              </w:fldChar>
            </w:r>
            <w:r w:rsidRPr="00B32FFA">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B32FFA">
              <w:rPr>
                <w:rFonts w:ascii="Arial" w:eastAsia="Times New Roman" w:hAnsi="Arial" w:cs="Arial"/>
                <w:sz w:val="20"/>
                <w:szCs w:val="20"/>
                <w:lang w:eastAsia="zh-CN"/>
              </w:rPr>
              <w:fldChar w:fldCharType="end"/>
            </w:r>
            <w:r w:rsidRPr="00B32FFA">
              <w:rPr>
                <w:rFonts w:ascii="Arial" w:eastAsia="Times New Roman" w:hAnsi="Arial" w:cs="Arial"/>
                <w:sz w:val="20"/>
                <w:szCs w:val="20"/>
                <w:lang w:eastAsia="zh-CN"/>
              </w:rPr>
              <w:t>: 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Žig</w:t>
            </w: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Podpis odgovorne osebe</w:t>
            </w:r>
          </w:p>
        </w:tc>
      </w:tr>
    </w:tbl>
    <w:p w:rsidR="00C14A1F" w:rsidRPr="00C14A1F" w:rsidRDefault="00C14A1F" w:rsidP="00C14A1F">
      <w:pPr>
        <w:suppressAutoHyphens/>
        <w:spacing w:after="0" w:line="260" w:lineRule="atLeast"/>
        <w:jc w:val="right"/>
        <w:rPr>
          <w:rFonts w:ascii="Arial" w:eastAsia="Times New Roman" w:hAnsi="Arial" w:cs="Arial"/>
          <w:sz w:val="18"/>
          <w:szCs w:val="18"/>
          <w:lang w:eastAsia="zh-CN"/>
        </w:rPr>
      </w:pPr>
    </w:p>
    <w:p w:rsidR="00C14A1F" w:rsidRPr="00C14A1F" w:rsidRDefault="00C14A1F" w:rsidP="00C14A1F">
      <w:pPr>
        <w:suppressAutoHyphens/>
        <w:spacing w:after="0" w:line="260" w:lineRule="atLeast"/>
        <w:jc w:val="both"/>
        <w:rPr>
          <w:rFonts w:ascii="Arial" w:eastAsia="Times New Roman" w:hAnsi="Arial" w:cs="Arial"/>
          <w:bCs/>
          <w:sz w:val="18"/>
          <w:szCs w:val="18"/>
          <w:lang w:eastAsia="zh-CN"/>
        </w:rPr>
      </w:pPr>
      <w:r w:rsidRPr="00C14A1F">
        <w:rPr>
          <w:rFonts w:ascii="Arial" w:eastAsia="Times New Roman" w:hAnsi="Arial" w:cs="Arial"/>
          <w:b/>
          <w:bCs/>
          <w:sz w:val="18"/>
          <w:szCs w:val="18"/>
          <w:lang w:eastAsia="zh-CN"/>
        </w:rPr>
        <w:t>OPOMBA:</w:t>
      </w:r>
      <w:r w:rsidRPr="00C14A1F">
        <w:rPr>
          <w:rFonts w:ascii="Arial" w:eastAsia="Times New Roman" w:hAnsi="Arial" w:cs="Arial"/>
          <w:bCs/>
          <w:sz w:val="18"/>
          <w:szCs w:val="18"/>
          <w:lang w:eastAsia="zh-CN"/>
        </w:rPr>
        <w:t xml:space="preserve"> Ponudnik predmetni razpisni obrazec v sistem e-JN </w:t>
      </w:r>
      <w:r w:rsidRPr="00C14A1F">
        <w:rPr>
          <w:rFonts w:ascii="Arial" w:eastAsia="Times New Roman" w:hAnsi="Arial" w:cs="Arial"/>
          <w:bCs/>
          <w:sz w:val="18"/>
          <w:szCs w:val="18"/>
          <w:u w:val="single"/>
          <w:lang w:eastAsia="zh-CN"/>
        </w:rPr>
        <w:t xml:space="preserve">ne naloži </w:t>
      </w:r>
      <w:r w:rsidRPr="00C14A1F">
        <w:rPr>
          <w:rFonts w:ascii="Arial" w:eastAsia="Times New Roman" w:hAnsi="Arial" w:cs="Arial"/>
          <w:sz w:val="18"/>
          <w:szCs w:val="18"/>
          <w:u w:val="single"/>
          <w:lang w:eastAsia="zh-CN"/>
        </w:rPr>
        <w:t>v razdelek »Predračun«, ampak v druge priloge skupaj z ostalo ponudbeno dokumentacijo</w:t>
      </w:r>
      <w:r w:rsidRPr="00C14A1F">
        <w:rPr>
          <w:rFonts w:ascii="Arial" w:eastAsia="Times New Roman" w:hAnsi="Arial" w:cs="Arial"/>
          <w:bCs/>
          <w:sz w:val="18"/>
          <w:szCs w:val="18"/>
          <w:lang w:eastAsia="zh-CN"/>
        </w:rPr>
        <w:t>.</w:t>
      </w:r>
    </w:p>
    <w:p w:rsidR="0050226C" w:rsidRDefault="0050226C" w:rsidP="003B4D97">
      <w:pPr>
        <w:jc w:val="right"/>
        <w:rPr>
          <w:rFonts w:ascii="Arial" w:eastAsia="Times New Roman" w:hAnsi="Arial" w:cs="Arial"/>
          <w:b/>
          <w:color w:val="000000"/>
          <w:sz w:val="20"/>
          <w:szCs w:val="20"/>
          <w:u w:val="single"/>
          <w:lang w:eastAsia="zh-CN"/>
        </w:rPr>
      </w:pPr>
    </w:p>
    <w:p w:rsidR="00BC0175" w:rsidRPr="009A1DBB" w:rsidRDefault="00BC0175" w:rsidP="003B4D97">
      <w:pPr>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lastRenderedPageBreak/>
        <w:t xml:space="preserve">RAZPISNI OBRAZEC 3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 xml:space="preserve">IZJAVA ZA GOSPODARSKI SUBJEKT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(samostojni ponudnik, ponudnik v skupni ponudbi, podizvajalec, subjekt, katerih zmogljivosti namerava uporabiti ponudnik)</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u w:val="single"/>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naša družba na dan, ko poteče rok za oddajo ponudb, ni uvrščena v evidenco gospodarskih subjektov z negativnimi referencami iz a) točke četrtega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BC0175" w:rsidRPr="009A1DBB" w:rsidRDefault="00BC0175" w:rsidP="00E32183">
      <w:pPr>
        <w:numPr>
          <w:ilvl w:val="0"/>
          <w:numId w:val="21"/>
        </w:numPr>
        <w:suppressAutoHyphens/>
        <w:spacing w:after="0" w:line="260" w:lineRule="atLeast"/>
        <w:jc w:val="both"/>
        <w:rPr>
          <w:rFonts w:ascii="Arial" w:eastAsia="Times New Roman" w:hAnsi="Arial" w:cs="Arial"/>
          <w:bCs/>
          <w:sz w:val="20"/>
          <w:szCs w:val="20"/>
          <w:lang w:eastAsia="zh-CN"/>
        </w:rPr>
      </w:pPr>
      <w:r w:rsidRPr="009A1DBB">
        <w:rPr>
          <w:rFonts w:ascii="Arial" w:eastAsia="Times New Roman" w:hAnsi="Arial" w:cs="Arial"/>
          <w:sz w:val="20"/>
          <w:szCs w:val="20"/>
          <w:lang w:eastAsia="zh-CN"/>
        </w:rPr>
        <w:t xml:space="preserve">naši družbi v zadnjih treh letih pred potekom roka za oddajo ponudbe ni bila s pravnomočno odločbo pristojnega organa Republike Slovenije ali druge države članice ali tretje države dvakrat izrečena globa zaradi prekrška v zvezi s plačilom za delo, </w:t>
      </w:r>
      <w:r w:rsidRPr="009A1DBB">
        <w:rPr>
          <w:rFonts w:ascii="Arial" w:eastAsia="Times New Roman" w:hAnsi="Arial" w:cs="Arial"/>
          <w:bCs/>
          <w:sz w:val="20"/>
          <w:szCs w:val="20"/>
          <w:lang w:eastAsia="zh-CN"/>
        </w:rPr>
        <w:t>delovnim časom, počitki, opravljanjem dela na podlagi pogodb civilnega prava kljub obstoju elementov delovnega razmerja ali v zvezi z zaposlovanjem na črno;</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nismo izločeni iz postopkov oddaje javnih naročil zaradi uvrstitve v evidenco gospodarskih subjektov z negativnimi referencami;</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izpolnjene imamo obvezne dajatve in druge denarne nedavčne obveznosti v skladu z zakonom, ki ureja finančno upravo, ki jih pobira davčni organ v skladu s predpisi države, v kateri ima sedež, ali predpisi države naročnika;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bomo po najmanj 24 urnem predhodnem obvestilu naročnika, omogočil ogled opreme, potrebn</w:t>
      </w:r>
      <w:r w:rsidR="00533E16" w:rsidRPr="009A1DBB">
        <w:rPr>
          <w:rFonts w:ascii="Arial" w:eastAsia="Times New Roman" w:hAnsi="Arial" w:cs="Arial"/>
          <w:sz w:val="20"/>
          <w:szCs w:val="20"/>
          <w:lang w:eastAsia="zh-CN"/>
        </w:rPr>
        <w:t>e</w:t>
      </w:r>
      <w:r w:rsidRPr="009A1DBB">
        <w:rPr>
          <w:rFonts w:ascii="Arial" w:eastAsia="Times New Roman" w:hAnsi="Arial" w:cs="Arial"/>
          <w:sz w:val="20"/>
          <w:szCs w:val="20"/>
          <w:lang w:eastAsia="zh-CN"/>
        </w:rPr>
        <w:t xml:space="preserve"> za izpolnitev predmeta naročila, zaradi preverjanja usposobljenosti pred izbiro ponudnikov in pred podpisom okvirnega sporazuma;</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celoti izpolnjujemo tehnično in strokovno sposobnost iz razpisne dokumentacije.</w:t>
      </w:r>
    </w:p>
    <w:p w:rsidR="00F87E87" w:rsidRPr="009A1DBB" w:rsidRDefault="00F87E87" w:rsidP="00F87E87">
      <w:pPr>
        <w:suppressAutoHyphens/>
        <w:spacing w:after="0" w:line="240" w:lineRule="auto"/>
        <w:ind w:left="72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se zavezujemo, da bomo v primeru, če bomo izbrani kot najugodnejši ponudnik ali v času javnega naročila, v 8 (osmih) dneh od prejema poziva naročnika, le-temu posredovali podatke o:</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 xml:space="preserve">svojih ustanoviteljih, družbenikih, vključno s tihimi družbeniki, delničarjih, </w:t>
      </w:r>
      <w:proofErr w:type="spellStart"/>
      <w:r w:rsidRPr="009A1DBB">
        <w:rPr>
          <w:rFonts w:ascii="Arial" w:eastAsia="Times New Roman" w:hAnsi="Arial" w:cs="Arial"/>
          <w:sz w:val="20"/>
          <w:szCs w:val="20"/>
          <w:lang w:eastAsia="zh-CN"/>
        </w:rPr>
        <w:t>komanditistih</w:t>
      </w:r>
      <w:proofErr w:type="spellEnd"/>
      <w:r w:rsidRPr="009A1DBB">
        <w:rPr>
          <w:rFonts w:ascii="Arial" w:eastAsia="Times New Roman" w:hAnsi="Arial" w:cs="Arial"/>
          <w:sz w:val="20"/>
          <w:szCs w:val="20"/>
          <w:lang w:eastAsia="zh-CN"/>
        </w:rPr>
        <w:t xml:space="preserve"> ali drugih lastnikih in podatke o lastniških deležih navedenih oseb;</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lastRenderedPageBreak/>
        <w:t>gospodarskih subjektih, za katere se glede na določbe zakona, ki ureja gospodarske družbe, šteje, da so z njimi povezane družbe.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tudi potrjujemo: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registrirani za opravljanje dejavnosti, ki je predmet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veljavno dovoljenje pristojnega organa za opravljanje dejavnosti, ki je predmet javnega naročila, če je za opravljanje take dejavnosti na podlagi posebnega zakona takšno dovoljenje potrebno,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potrebne človeške in tehnične vire ter izkušnje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bomo izvedbo del po tem javnem naročilu opravili strokovno in kvalitetno, v skladu z veljavnimi predpisi in pravili stroke,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se v celoti strinjamo in sprejemamo razpisne pogoje naročnika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določila povabila, navodila in pogoje za udeležbo razumeli ter soglašamo, da so sestavni del ponudbe,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so vsi podatki v ponudbi resnični in da za resničnost podatkov prevzemamo popolno (tudi odškodninsko) odgovornost,</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izpolnjujemo vse standarde, pogoje in zahteve naročnika, navedene v dokumentaciji v zvezi z oddajo javnega naročila in se strinjamo z vsemi pogoji in zahtevami navedenimi v tehničnih zahtevah naročnika za predmet javnega naročila,</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 kazensko in materialno odgovornostjo izjavljamo, da so zgoraj navedeni podatki točni in resnični, kar lahko</w:t>
      </w:r>
      <w:r w:rsidR="00F87E87" w:rsidRPr="009A1DBB">
        <w:rPr>
          <w:rFonts w:ascii="Arial" w:eastAsia="Times New Roman" w:hAnsi="Arial" w:cs="Arial"/>
          <w:sz w:val="20"/>
          <w:szCs w:val="20"/>
          <w:lang w:eastAsia="zh-CN"/>
        </w:rPr>
        <w:t xml:space="preserve"> na zahtevo naročnika izkažemo z</w:t>
      </w:r>
      <w:r w:rsidRPr="009A1DBB">
        <w:rPr>
          <w:rFonts w:ascii="Arial" w:eastAsia="Times New Roman" w:hAnsi="Arial" w:cs="Arial"/>
          <w:sz w:val="20"/>
          <w:szCs w:val="20"/>
          <w:lang w:eastAsia="zh-CN"/>
        </w:rPr>
        <w:t xml:space="preserve"> ustreznimi listinskimi dokazili. </w:t>
      </w: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 xml:space="preserve">S podpisom te izjave dajemo soglasje, da naročnik v zvezi z oddajo predmetnega javnega naročila pridobi podatke za preveritev ponudbe v skladu z 89. členom ZJN-3 v enotnem informacijskem sistemu – </w:t>
      </w:r>
      <w:proofErr w:type="spellStart"/>
      <w:r w:rsidRPr="009A1DBB">
        <w:rPr>
          <w:rFonts w:ascii="Arial" w:eastAsia="Times New Roman" w:hAnsi="Arial" w:cs="Arial"/>
          <w:sz w:val="20"/>
          <w:szCs w:val="20"/>
          <w:lang w:eastAsia="zh-CN"/>
        </w:rPr>
        <w:t>eDosje</w:t>
      </w:r>
      <w:proofErr w:type="spellEnd"/>
      <w:r w:rsidRPr="009A1DBB">
        <w:rPr>
          <w:rFonts w:ascii="Arial" w:eastAsia="Times New Roman" w:hAnsi="Arial" w:cs="Arial"/>
          <w:sz w:val="20"/>
          <w:szCs w:val="20"/>
          <w:lang w:eastAsia="zh-CN"/>
        </w:rPr>
        <w:t xml:space="preserve"> iz devetega odstavka 77. člena ZJN-3, ter se tudi zavezujemo, da bomo na zahtevo naročnika predložili dodatna pooblastila za preveritev podatkov iz uradnih evidenc.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skladu s 3. odstavkom 47. člena ZJN­3 lahko naročnik preveri obstoj in vsebino navedb v ponudbi, če dvomi o resničnosti ponudnikovih izjav. Soglašamo, da naročnik za potrebe tega javnega naročila pridobi podatke iz uradnih evidenc.</w:t>
      </w:r>
    </w:p>
    <w:p w:rsidR="00BC0175" w:rsidRPr="009A1DBB" w:rsidRDefault="00BC0175" w:rsidP="00BC0175">
      <w:pPr>
        <w:suppressAutoHyphens/>
        <w:spacing w:after="0" w:line="260" w:lineRule="atLeast"/>
        <w:ind w:left="36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80243D" w:rsidRPr="009A1DBB" w:rsidRDefault="0080243D"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2" w:name="__Fieldmark__40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2"/>
            <w:r w:rsidRPr="009A1DBB">
              <w:rPr>
                <w:rFonts w:ascii="Arial" w:eastAsia="Times New Roman" w:hAnsi="Arial" w:cs="Arial"/>
                <w:sz w:val="20"/>
                <w:szCs w:val="20"/>
                <w:lang w:eastAsia="zh-CN"/>
              </w:rPr>
              <w:t>: 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BC0175" w:rsidRPr="009A1DBB" w:rsidRDefault="00BC0175" w:rsidP="00F87E87">
      <w:pPr>
        <w:jc w:val="right"/>
        <w:rPr>
          <w:rFonts w:ascii="Arial" w:eastAsia="Times New Roman" w:hAnsi="Arial" w:cs="Arial"/>
          <w:b/>
          <w:color w:val="000000"/>
          <w:sz w:val="20"/>
          <w:szCs w:val="20"/>
          <w:u w:val="single"/>
          <w:lang w:eastAsia="zh-CN"/>
        </w:rPr>
      </w:pPr>
      <w:r w:rsidRPr="009A1DBB">
        <w:rPr>
          <w:rFonts w:ascii="Arial" w:eastAsia="Times New Roman" w:hAnsi="Arial" w:cs="Arial"/>
          <w:b/>
          <w:color w:val="000000"/>
          <w:sz w:val="20"/>
          <w:szCs w:val="20"/>
          <w:u w:val="single"/>
          <w:lang w:eastAsia="zh-CN"/>
        </w:rPr>
        <w:lastRenderedPageBreak/>
        <w:t>RAZPISNI OBRAZEC 4</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IZPOLNJEVANJU POGOJEV GLEDE EKONOMSKEGA IN FINANČNEGA POLOŽAJA</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i/>
          <w:color w:val="000000"/>
          <w:sz w:val="20"/>
          <w:szCs w:val="20"/>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i/>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p>
    <w:p w:rsidR="00BC0175" w:rsidRPr="009A1DBB" w:rsidRDefault="00BC0175" w:rsidP="00E32183">
      <w:pPr>
        <w:numPr>
          <w:ilvl w:val="0"/>
          <w:numId w:val="27"/>
        </w:num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Smo finančno in ekonomsko sposobni i</w:t>
      </w:r>
      <w:r w:rsidR="00F87E87" w:rsidRPr="009A1DBB">
        <w:rPr>
          <w:rFonts w:ascii="Arial" w:eastAsia="Times New Roman" w:hAnsi="Arial" w:cs="Arial"/>
          <w:b/>
          <w:sz w:val="20"/>
          <w:szCs w:val="20"/>
          <w:lang w:eastAsia="zh-CN"/>
        </w:rPr>
        <w:t xml:space="preserve">zvesti predmetno javno naročilo in da je znašal povprečni čisti letni prihodek v zadnjih treh poslovnih letih (oziroma v obdobju poslovanja, v kolikor je ponudnik ustanovljen manj kot tri poslovna </w:t>
      </w:r>
      <w:r w:rsidR="009A1DBB">
        <w:rPr>
          <w:rFonts w:ascii="Arial" w:eastAsia="Times New Roman" w:hAnsi="Arial" w:cs="Arial"/>
          <w:b/>
          <w:sz w:val="20"/>
          <w:szCs w:val="20"/>
          <w:lang w:eastAsia="zh-CN"/>
        </w:rPr>
        <w:t>leta) 1</w:t>
      </w:r>
      <w:r w:rsidR="00F87E87" w:rsidRPr="009A1DBB">
        <w:rPr>
          <w:rFonts w:ascii="Arial" w:eastAsia="Times New Roman" w:hAnsi="Arial" w:cs="Arial"/>
          <w:b/>
          <w:sz w:val="20"/>
          <w:szCs w:val="20"/>
          <w:lang w:eastAsia="zh-CN"/>
        </w:rPr>
        <w:t>00.000,00 EUR.</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iCs/>
          <w:sz w:val="20"/>
          <w:szCs w:val="20"/>
          <w:lang w:eastAsia="zh-CN"/>
        </w:rPr>
      </w:pPr>
    </w:p>
    <w:p w:rsidR="00BC0175" w:rsidRPr="009A1DBB" w:rsidRDefault="00BC0175" w:rsidP="00E32183">
      <w:pPr>
        <w:widowControl w:val="0"/>
        <w:numPr>
          <w:ilvl w:val="0"/>
          <w:numId w:val="27"/>
        </w:numPr>
        <w:suppressAutoHyphens/>
        <w:autoSpaceDE w:val="0"/>
        <w:autoSpaceDN w:val="0"/>
        <w:adjustRightInd w:val="0"/>
        <w:spacing w:after="0" w:line="260" w:lineRule="atLeast"/>
        <w:jc w:val="both"/>
        <w:rPr>
          <w:rFonts w:ascii="Arial" w:eastAsia="Times New Roman" w:hAnsi="Arial" w:cs="Arial"/>
          <w:iCs/>
          <w:sz w:val="20"/>
          <w:szCs w:val="20"/>
          <w:lang w:eastAsia="zh-CN"/>
        </w:rPr>
      </w:pPr>
      <w:r w:rsidRPr="009A1DBB">
        <w:rPr>
          <w:rFonts w:ascii="Arial" w:eastAsia="Times New Roman" w:hAnsi="Arial" w:cs="Arial"/>
          <w:sz w:val="20"/>
          <w:szCs w:val="20"/>
          <w:lang w:eastAsia="zh-CN"/>
        </w:rPr>
        <w:t>Ponudnik priloži BON 2 ali S.BON-1/P (AJPES) ali potrdilo/a ponudnikove poslovne/ih bank/e (potrdila za vse odprte transakcijske račune), ki so/je izdan/i največ 30 dni pred zaključkom razpisnega roka, to je dneva odpiranja ponudb</w:t>
      </w:r>
    </w:p>
    <w:p w:rsidR="00BC0175" w:rsidRPr="009A1DBB" w:rsidRDefault="00BC0175" w:rsidP="00BC0175">
      <w:pPr>
        <w:widowControl w:val="0"/>
        <w:suppressAutoHyphens/>
        <w:autoSpaceDE w:val="0"/>
        <w:spacing w:after="0" w:line="260" w:lineRule="atLeast"/>
        <w:jc w:val="both"/>
        <w:rPr>
          <w:rFonts w:ascii="Arial" w:eastAsia="Times New Roman" w:hAnsi="Arial" w:cs="Arial"/>
          <w:iCs/>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3" w:name="__Fieldmark__41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3"/>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BC0175">
      <w:pPr>
        <w:suppressAutoHyphens/>
        <w:spacing w:after="0" w:line="260" w:lineRule="atLeast"/>
        <w:jc w:val="both"/>
        <w:rPr>
          <w:rFonts w:ascii="Arial" w:eastAsia="Times New Roman" w:hAnsi="Arial" w:cs="Arial"/>
          <w:sz w:val="20"/>
          <w:szCs w:val="20"/>
          <w:highlight w:val="red"/>
          <w:lang w:eastAsia="zh-CN"/>
        </w:rPr>
      </w:pPr>
    </w:p>
    <w:p w:rsidR="00A71B98" w:rsidRPr="006210F8" w:rsidRDefault="00A71B98"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lastRenderedPageBreak/>
        <w:t>RAZPISNI OBRAZEC 5</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USTREZNOSTI TEHNIČNIH IN 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w:t>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t xml:space="preserve"> _________________________________________________________________,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ED41C6" w:rsidRDefault="00BC0175" w:rsidP="00BC0175">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Tehnične </w:t>
      </w:r>
      <w:r w:rsidRPr="00ED41C6">
        <w:rPr>
          <w:rFonts w:ascii="Arial" w:eastAsia="Times New Roman" w:hAnsi="Arial" w:cs="Arial"/>
          <w:b/>
          <w:sz w:val="20"/>
          <w:szCs w:val="20"/>
          <w:lang w:eastAsia="zh-CN"/>
        </w:rPr>
        <w:t xml:space="preserve">zmogljivosti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izjavljam, da bom pri izvedbi predmeta javnega naročila </w:t>
      </w:r>
      <w:r w:rsidRPr="00ED41C6">
        <w:rPr>
          <w:rFonts w:ascii="Arial" w:eastAsia="Times New Roman" w:hAnsi="Arial" w:cs="Arial"/>
          <w:bCs/>
          <w:sz w:val="20"/>
          <w:szCs w:val="20"/>
          <w:lang w:eastAsia="zh-CN"/>
        </w:rPr>
        <w:t>»</w:t>
      </w:r>
      <w:r w:rsidR="009A1DBB" w:rsidRPr="00ED41C6">
        <w:rPr>
          <w:rFonts w:ascii="Arial" w:eastAsia="Times New Roman" w:hAnsi="Arial" w:cs="Arial"/>
          <w:bCs/>
          <w:sz w:val="20"/>
          <w:szCs w:val="20"/>
          <w:lang w:eastAsia="zh-CN"/>
        </w:rPr>
        <w:t xml:space="preserve">Storitve čiščenja z okolju prijaznimi čistili ter letno generalno čiščenje za obdobje </w:t>
      </w:r>
      <w:r w:rsidR="007026FF" w:rsidRPr="00ED41C6">
        <w:rPr>
          <w:rFonts w:ascii="Arial" w:eastAsia="Times New Roman" w:hAnsi="Arial" w:cs="Arial"/>
          <w:bCs/>
          <w:sz w:val="20"/>
          <w:szCs w:val="20"/>
          <w:lang w:eastAsia="zh-CN"/>
        </w:rPr>
        <w:t>od 1. 11. 2023 do 31. 10. 2027</w:t>
      </w:r>
      <w:r w:rsidR="009A1DBB"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zh-CN"/>
        </w:rPr>
        <w:t>zagotovil ustrezne tehnične zmogljivosti (</w:t>
      </w:r>
      <w:r w:rsidR="009A1DBB" w:rsidRPr="00ED41C6">
        <w:rPr>
          <w:rFonts w:ascii="Arial" w:eastAsia="Times New Roman" w:hAnsi="Arial" w:cs="Arial"/>
          <w:sz w:val="20"/>
          <w:szCs w:val="20"/>
          <w:lang w:eastAsia="zh-CN"/>
        </w:rPr>
        <w:t xml:space="preserve">čistila in </w:t>
      </w:r>
      <w:r w:rsidRPr="00ED41C6">
        <w:rPr>
          <w:rFonts w:ascii="Arial" w:eastAsia="Times New Roman" w:hAnsi="Arial" w:cs="Arial"/>
          <w:sz w:val="20"/>
          <w:szCs w:val="20"/>
          <w:lang w:eastAsia="zh-CN"/>
        </w:rPr>
        <w:t>opremo) za kvalitetno izvedbo celotnega naročila v predvidenem roku, skladno zahtevami iz razpisne dokumentacije (tehnični del), pravili stroke ter določili predpisov in standardov s področja predmeta javnega naročila.</w:t>
      </w:r>
      <w:r w:rsidRPr="009A1DBB">
        <w:rPr>
          <w:rFonts w:ascii="Arial" w:eastAsia="Times New Roman" w:hAnsi="Arial" w:cs="Arial"/>
          <w:sz w:val="20"/>
          <w:szCs w:val="20"/>
          <w:lang w:eastAsia="zh-CN"/>
        </w:rPr>
        <w:t xml:space="preserve"> </w:t>
      </w:r>
    </w:p>
    <w:p w:rsidR="00330C0B" w:rsidRDefault="00330C0B" w:rsidP="00BC0175">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Ponudnik</w:t>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t xml:space="preserve"> _________________________________________________________________ izjavljam, da razpolagam z naslednjimi sredstvi:</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3"/>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Navesti </w:t>
      </w:r>
      <w:r w:rsidRPr="00330C0B">
        <w:rPr>
          <w:rFonts w:ascii="Arial" w:eastAsia="Times New Roman" w:hAnsi="Arial" w:cs="Arial"/>
          <w:b/>
          <w:bCs/>
          <w:sz w:val="20"/>
          <w:szCs w:val="20"/>
          <w:lang w:eastAsia="zh-CN"/>
        </w:rPr>
        <w:t>vrsto čistil,</w:t>
      </w:r>
      <w:r w:rsidRPr="00330C0B">
        <w:rPr>
          <w:rFonts w:ascii="Arial" w:eastAsia="Times New Roman" w:hAnsi="Arial" w:cs="Arial"/>
          <w:sz w:val="20"/>
          <w:szCs w:val="20"/>
          <w:lang w:eastAsia="zh-CN"/>
        </w:rPr>
        <w:t xml:space="preserve"> s katerimi bo čistil ponudnik (lahko se priloži tudi reklamno gradivo):</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BC0175" w:rsidRPr="009A1DBB" w:rsidRDefault="00BC0175" w:rsidP="00BC0175">
      <w:pPr>
        <w:suppressAutoHyphens/>
        <w:spacing w:after="0" w:line="260" w:lineRule="atLeast"/>
        <w:jc w:val="both"/>
        <w:rPr>
          <w:rFonts w:ascii="Arial" w:eastAsia="Times New Roman" w:hAnsi="Arial" w:cs="Arial"/>
          <w:b/>
          <w:sz w:val="20"/>
          <w:szCs w:val="20"/>
          <w:lang w:eastAsia="zh-CN"/>
        </w:rPr>
      </w:pPr>
    </w:p>
    <w:p w:rsidR="00BC0175" w:rsidRPr="009A1DBB" w:rsidRDefault="00BC0175" w:rsidP="00BC0175">
      <w:pPr>
        <w:tabs>
          <w:tab w:val="right" w:leader="dot" w:pos="9355"/>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u w:val="single"/>
          <w:lang w:eastAsia="zh-CN"/>
        </w:rPr>
        <w:t>izjavljam, da imamo zagotovljene potrebne kadrovske zmogljivosti za kvalitetno izvedbo</w:t>
      </w:r>
      <w:r w:rsidRPr="009A1DBB">
        <w:rPr>
          <w:rFonts w:ascii="Arial" w:eastAsia="Times New Roman" w:hAnsi="Arial" w:cs="Arial"/>
          <w:sz w:val="20"/>
          <w:szCs w:val="20"/>
          <w:lang w:eastAsia="zh-CN"/>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BC0175" w:rsidRDefault="00BC0175" w:rsidP="00BC0175">
      <w:pPr>
        <w:suppressAutoHyphens/>
        <w:spacing w:after="0" w:line="260" w:lineRule="atLeast"/>
        <w:jc w:val="both"/>
        <w:rPr>
          <w:rFonts w:ascii="Arial" w:eastAsia="Times New Roman" w:hAnsi="Arial" w:cs="Arial"/>
          <w:b/>
          <w:sz w:val="20"/>
          <w:szCs w:val="20"/>
          <w:highlight w:val="red"/>
          <w:lang w:eastAsia="zh-CN"/>
        </w:rPr>
      </w:pPr>
    </w:p>
    <w:p w:rsidR="00330C0B" w:rsidRPr="00330C0B" w:rsidRDefault="00330C0B" w:rsidP="00330C0B">
      <w:pPr>
        <w:suppressAutoHyphens/>
        <w:spacing w:after="0" w:line="260" w:lineRule="atLeast"/>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lastRenderedPageBreak/>
        <w:t xml:space="preserve">navedba kadrov, ki bodo </w:t>
      </w:r>
      <w:r w:rsidRPr="00330C0B">
        <w:rPr>
          <w:rFonts w:ascii="Arial" w:eastAsia="Times New Roman" w:hAnsi="Arial" w:cs="Arial"/>
          <w:b/>
          <w:bCs/>
          <w:i/>
          <w:caps/>
          <w:sz w:val="20"/>
          <w:szCs w:val="20"/>
          <w:u w:val="single"/>
          <w:lang w:eastAsia="zh-CN"/>
        </w:rPr>
        <w:t xml:space="preserve">PREDVIDOMA </w:t>
      </w:r>
      <w:r w:rsidRPr="00330C0B">
        <w:rPr>
          <w:rFonts w:ascii="Arial" w:eastAsia="Times New Roman" w:hAnsi="Arial" w:cs="Arial"/>
          <w:b/>
          <w:bCs/>
          <w:caps/>
          <w:sz w:val="20"/>
          <w:szCs w:val="20"/>
          <w:lang w:eastAsia="zh-CN"/>
        </w:rPr>
        <w:t xml:space="preserve">opravljali dela na področju predmeta javnega naročila </w:t>
      </w:r>
      <w:r w:rsidRPr="00330C0B">
        <w:rPr>
          <w:rFonts w:ascii="Arial" w:eastAsia="Times New Roman" w:hAnsi="Arial" w:cs="Arial"/>
          <w:b/>
          <w:bCs/>
          <w:sz w:val="20"/>
          <w:szCs w:val="20"/>
          <w:lang w:eastAsia="zh-CN"/>
        </w:rPr>
        <w:t>(kontaktne osebe oz. skrbniki pogodbe)  IN  K</w:t>
      </w:r>
      <w:r w:rsidRPr="00330C0B">
        <w:rPr>
          <w:rFonts w:ascii="Arial" w:eastAsia="Times New Roman" w:hAnsi="Arial" w:cs="Arial"/>
          <w:b/>
          <w:bCs/>
          <w:caps/>
          <w:sz w:val="20"/>
          <w:szCs w:val="20"/>
          <w:lang w:eastAsia="zh-CN"/>
        </w:rPr>
        <w:t xml:space="preserve">adrovska struktura zaposlenih delavcev, ki bodo sodelovali pri izvedbi javnega narocila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60"/>
        <w:gridCol w:w="3946"/>
        <w:gridCol w:w="2355"/>
        <w:gridCol w:w="1007"/>
        <w:gridCol w:w="889"/>
      </w:tblGrid>
      <w:tr w:rsidR="00330C0B" w:rsidRPr="00330C0B" w:rsidTr="00787382">
        <w:tc>
          <w:tcPr>
            <w:tcW w:w="479"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roofErr w:type="spellStart"/>
            <w:r w:rsidRPr="00330C0B">
              <w:rPr>
                <w:rFonts w:ascii="Arial" w:eastAsia="Times New Roman" w:hAnsi="Arial" w:cs="Arial"/>
                <w:sz w:val="20"/>
                <w:szCs w:val="20"/>
                <w:lang w:eastAsia="zh-CN"/>
              </w:rPr>
              <w:t>Zap.št</w:t>
            </w:r>
            <w:proofErr w:type="spellEnd"/>
            <w:r w:rsidRPr="00330C0B">
              <w:rPr>
                <w:rFonts w:ascii="Arial" w:eastAsia="Times New Roman" w:hAnsi="Arial" w:cs="Arial"/>
                <w:sz w:val="20"/>
                <w:szCs w:val="20"/>
                <w:lang w:eastAsia="zh-CN"/>
              </w:rPr>
              <w:t>.</w:t>
            </w: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Ime in priimek</w:t>
            </w: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Strokovna izobrazba</w:t>
            </w:r>
          </w:p>
        </w:tc>
        <w:tc>
          <w:tcPr>
            <w:tcW w:w="1034" w:type="pct"/>
            <w:gridSpan w:val="2"/>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Zaposlen za nedoločen/določen čas </w:t>
            </w:r>
          </w:p>
        </w:tc>
      </w:tr>
      <w:tr w:rsidR="00330C0B" w:rsidRPr="00330C0B" w:rsidTr="00787382">
        <w:tc>
          <w:tcPr>
            <w:tcW w:w="479"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85"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787382">
        <w:tc>
          <w:tcPr>
            <w:tcW w:w="479"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85"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787382">
        <w:tc>
          <w:tcPr>
            <w:tcW w:w="479"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85"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787382">
        <w:tc>
          <w:tcPr>
            <w:tcW w:w="479"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85"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787382">
        <w:tc>
          <w:tcPr>
            <w:tcW w:w="479" w:type="pct"/>
          </w:tcPr>
          <w:p w:rsidR="00330C0B" w:rsidRPr="00330C0B" w:rsidRDefault="00330C0B" w:rsidP="00E32183">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4"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85"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bl>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OSTALA DOKAZILA ZA ZAPOSLENE, KI BODO DELALI PRI NAROČNIKU BO IZBRANI PONUDNIK PREDLOŽIL OB PODPISU POGODBE.</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C96804"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POIMENSKO NAVESTI NADZORNIKA, KI BO NADZOROVAL DELO PRI NAROČNIKU: ………………………………</w:t>
      </w:r>
      <w:r w:rsidR="00C96804">
        <w:rPr>
          <w:rFonts w:ascii="Arial" w:eastAsia="Times New Roman" w:hAnsi="Arial" w:cs="Arial"/>
          <w:b/>
          <w:bCs/>
          <w:sz w:val="20"/>
          <w:szCs w:val="20"/>
          <w:lang w:eastAsia="zh-CN"/>
        </w:rPr>
        <w:t>…………….</w:t>
      </w:r>
      <w:r w:rsidRPr="00330C0B">
        <w:rPr>
          <w:rFonts w:ascii="Arial" w:eastAsia="Times New Roman" w:hAnsi="Arial" w:cs="Arial"/>
          <w:b/>
          <w:bCs/>
          <w:sz w:val="20"/>
          <w:szCs w:val="20"/>
          <w:lang w:eastAsia="zh-CN"/>
        </w:rPr>
        <w:t xml:space="preserve">………,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strokovna izobrazba …………………………………….</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oddaje ponudbe. </w:t>
      </w:r>
    </w:p>
    <w:tbl>
      <w:tblPr>
        <w:tblW w:w="5000" w:type="pct"/>
        <w:tblLook w:val="01E0" w:firstRow="1" w:lastRow="1" w:firstColumn="1" w:lastColumn="1" w:noHBand="0" w:noVBand="0"/>
      </w:tblPr>
      <w:tblGrid>
        <w:gridCol w:w="3024"/>
        <w:gridCol w:w="3024"/>
        <w:gridCol w:w="3025"/>
      </w:tblGrid>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C96804">
            <w:pPr>
              <w:suppressAutoHyphens/>
              <w:spacing w:after="0" w:line="260" w:lineRule="atLeast"/>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bl>
    <w:p w:rsidR="00330C0B" w:rsidRPr="00330C0B" w:rsidRDefault="00330C0B" w:rsidP="00330C0B">
      <w:pPr>
        <w:suppressAutoHyphens/>
        <w:spacing w:after="0" w:line="360" w:lineRule="auto"/>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t>Pod kazensko in materialno odgovornostjo potrjujemo, da delav</w:t>
      </w:r>
      <w:r w:rsidR="00C96804">
        <w:rPr>
          <w:rFonts w:ascii="Arial" w:eastAsia="Times New Roman" w:hAnsi="Arial" w:cs="Arial"/>
          <w:b/>
          <w:bCs/>
          <w:caps/>
          <w:sz w:val="20"/>
          <w:szCs w:val="20"/>
          <w:lang w:eastAsia="zh-CN"/>
        </w:rPr>
        <w:t>ke/dELAvci, KI BODO DELALI PRI N</w:t>
      </w:r>
      <w:r w:rsidRPr="00330C0B">
        <w:rPr>
          <w:rFonts w:ascii="Arial" w:eastAsia="Times New Roman" w:hAnsi="Arial" w:cs="Arial"/>
          <w:b/>
          <w:bCs/>
          <w:caps/>
          <w:sz w:val="20"/>
          <w:szCs w:val="20"/>
          <w:lang w:eastAsia="zh-CN"/>
        </w:rPr>
        <w:t>AROĆNIKU imajo znanje slovenskega jezika (pogoj).</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razpisa. </w:t>
      </w:r>
    </w:p>
    <w:p w:rsidR="00330C0B" w:rsidRPr="006210F8" w:rsidRDefault="00330C0B" w:rsidP="00BC0175">
      <w:pPr>
        <w:suppressAutoHyphens/>
        <w:spacing w:after="0" w:line="260" w:lineRule="atLeast"/>
        <w:jc w:val="both"/>
        <w:rPr>
          <w:rFonts w:ascii="Arial" w:eastAsia="Times New Roman" w:hAnsi="Arial" w:cs="Arial"/>
          <w:b/>
          <w:sz w:val="20"/>
          <w:szCs w:val="20"/>
          <w:highlight w:val="red"/>
          <w:lang w:eastAsia="zh-CN"/>
        </w:rPr>
      </w:pPr>
    </w:p>
    <w:p w:rsidR="00EF3E6A" w:rsidRPr="009A1DBB" w:rsidRDefault="00DE7627" w:rsidP="00BC0175">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Ponudnik mor</w:t>
      </w:r>
      <w:r w:rsidR="009A1DBB" w:rsidRPr="009A1DBB">
        <w:rPr>
          <w:rFonts w:ascii="Arial" w:eastAsia="Times New Roman" w:hAnsi="Arial" w:cs="Arial"/>
          <w:b/>
          <w:sz w:val="20"/>
          <w:szCs w:val="20"/>
          <w:lang w:eastAsia="zh-CN"/>
        </w:rPr>
        <w:t>a imeti na razpolago najmanj štiri (4) osebe</w:t>
      </w:r>
      <w:r w:rsidRPr="009A1DBB">
        <w:rPr>
          <w:rFonts w:ascii="Arial" w:eastAsia="Times New Roman" w:hAnsi="Arial" w:cs="Arial"/>
          <w:b/>
          <w:sz w:val="20"/>
          <w:szCs w:val="20"/>
          <w:lang w:eastAsia="zh-CN"/>
        </w:rPr>
        <w:t xml:space="preserve">, </w:t>
      </w:r>
      <w:r w:rsidR="009A1DBB" w:rsidRPr="009A1DBB">
        <w:rPr>
          <w:rFonts w:ascii="Arial" w:eastAsia="Times New Roman" w:hAnsi="Arial" w:cs="Arial"/>
          <w:b/>
          <w:sz w:val="20"/>
          <w:szCs w:val="20"/>
          <w:lang w:eastAsia="zh-CN"/>
        </w:rPr>
        <w:t xml:space="preserve">ki bodo izvajali storitve čiščenja </w:t>
      </w:r>
      <w:r w:rsidRPr="009A1DBB">
        <w:rPr>
          <w:rFonts w:ascii="Arial" w:eastAsia="Times New Roman" w:hAnsi="Arial" w:cs="Arial"/>
          <w:b/>
          <w:sz w:val="20"/>
          <w:szCs w:val="20"/>
          <w:lang w:eastAsia="zh-CN"/>
        </w:rPr>
        <w:t>in ki bo</w:t>
      </w:r>
      <w:r w:rsidR="009A1DBB" w:rsidRPr="009A1DBB">
        <w:rPr>
          <w:rFonts w:ascii="Arial" w:eastAsia="Times New Roman" w:hAnsi="Arial" w:cs="Arial"/>
          <w:b/>
          <w:sz w:val="20"/>
          <w:szCs w:val="20"/>
          <w:lang w:eastAsia="zh-CN"/>
        </w:rPr>
        <w:t>do</w:t>
      </w:r>
      <w:r w:rsidRPr="009A1DBB">
        <w:rPr>
          <w:rFonts w:ascii="Arial" w:eastAsia="Times New Roman" w:hAnsi="Arial" w:cs="Arial"/>
          <w:b/>
          <w:sz w:val="20"/>
          <w:szCs w:val="20"/>
          <w:lang w:eastAsia="zh-CN"/>
        </w:rPr>
        <w:t xml:space="preserve"> konkretno delal</w:t>
      </w:r>
      <w:r w:rsidR="009A1DBB" w:rsidRPr="009A1DBB">
        <w:rPr>
          <w:rFonts w:ascii="Arial" w:eastAsia="Times New Roman" w:hAnsi="Arial" w:cs="Arial"/>
          <w:b/>
          <w:sz w:val="20"/>
          <w:szCs w:val="20"/>
          <w:lang w:eastAsia="zh-CN"/>
        </w:rPr>
        <w:t>i</w:t>
      </w:r>
      <w:r w:rsidRPr="009A1DBB">
        <w:rPr>
          <w:rFonts w:ascii="Arial" w:eastAsia="Times New Roman" w:hAnsi="Arial" w:cs="Arial"/>
          <w:b/>
          <w:sz w:val="20"/>
          <w:szCs w:val="20"/>
          <w:lang w:eastAsia="zh-CN"/>
        </w:rPr>
        <w:t xml:space="preserve"> z naročnikom.  </w:t>
      </w:r>
    </w:p>
    <w:p w:rsidR="00330C0B" w:rsidRPr="009A1DBB" w:rsidRDefault="00330C0B" w:rsidP="00BC0175">
      <w:pPr>
        <w:suppressAutoHyphens/>
        <w:spacing w:after="0" w:line="260" w:lineRule="atLeast"/>
        <w:jc w:val="both"/>
        <w:rPr>
          <w:rFonts w:ascii="Arial" w:eastAsia="Times New Roman" w:hAnsi="Arial" w:cs="Arial"/>
          <w:b/>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0"/>
          <w:szCs w:val="20"/>
          <w:lang w:eastAsia="zh-CN"/>
        </w:rPr>
      </w:pPr>
    </w:p>
    <w:p w:rsidR="00AD31F7" w:rsidRPr="009A1DBB" w:rsidRDefault="00AD31F7"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Pr="009A1DBB"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71B98" w:rsidRDefault="00A71B98"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71B98" w:rsidRDefault="00A71B98"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71B98" w:rsidRDefault="00A71B98"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71B98" w:rsidRPr="006210F8" w:rsidRDefault="00A71B98"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80243D" w:rsidRPr="006210F8"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80243D" w:rsidRPr="006210F8"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5D623C" w:rsidRPr="006210F8" w:rsidRDefault="005D623C" w:rsidP="00BC0175">
      <w:pPr>
        <w:suppressAutoHyphens/>
        <w:spacing w:after="0" w:line="260" w:lineRule="atLeast"/>
        <w:jc w:val="both"/>
        <w:rPr>
          <w:rFonts w:ascii="Arial" w:eastAsia="Times New Roman" w:hAnsi="Arial" w:cs="Arial"/>
          <w:sz w:val="20"/>
          <w:szCs w:val="20"/>
          <w:highlight w:val="red"/>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lastRenderedPageBreak/>
        <w:t>RAZPISNI OBRAZEC 6</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 xml:space="preserve">IZJAVA O IZPOLNJEVANJU POGOJEV GLEDE USTREZNOSTI </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ZA OPRAVLJANJE POKLICNE DEJAVNOSTI</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E37FC7" w:rsidTr="005E0A73">
        <w:trPr>
          <w:trHeight w:val="510"/>
        </w:trPr>
        <w:tc>
          <w:tcPr>
            <w:tcW w:w="5064"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r>
      <w:tr w:rsidR="00BC0175" w:rsidRPr="00E37FC7" w:rsidTr="005E0A73">
        <w:tblPrEx>
          <w:tblCellMar>
            <w:left w:w="0" w:type="dxa"/>
            <w:right w:w="0" w:type="dxa"/>
          </w:tblCellMar>
        </w:tblPrEx>
        <w:trPr>
          <w:trHeight w:val="510"/>
        </w:trPr>
        <w:tc>
          <w:tcPr>
            <w:tcW w:w="3936" w:type="dxa"/>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 xml:space="preserve">  Sedež (naslov)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c>
          <w:tcPr>
            <w:tcW w:w="112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 podpisom te izjave pod kazensko in materialno odgovornostjo izjavljamo, da:</w:t>
      </w: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smo vpisani v enega od (ustrezno označite z X):</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poklicnih registrov (navedite ustrezen register:</w:t>
      </w:r>
      <w:r w:rsidRPr="00E37FC7">
        <w:rPr>
          <w:rFonts w:ascii="Arial" w:eastAsia="Times New Roman" w:hAnsi="Arial" w:cs="Arial"/>
          <w:b/>
          <w:sz w:val="20"/>
          <w:szCs w:val="20"/>
          <w:lang w:eastAsia="zh-CN"/>
        </w:rPr>
        <w:t xml:space="preserve"> _______________)</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 xml:space="preserve">poslovnih registrov (navedite ustrezen register: </w:t>
      </w:r>
      <w:r w:rsidRPr="00E37FC7">
        <w:rPr>
          <w:rFonts w:ascii="Arial" w:eastAsia="Times New Roman" w:hAnsi="Arial" w:cs="Arial"/>
          <w:b/>
          <w:sz w:val="20"/>
          <w:szCs w:val="20"/>
          <w:lang w:eastAsia="zh-CN"/>
        </w:rPr>
        <w:t>_______________)</w:t>
      </w:r>
      <w:r w:rsidRPr="00E37FC7">
        <w:rPr>
          <w:rFonts w:ascii="Arial" w:eastAsia="Times New Roman" w:hAnsi="Arial" w:cs="Arial"/>
          <w:sz w:val="20"/>
          <w:szCs w:val="20"/>
          <w:lang w:eastAsia="zh-CN"/>
        </w:rPr>
        <w:t xml:space="preserve">, </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ki se vodijo v državi članici, v kateri imamo sedež;</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E37FC7" w:rsidTr="005E0A73">
        <w:trPr>
          <w:trHeight w:val="241"/>
        </w:trPr>
        <w:tc>
          <w:tcPr>
            <w:tcW w:w="334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Kraj: _____________________</w:t>
            </w:r>
          </w:p>
        </w:tc>
        <w:tc>
          <w:tcPr>
            <w:tcW w:w="181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Ime in priimek odgovorne osebe:</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E37FC7" w:rsidTr="005E0A73">
        <w:trPr>
          <w:trHeight w:val="483"/>
        </w:trPr>
        <w:tc>
          <w:tcPr>
            <w:tcW w:w="334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Datum</w:t>
            </w:r>
            <w:bookmarkStart w:id="24" w:name="__Fieldmark__45_917383507"/>
            <w:r w:rsidRPr="00E37FC7">
              <w:rPr>
                <w:rFonts w:ascii="Arial" w:eastAsia="Times New Roman" w:hAnsi="Arial" w:cs="Arial"/>
                <w:sz w:val="20"/>
                <w:szCs w:val="20"/>
                <w:lang w:eastAsia="zh-CN"/>
              </w:rPr>
              <w:fldChar w:fldCharType="begin">
                <w:ffData>
                  <w:name w:val=""/>
                  <w:enabled/>
                  <w:calcOnExit w:val="0"/>
                  <w:textInput/>
                </w:ffData>
              </w:fldChar>
            </w:r>
            <w:r w:rsidRPr="00E37FC7">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E37FC7">
              <w:rPr>
                <w:rFonts w:ascii="Arial" w:eastAsia="Times New Roman" w:hAnsi="Arial" w:cs="Arial"/>
                <w:sz w:val="20"/>
                <w:szCs w:val="20"/>
                <w:lang w:eastAsia="zh-CN"/>
              </w:rPr>
              <w:fldChar w:fldCharType="end"/>
            </w:r>
            <w:bookmarkEnd w:id="24"/>
            <w:r w:rsidRPr="00E37FC7">
              <w:rPr>
                <w:rFonts w:ascii="Arial" w:eastAsia="Times New Roman" w:hAnsi="Arial" w:cs="Arial"/>
                <w:sz w:val="20"/>
                <w:szCs w:val="20"/>
                <w:lang w:eastAsia="zh-CN"/>
              </w:rPr>
              <w:t>: ____________________</w:t>
            </w:r>
          </w:p>
        </w:tc>
        <w:tc>
          <w:tcPr>
            <w:tcW w:w="181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žig</w:t>
            </w: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Podpis odgovorne osebe</w:t>
            </w:r>
          </w:p>
        </w:tc>
      </w:tr>
    </w:tbl>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C594D" w:rsidRPr="006210F8" w:rsidRDefault="007C594D"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D52E38" w:rsidRDefault="00BC0175" w:rsidP="00BC0175">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b/>
          <w:sz w:val="20"/>
          <w:szCs w:val="20"/>
          <w:u w:val="single"/>
          <w:lang w:eastAsia="zh-CN"/>
        </w:rPr>
        <w:t>RAZPISNI OBRAZEC 7</w:t>
      </w:r>
    </w:p>
    <w:p w:rsidR="00BC0175" w:rsidRPr="006210F8" w:rsidRDefault="00BC0175" w:rsidP="00BC0175">
      <w:pPr>
        <w:suppressAutoHyphens/>
        <w:spacing w:after="0" w:line="260" w:lineRule="atLeast"/>
        <w:jc w:val="both"/>
        <w:rPr>
          <w:rFonts w:ascii="Arial" w:eastAsia="Times New Roman" w:hAnsi="Arial" w:cs="Arial"/>
          <w:b/>
          <w:sz w:val="20"/>
          <w:szCs w:val="20"/>
          <w:highlight w:val="red"/>
          <w:u w:val="single"/>
          <w:lang w:eastAsia="zh-CN"/>
        </w:rPr>
      </w:pPr>
    </w:p>
    <w:p w:rsidR="00BC0175" w:rsidRPr="006210F8" w:rsidRDefault="00BC0175" w:rsidP="00BC0175">
      <w:pPr>
        <w:spacing w:after="0" w:line="240" w:lineRule="auto"/>
        <w:rPr>
          <w:rFonts w:ascii="Arial" w:eastAsia="Times New Roman" w:hAnsi="Arial" w:cs="Arial"/>
          <w:b/>
          <w:sz w:val="32"/>
          <w:szCs w:val="32"/>
          <w:highlight w:val="red"/>
          <w:lang w:eastAsia="sl-SI"/>
        </w:rPr>
      </w:pP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 xml:space="preserve">POGODBA </w:t>
      </w:r>
      <w:r w:rsidR="000E0F12">
        <w:rPr>
          <w:rFonts w:ascii="Arial" w:eastAsia="Times New Roman" w:hAnsi="Arial" w:cs="Arial"/>
          <w:b/>
          <w:bCs/>
          <w:sz w:val="20"/>
          <w:szCs w:val="20"/>
          <w:lang w:eastAsia="zh-CN"/>
        </w:rPr>
        <w:t>ZA STORITVE ČIŠČENJA št. ……/2023</w:t>
      </w: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(v nadaljevanju: pogodba)</w:t>
      </w:r>
    </w:p>
    <w:p w:rsidR="00D52E38" w:rsidRPr="00D52E38" w:rsidRDefault="00D52E38" w:rsidP="007C594D">
      <w:pPr>
        <w:pBdr>
          <w:top w:val="single" w:sz="4" w:space="1" w:color="auto"/>
          <w:left w:val="single" w:sz="4" w:space="4" w:color="auto"/>
          <w:bottom w:val="single" w:sz="4" w:space="1" w:color="auto"/>
          <w:right w:val="single" w:sz="4" w:space="4" w:color="auto"/>
        </w:pBdr>
        <w:suppressAutoHyphens/>
        <w:spacing w:after="0" w:line="260" w:lineRule="atLeast"/>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ki jo skleneta: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sz w:val="20"/>
          <w:szCs w:val="20"/>
          <w:lang w:eastAsia="zh-CN"/>
        </w:rPr>
      </w:pPr>
      <w:r w:rsidRPr="00D52E38">
        <w:rPr>
          <w:rFonts w:ascii="Arial" w:eastAsia="Times New Roman" w:hAnsi="Arial" w:cs="Arial"/>
          <w:b/>
          <w:sz w:val="20"/>
          <w:szCs w:val="20"/>
          <w:lang w:eastAsia="zh-CN"/>
        </w:rPr>
        <w:t xml:space="preserve">SREDNJA VZGOJITELJSKA ŠOLA,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sz w:val="20"/>
          <w:szCs w:val="20"/>
          <w:lang w:eastAsia="zh-CN"/>
        </w:rPr>
      </w:pPr>
      <w:r w:rsidRPr="00D52E38">
        <w:rPr>
          <w:rFonts w:ascii="Arial" w:eastAsia="Times New Roman" w:hAnsi="Arial" w:cs="Arial"/>
          <w:b/>
          <w:sz w:val="20"/>
          <w:szCs w:val="20"/>
          <w:lang w:eastAsia="zh-CN"/>
        </w:rPr>
        <w:t>GIMNAZIJA IN UMENIŠKA GIMNAZIJA LJUBLJANA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sz w:val="20"/>
          <w:szCs w:val="20"/>
          <w:lang w:eastAsia="zh-CN"/>
        </w:rPr>
      </w:pPr>
      <w:r w:rsidRPr="00D52E38">
        <w:rPr>
          <w:rFonts w:ascii="Arial" w:eastAsia="Times New Roman" w:hAnsi="Arial" w:cs="Arial"/>
          <w:b/>
          <w:sz w:val="20"/>
          <w:szCs w:val="20"/>
          <w:lang w:eastAsia="zh-CN"/>
        </w:rPr>
        <w:t>Kardeljeva ploščad 28A, 1000 Ljubljana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ki jo zastopa </w:t>
      </w:r>
      <w:r>
        <w:rPr>
          <w:rFonts w:ascii="Arial" w:eastAsia="Times New Roman" w:hAnsi="Arial" w:cs="Arial"/>
          <w:sz w:val="20"/>
          <w:szCs w:val="20"/>
          <w:lang w:eastAsia="zh-CN"/>
        </w:rPr>
        <w:t xml:space="preserve">Petra Vignjevič </w:t>
      </w:r>
      <w:proofErr w:type="spellStart"/>
      <w:r>
        <w:rPr>
          <w:rFonts w:ascii="Arial" w:eastAsia="Times New Roman" w:hAnsi="Arial" w:cs="Arial"/>
          <w:sz w:val="20"/>
          <w:szCs w:val="20"/>
          <w:lang w:eastAsia="zh-CN"/>
        </w:rPr>
        <w:t>Kovjanić</w:t>
      </w:r>
      <w:proofErr w:type="spellEnd"/>
      <w:r>
        <w:rPr>
          <w:rFonts w:ascii="Arial" w:eastAsia="Times New Roman" w:hAnsi="Arial" w:cs="Arial"/>
          <w:sz w:val="20"/>
          <w:szCs w:val="20"/>
          <w:lang w:eastAsia="zh-CN"/>
        </w:rPr>
        <w:t>, ravnateljica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matična številka: 5084903000</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ident</w:t>
      </w:r>
      <w:proofErr w:type="spellEnd"/>
      <w:r w:rsidRPr="00D52E38">
        <w:rPr>
          <w:rFonts w:ascii="Arial" w:eastAsia="Times New Roman" w:hAnsi="Arial" w:cs="Arial"/>
          <w:sz w:val="20"/>
          <w:szCs w:val="20"/>
          <w:lang w:eastAsia="zh-CN"/>
        </w:rPr>
        <w:t>. št. za DDV in davčna številka:  47364220</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TRR št.: IBAN SI56 0110 0603 0694 509, odprt pri UJP</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 nadaljevanju:</w:t>
      </w:r>
      <w:r w:rsidRPr="00D52E38">
        <w:rPr>
          <w:rFonts w:ascii="Arial" w:eastAsia="Times New Roman" w:hAnsi="Arial" w:cs="Arial"/>
          <w:b/>
          <w:sz w:val="20"/>
          <w:szCs w:val="20"/>
          <w:lang w:eastAsia="zh-CN"/>
        </w:rPr>
        <w:t xml:space="preserve"> naročnik</w:t>
      </w: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ki ga zastopa………….................................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(navesti ime, priimek in funkcijo)</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matična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ident</w:t>
      </w:r>
      <w:proofErr w:type="spellEnd"/>
      <w:r w:rsidRPr="00D52E38">
        <w:rPr>
          <w:rFonts w:ascii="Arial" w:eastAsia="Times New Roman" w:hAnsi="Arial" w:cs="Arial"/>
          <w:sz w:val="20"/>
          <w:szCs w:val="20"/>
          <w:lang w:eastAsia="zh-CN"/>
        </w:rPr>
        <w:t>. št. za DDV in davčna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TRR št.: IBAN SI56 ............................................., odprt pri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sz w:val="20"/>
          <w:szCs w:val="20"/>
          <w:lang w:eastAsia="zh-CN"/>
        </w:rPr>
        <w:t xml:space="preserve">(v nadaljevanju: </w:t>
      </w: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 PREDMET POGODBE</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 člen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Pogodbeni stranki predhodno ugotovita, da je: </w:t>
      </w:r>
    </w:p>
    <w:p w:rsidR="00D52E38" w:rsidRPr="00ED41C6" w:rsidRDefault="00D52E38" w:rsidP="00700E0D">
      <w:pPr>
        <w:numPr>
          <w:ilvl w:val="0"/>
          <w:numId w:val="44"/>
        </w:numPr>
        <w:suppressAutoHyphens/>
        <w:spacing w:after="0" w:line="240" w:lineRule="auto"/>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t xml:space="preserve">bil izvajalec izbran na podlagi izvedenega postopka oddaje naročila </w:t>
      </w:r>
      <w:r w:rsidR="00700E0D" w:rsidRPr="00ED41C6">
        <w:rPr>
          <w:rFonts w:ascii="Arial" w:eastAsia="Times New Roman" w:hAnsi="Arial" w:cs="Arial"/>
          <w:sz w:val="20"/>
          <w:szCs w:val="20"/>
          <w:lang w:eastAsia="zh-CN"/>
        </w:rPr>
        <w:t xml:space="preserve">po odprtem postopku </w:t>
      </w:r>
      <w:r w:rsidRPr="00ED41C6">
        <w:rPr>
          <w:rFonts w:ascii="Arial" w:eastAsia="Times New Roman" w:hAnsi="Arial" w:cs="Arial"/>
          <w:sz w:val="20"/>
          <w:szCs w:val="20"/>
          <w:lang w:eastAsia="zh-CN"/>
        </w:rPr>
        <w:t>s sklenitvijo pogodbe v skladu s 4</w:t>
      </w:r>
      <w:r w:rsidR="00700E0D" w:rsidRPr="00ED41C6">
        <w:rPr>
          <w:rFonts w:ascii="Arial" w:eastAsia="Times New Roman" w:hAnsi="Arial" w:cs="Arial"/>
          <w:sz w:val="20"/>
          <w:szCs w:val="20"/>
          <w:lang w:eastAsia="zh-CN"/>
        </w:rPr>
        <w:t>0</w:t>
      </w:r>
      <w:r w:rsidRPr="00ED41C6">
        <w:rPr>
          <w:rFonts w:ascii="Arial" w:eastAsia="Times New Roman" w:hAnsi="Arial" w:cs="Arial"/>
          <w:sz w:val="20"/>
          <w:szCs w:val="20"/>
          <w:lang w:eastAsia="zh-CN"/>
        </w:rPr>
        <w:t xml:space="preserve">. členom Zakona o javnem naročanju </w:t>
      </w:r>
      <w:r w:rsidR="00CB28EE" w:rsidRPr="00ED41C6">
        <w:rPr>
          <w:rFonts w:ascii="Arial" w:eastAsia="Times New Roman" w:hAnsi="Arial" w:cs="Arial"/>
          <w:sz w:val="20"/>
          <w:szCs w:val="20"/>
          <w:lang w:eastAsia="zh-CN"/>
        </w:rPr>
        <w:t>(Uradni list RS, št. 91/2015, št. 14/201</w:t>
      </w:r>
      <w:r w:rsidR="00700E0D" w:rsidRPr="00ED41C6">
        <w:rPr>
          <w:rFonts w:ascii="Arial" w:eastAsia="Times New Roman" w:hAnsi="Arial" w:cs="Arial"/>
          <w:sz w:val="20"/>
          <w:szCs w:val="20"/>
          <w:lang w:eastAsia="zh-CN"/>
        </w:rPr>
        <w:t xml:space="preserve">8, št. 121/2021, št. 10/2022, </w:t>
      </w:r>
      <w:r w:rsidR="00CB28EE" w:rsidRPr="00ED41C6">
        <w:rPr>
          <w:rFonts w:ascii="Arial" w:eastAsia="Times New Roman" w:hAnsi="Arial" w:cs="Arial"/>
          <w:sz w:val="20"/>
          <w:szCs w:val="20"/>
          <w:lang w:eastAsia="zh-CN"/>
        </w:rPr>
        <w:t>št. 28/2023</w:t>
      </w:r>
      <w:r w:rsidR="00700E0D" w:rsidRPr="00ED41C6">
        <w:rPr>
          <w:rFonts w:ascii="Arial" w:eastAsia="Times New Roman" w:hAnsi="Arial" w:cs="Arial"/>
          <w:sz w:val="20"/>
          <w:szCs w:val="20"/>
          <w:lang w:eastAsia="zh-CN"/>
        </w:rPr>
        <w:t xml:space="preserve"> in 88/23 – ZOPNN-F</w:t>
      </w:r>
      <w:r w:rsidRPr="00ED41C6">
        <w:rPr>
          <w:rFonts w:ascii="Arial" w:eastAsia="Times New Roman" w:hAnsi="Arial" w:cs="Arial"/>
          <w:sz w:val="20"/>
          <w:szCs w:val="20"/>
          <w:lang w:eastAsia="zh-CN"/>
        </w:rPr>
        <w:t>; v nadaljevanju: ZJN-3);</w:t>
      </w:r>
    </w:p>
    <w:p w:rsidR="00D52E38" w:rsidRPr="00ED41C6" w:rsidRDefault="00D52E38" w:rsidP="00700E0D">
      <w:pPr>
        <w:numPr>
          <w:ilvl w:val="0"/>
          <w:numId w:val="44"/>
        </w:num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bilo obvestilo o javnem naročilu objavljeno na  Portalu javnih naročil pri Uradnem listu Republike Slovenije pod številko objave JN…………………/20</w:t>
      </w:r>
      <w:r w:rsidR="00CB28EE" w:rsidRPr="00ED41C6">
        <w:rPr>
          <w:rFonts w:ascii="Arial" w:eastAsia="Times New Roman" w:hAnsi="Arial" w:cs="Arial"/>
          <w:sz w:val="20"/>
          <w:szCs w:val="20"/>
          <w:lang w:eastAsia="zh-CN"/>
        </w:rPr>
        <w:t>23</w:t>
      </w:r>
      <w:r w:rsidRPr="00ED41C6">
        <w:rPr>
          <w:rFonts w:ascii="Arial" w:eastAsia="Times New Roman" w:hAnsi="Arial" w:cs="Arial"/>
          <w:sz w:val="20"/>
          <w:szCs w:val="20"/>
          <w:lang w:eastAsia="zh-CN"/>
        </w:rPr>
        <w:t>-……….. z dne ………………..</w:t>
      </w:r>
      <w:r w:rsidR="00700E0D" w:rsidRPr="00ED41C6">
        <w:rPr>
          <w:rFonts w:ascii="Arial" w:eastAsia="Times New Roman" w:hAnsi="Arial" w:cs="Arial"/>
          <w:sz w:val="20"/>
          <w:szCs w:val="20"/>
          <w:lang w:eastAsia="zh-CN"/>
        </w:rPr>
        <w:t xml:space="preserve"> in v Dopolnilu k Uradnemu listu Evropske unije pod št. objave 2023/S ………………………..</w:t>
      </w:r>
      <w:r w:rsidR="00CB28EE" w:rsidRPr="00ED41C6">
        <w:rPr>
          <w:rFonts w:ascii="Arial" w:eastAsia="Times New Roman" w:hAnsi="Arial" w:cs="Arial"/>
          <w:sz w:val="20"/>
          <w:szCs w:val="20"/>
          <w:lang w:eastAsia="zh-CN"/>
        </w:rPr>
        <w:t>;</w:t>
      </w:r>
    </w:p>
    <w:p w:rsidR="00D52E38" w:rsidRPr="00D52E38" w:rsidRDefault="00D52E38" w:rsidP="00E32183">
      <w:pPr>
        <w:numPr>
          <w:ilvl w:val="0"/>
          <w:numId w:val="44"/>
        </w:numPr>
        <w:suppressAutoHyphens/>
        <w:spacing w:after="0" w:line="240" w:lineRule="auto"/>
        <w:ind w:left="709"/>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t>bil izvajalec izbran kot najugodnejši ponudnik z Odločitvijo o oddaji javnega naročila z</w:t>
      </w:r>
      <w:r w:rsidRPr="00D52E38">
        <w:rPr>
          <w:rFonts w:ascii="Arial" w:eastAsia="Times New Roman" w:hAnsi="Arial" w:cs="Arial"/>
          <w:sz w:val="20"/>
          <w:szCs w:val="20"/>
          <w:lang w:eastAsia="zh-CN"/>
        </w:rPr>
        <w:t xml:space="preserve"> dne ……………….., št. ………….., ki je na Portalu javnih naročil pri Uradnem listu Republike Slovenije objavljena z dnem ……………………..;</w:t>
      </w:r>
    </w:p>
    <w:p w:rsidR="00D52E38" w:rsidRPr="00D52E38" w:rsidRDefault="00D52E38" w:rsidP="00E32183">
      <w:pPr>
        <w:numPr>
          <w:ilvl w:val="0"/>
          <w:numId w:val="44"/>
        </w:numPr>
        <w:suppressAutoHyphens/>
        <w:spacing w:after="0" w:line="240" w:lineRule="auto"/>
        <w:ind w:left="709"/>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odločitev o oddaji javnega naročila, navedena v prejšnji alineji tega člena, postala pravnomočna dne …………………………;</w:t>
      </w:r>
    </w:p>
    <w:p w:rsidR="00D52E38" w:rsidRPr="00D52E38" w:rsidRDefault="00D52E38" w:rsidP="00E32183">
      <w:pPr>
        <w:numPr>
          <w:ilvl w:val="0"/>
          <w:numId w:val="44"/>
        </w:numPr>
        <w:suppressAutoHyphens/>
        <w:spacing w:after="0" w:line="240" w:lineRule="auto"/>
        <w:jc w:val="both"/>
        <w:rPr>
          <w:rFonts w:ascii="Arial" w:eastAsia="Times New Roman" w:hAnsi="Arial" w:cs="Arial"/>
          <w:b/>
          <w:bCs/>
          <w:sz w:val="20"/>
          <w:szCs w:val="20"/>
          <w:lang w:eastAsia="zh-CN"/>
        </w:rPr>
      </w:pPr>
      <w:r w:rsidRPr="00D52E38">
        <w:rPr>
          <w:rFonts w:ascii="Arial" w:eastAsia="Times New Roman" w:hAnsi="Arial" w:cs="Arial"/>
          <w:sz w:val="20"/>
          <w:szCs w:val="20"/>
          <w:lang w:eastAsia="sl-SI"/>
        </w:rPr>
        <w:t xml:space="preserve">skladno z določili prvega odstavka 4. člena Uredbe o zelenem javnem naročanju in s Prilogo 1: Natančnejša opredelitev predmetov, za katere je zeleno javno naročanje obvezno, v točki 68 </w:t>
      </w:r>
      <w:r w:rsidRPr="00D52E38">
        <w:rPr>
          <w:rFonts w:ascii="Arial" w:eastAsia="Times New Roman" w:hAnsi="Arial" w:cs="Arial"/>
          <w:sz w:val="20"/>
          <w:szCs w:val="20"/>
          <w:lang w:eastAsia="sl-SI"/>
        </w:rPr>
        <w:lastRenderedPageBreak/>
        <w:t xml:space="preserve">»Čistilo« in točki 69 »Storitve čiščenja«, ki se nanaša na predmet javnega naročila, je naročnik v razpisni dokumentaciji določil temeljne </w:t>
      </w:r>
      <w:proofErr w:type="spellStart"/>
      <w:r w:rsidRPr="00D52E38">
        <w:rPr>
          <w:rFonts w:ascii="Arial" w:eastAsia="Times New Roman" w:hAnsi="Arial" w:cs="Arial"/>
          <w:sz w:val="20"/>
          <w:szCs w:val="20"/>
          <w:lang w:eastAsia="sl-SI"/>
        </w:rPr>
        <w:t>okoljske</w:t>
      </w:r>
      <w:proofErr w:type="spellEnd"/>
      <w:r w:rsidRPr="00D52E38">
        <w:rPr>
          <w:rFonts w:ascii="Arial" w:eastAsia="Times New Roman" w:hAnsi="Arial" w:cs="Arial"/>
          <w:sz w:val="20"/>
          <w:szCs w:val="20"/>
          <w:lang w:eastAsia="sl-SI"/>
        </w:rPr>
        <w:t xml:space="preserve"> zahteve, ki jih je bilo mogoče upoštevati glede na predmet javnega naročila.</w:t>
      </w:r>
      <w:r w:rsidRPr="00D52E38">
        <w:rPr>
          <w:rFonts w:ascii="Arial" w:eastAsia="Times New Roman" w:hAnsi="Arial" w:cs="Arial"/>
          <w:b/>
          <w:bCs/>
          <w:sz w:val="20"/>
          <w:szCs w:val="20"/>
          <w:lang w:eastAsia="zh-CN"/>
        </w:rPr>
        <w:t xml:space="preserve"> </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 člen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ED41C6">
        <w:rPr>
          <w:rFonts w:ascii="Arial" w:eastAsia="Times New Roman" w:hAnsi="Arial" w:cs="Arial"/>
          <w:sz w:val="20"/>
          <w:szCs w:val="20"/>
          <w:lang w:eastAsia="sl-SI"/>
        </w:rPr>
        <w:t xml:space="preserve">Predmet razpisa so storitve </w:t>
      </w:r>
      <w:r w:rsidR="00700E0D" w:rsidRPr="00ED41C6">
        <w:rPr>
          <w:rFonts w:ascii="Arial" w:eastAsia="Times New Roman" w:hAnsi="Arial" w:cs="Arial"/>
          <w:sz w:val="20"/>
          <w:szCs w:val="20"/>
          <w:lang w:eastAsia="sl-SI"/>
        </w:rPr>
        <w:t xml:space="preserve">rednega in izrednega </w:t>
      </w:r>
      <w:r w:rsidRPr="00ED41C6">
        <w:rPr>
          <w:rFonts w:ascii="Arial" w:eastAsia="Times New Roman" w:hAnsi="Arial" w:cs="Arial"/>
          <w:sz w:val="20"/>
          <w:szCs w:val="20"/>
          <w:lang w:eastAsia="sl-SI"/>
        </w:rPr>
        <w:t>čiščenja</w:t>
      </w:r>
      <w:r w:rsidRPr="00D52E38">
        <w:rPr>
          <w:rFonts w:ascii="Arial" w:eastAsia="Times New Roman" w:hAnsi="Arial" w:cs="Arial"/>
          <w:sz w:val="20"/>
          <w:szCs w:val="20"/>
          <w:lang w:eastAsia="sl-SI"/>
        </w:rPr>
        <w:t xml:space="preserve"> pri naročniku SREDNJA VZGOJITELJSKA ŠOLA, GIMNAZIJA IN UMETNIŠKA GIMNAZIJA LJUBLJANA Kardeljeva ploščad 28A, 1000 Ljubljana, in sicer</w:t>
      </w:r>
      <w:r w:rsidR="00700E0D">
        <w:rPr>
          <w:rFonts w:ascii="Arial" w:eastAsia="Times New Roman" w:hAnsi="Arial" w:cs="Arial"/>
          <w:sz w:val="20"/>
          <w:szCs w:val="20"/>
          <w:lang w:eastAsia="sl-SI"/>
        </w:rPr>
        <w:t>:</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415E7" w:rsidRDefault="00D52E38" w:rsidP="00D52E38">
      <w:pPr>
        <w:widowControl w:val="0"/>
        <w:pBdr>
          <w:top w:val="single" w:sz="4" w:space="1" w:color="auto"/>
          <w:left w:val="single" w:sz="4" w:space="25" w:color="auto"/>
          <w:bottom w:val="single" w:sz="4" w:space="1" w:color="auto"/>
          <w:right w:val="single" w:sz="4" w:space="4" w:color="auto"/>
          <w:between w:val="single" w:sz="4" w:space="1" w:color="auto"/>
        </w:pBdr>
        <w:shd w:val="pct30" w:color="000000" w:fill="FFFFFF"/>
        <w:tabs>
          <w:tab w:val="left" w:pos="440"/>
        </w:tabs>
        <w:spacing w:after="0" w:line="240" w:lineRule="auto"/>
        <w:jc w:val="center"/>
        <w:rPr>
          <w:rFonts w:ascii="Arial" w:eastAsia="Times New Roman" w:hAnsi="Arial" w:cs="Arial"/>
          <w:b/>
          <w:sz w:val="20"/>
          <w:szCs w:val="20"/>
          <w:lang w:eastAsia="sl-SI"/>
        </w:rPr>
      </w:pPr>
      <w:r w:rsidRPr="00E415E7">
        <w:rPr>
          <w:rFonts w:ascii="Arial" w:eastAsia="Times New Roman" w:hAnsi="Arial" w:cs="Arial"/>
          <w:b/>
          <w:sz w:val="20"/>
          <w:szCs w:val="20"/>
          <w:lang w:eastAsia="sl-SI"/>
        </w:rPr>
        <w:t>DELOVNA PREGLEDNICA</w:t>
      </w:r>
    </w:p>
    <w:p w:rsidR="00D52E38" w:rsidRPr="00E415E7" w:rsidRDefault="00D52E38" w:rsidP="00D52E38">
      <w:pPr>
        <w:widowControl w:val="0"/>
        <w:tabs>
          <w:tab w:val="left" w:pos="440"/>
        </w:tabs>
        <w:spacing w:after="0" w:line="240" w:lineRule="auto"/>
        <w:jc w:val="both"/>
        <w:rPr>
          <w:rFonts w:ascii="Arial" w:eastAsia="Times New Roman" w:hAnsi="Arial" w:cs="Arial"/>
          <w:b/>
          <w:sz w:val="20"/>
          <w:szCs w:val="20"/>
          <w:lang w:eastAsia="sl-SI"/>
        </w:rPr>
      </w:pPr>
      <w:r w:rsidRPr="00E415E7">
        <w:rPr>
          <w:rFonts w:ascii="Arial" w:eastAsia="Times New Roman" w:hAnsi="Arial" w:cs="Arial"/>
          <w:b/>
          <w:sz w:val="20"/>
          <w:szCs w:val="20"/>
          <w:lang w:eastAsia="sl-SI"/>
        </w:rPr>
        <w:t xml:space="preserve">Bruto površina vseh prostorov: 5.626,6 </w:t>
      </w:r>
      <w:r w:rsidR="00700E0D" w:rsidRPr="00D52E38">
        <w:rPr>
          <w:rFonts w:ascii="Arial" w:eastAsia="Times New Roman" w:hAnsi="Arial" w:cs="Arial"/>
          <w:b/>
          <w:bCs/>
          <w:sz w:val="20"/>
          <w:szCs w:val="20"/>
          <w:lang w:eastAsia="zh-CN"/>
        </w:rPr>
        <w:t>m</w:t>
      </w:r>
      <w:r w:rsidR="00700E0D" w:rsidRPr="00D52E38">
        <w:rPr>
          <w:rFonts w:ascii="Arial" w:eastAsia="Times New Roman" w:hAnsi="Arial" w:cs="Arial"/>
          <w:b/>
          <w:bCs/>
          <w:sz w:val="20"/>
          <w:szCs w:val="20"/>
          <w:vertAlign w:val="superscript"/>
          <w:lang w:eastAsia="zh-CN"/>
        </w:rPr>
        <w:t>2</w:t>
      </w:r>
    </w:p>
    <w:p w:rsidR="00D52E38" w:rsidRPr="00D52E38" w:rsidRDefault="00D52E38" w:rsidP="00D52E38">
      <w:pPr>
        <w:widowControl w:val="0"/>
        <w:tabs>
          <w:tab w:val="left" w:pos="440"/>
        </w:tabs>
        <w:spacing w:after="0" w:line="240" w:lineRule="auto"/>
        <w:jc w:val="both"/>
        <w:rPr>
          <w:rFonts w:ascii="Arial" w:eastAsia="Times New Roman" w:hAnsi="Arial" w:cs="Arial"/>
          <w:b/>
          <w:sz w:val="20"/>
          <w:szCs w:val="20"/>
          <w:lang w:eastAsia="sl-SI"/>
        </w:rPr>
      </w:pPr>
      <w:r w:rsidRPr="00E415E7">
        <w:rPr>
          <w:rFonts w:ascii="Arial" w:eastAsia="Times New Roman" w:hAnsi="Arial" w:cs="Arial"/>
          <w:b/>
          <w:sz w:val="20"/>
          <w:szCs w:val="20"/>
          <w:lang w:eastAsia="sl-SI"/>
        </w:rPr>
        <w:t xml:space="preserve">Neto površina  čiščenja: 4.970,0 </w:t>
      </w:r>
      <w:r w:rsidR="00700E0D" w:rsidRPr="00D52E38">
        <w:rPr>
          <w:rFonts w:ascii="Arial" w:eastAsia="Times New Roman" w:hAnsi="Arial" w:cs="Arial"/>
          <w:b/>
          <w:bCs/>
          <w:sz w:val="20"/>
          <w:szCs w:val="20"/>
          <w:lang w:eastAsia="zh-CN"/>
        </w:rPr>
        <w:t>m</w:t>
      </w:r>
      <w:r w:rsidR="00700E0D" w:rsidRPr="00D52E38">
        <w:rPr>
          <w:rFonts w:ascii="Arial" w:eastAsia="Times New Roman" w:hAnsi="Arial" w:cs="Arial"/>
          <w:b/>
          <w:bCs/>
          <w:sz w:val="20"/>
          <w:szCs w:val="20"/>
          <w:vertAlign w:val="superscript"/>
          <w:lang w:eastAsia="zh-CN"/>
        </w:rPr>
        <w:t>2</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highlight w:val="magenta"/>
          <w:lang w:eastAsia="sl-SI"/>
        </w:rPr>
      </w:pPr>
    </w:p>
    <w:tbl>
      <w:tblPr>
        <w:tblW w:w="9102" w:type="dxa"/>
        <w:tblInd w:w="55" w:type="dxa"/>
        <w:tblCellMar>
          <w:left w:w="70" w:type="dxa"/>
          <w:right w:w="70" w:type="dxa"/>
        </w:tblCellMar>
        <w:tblLook w:val="04A0" w:firstRow="1" w:lastRow="0" w:firstColumn="1" w:lastColumn="0" w:noHBand="0" w:noVBand="1"/>
      </w:tblPr>
      <w:tblGrid>
        <w:gridCol w:w="1441"/>
        <w:gridCol w:w="3105"/>
        <w:gridCol w:w="1021"/>
        <w:gridCol w:w="1745"/>
        <w:gridCol w:w="1790"/>
      </w:tblGrid>
      <w:tr w:rsidR="00D52E38" w:rsidRPr="00D52E38" w:rsidTr="00787382">
        <w:trPr>
          <w:trHeight w:val="300"/>
        </w:trPr>
        <w:tc>
          <w:tcPr>
            <w:tcW w:w="1441"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tc>
        <w:tc>
          <w:tcPr>
            <w:tcW w:w="7661" w:type="dxa"/>
            <w:gridSpan w:val="4"/>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Srednja vzgojiteljska šola, gimnazija in umetniška gimnazija Ljubljana</w:t>
            </w:r>
          </w:p>
        </w:tc>
      </w:tr>
      <w:tr w:rsidR="00D52E38" w:rsidRPr="00D52E38" w:rsidTr="00787382">
        <w:trPr>
          <w:trHeight w:val="255"/>
        </w:trPr>
        <w:tc>
          <w:tcPr>
            <w:tcW w:w="1441"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tc>
        <w:tc>
          <w:tcPr>
            <w:tcW w:w="3105"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tc>
        <w:tc>
          <w:tcPr>
            <w:tcW w:w="1021"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tc>
        <w:tc>
          <w:tcPr>
            <w:tcW w:w="1745"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tc>
        <w:tc>
          <w:tcPr>
            <w:tcW w:w="1790" w:type="dxa"/>
            <w:tcBorders>
              <w:top w:val="nil"/>
              <w:left w:val="nil"/>
              <w:bottom w:val="nil"/>
              <w:right w:val="nil"/>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tc>
      </w:tr>
      <w:tr w:rsidR="00D52E38" w:rsidRPr="00D52E38" w:rsidTr="00787382">
        <w:trPr>
          <w:trHeight w:val="765"/>
        </w:trPr>
        <w:tc>
          <w:tcPr>
            <w:tcW w:w="1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proofErr w:type="spellStart"/>
            <w:r w:rsidRPr="00D52E38">
              <w:rPr>
                <w:rFonts w:ascii="Arial" w:eastAsia="Times New Roman" w:hAnsi="Arial" w:cs="Arial"/>
                <w:b/>
                <w:bCs/>
                <w:sz w:val="20"/>
                <w:szCs w:val="20"/>
                <w:lang w:eastAsia="zh-CN"/>
              </w:rPr>
              <w:t>zap.št</w:t>
            </w:r>
            <w:proofErr w:type="spellEnd"/>
            <w:r w:rsidRPr="00D52E38">
              <w:rPr>
                <w:rFonts w:ascii="Arial" w:eastAsia="Times New Roman" w:hAnsi="Arial" w:cs="Arial"/>
                <w:b/>
                <w:bCs/>
                <w:sz w:val="20"/>
                <w:szCs w:val="20"/>
                <w:lang w:eastAsia="zh-CN"/>
              </w:rPr>
              <w:t>.</w:t>
            </w:r>
          </w:p>
        </w:tc>
        <w:tc>
          <w:tcPr>
            <w:tcW w:w="3105" w:type="dxa"/>
            <w:tcBorders>
              <w:top w:val="single" w:sz="4" w:space="0" w:color="auto"/>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vrsta prostora</w:t>
            </w:r>
          </w:p>
        </w:tc>
        <w:tc>
          <w:tcPr>
            <w:tcW w:w="1021" w:type="dxa"/>
            <w:tcBorders>
              <w:top w:val="single" w:sz="4" w:space="0" w:color="auto"/>
              <w:left w:val="nil"/>
              <w:bottom w:val="single" w:sz="4" w:space="0" w:color="auto"/>
              <w:right w:val="single" w:sz="4" w:space="0" w:color="auto"/>
            </w:tcBorders>
            <w:shd w:val="clear" w:color="auto" w:fill="auto"/>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oznaka</w:t>
            </w:r>
          </w:p>
        </w:tc>
        <w:tc>
          <w:tcPr>
            <w:tcW w:w="1745" w:type="dxa"/>
            <w:tcBorders>
              <w:top w:val="single" w:sz="4" w:space="0" w:color="auto"/>
              <w:left w:val="nil"/>
              <w:bottom w:val="single" w:sz="4" w:space="0" w:color="auto"/>
              <w:right w:val="single" w:sz="4" w:space="0" w:color="auto"/>
            </w:tcBorders>
            <w:shd w:val="clear" w:color="auto" w:fill="auto"/>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površina v m</w:t>
            </w:r>
            <w:r w:rsidRPr="00D52E38">
              <w:rPr>
                <w:rFonts w:ascii="Arial" w:eastAsia="Times New Roman" w:hAnsi="Arial" w:cs="Arial"/>
                <w:b/>
                <w:bCs/>
                <w:sz w:val="20"/>
                <w:szCs w:val="20"/>
                <w:vertAlign w:val="superscript"/>
                <w:lang w:eastAsia="zh-CN"/>
              </w:rPr>
              <w:t>2</w:t>
            </w:r>
            <w:r w:rsidRPr="00D52E38">
              <w:rPr>
                <w:rFonts w:ascii="Arial" w:eastAsia="Times New Roman" w:hAnsi="Arial" w:cs="Arial"/>
                <w:b/>
                <w:bCs/>
                <w:sz w:val="20"/>
                <w:szCs w:val="20"/>
                <w:lang w:eastAsia="zh-CN"/>
              </w:rPr>
              <w:t xml:space="preserve">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D52E38" w:rsidRPr="00D52E38" w:rsidRDefault="00D52E38" w:rsidP="00D52E38">
            <w:pP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površina v m</w:t>
            </w:r>
            <w:r w:rsidRPr="00D52E38">
              <w:rPr>
                <w:rFonts w:ascii="Arial" w:eastAsia="Times New Roman" w:hAnsi="Arial" w:cs="Arial"/>
                <w:b/>
                <w:bCs/>
                <w:sz w:val="20"/>
                <w:szCs w:val="20"/>
                <w:vertAlign w:val="superscript"/>
                <w:lang w:eastAsia="zh-CN"/>
              </w:rPr>
              <w:t>2</w:t>
            </w:r>
            <w:r w:rsidRPr="00D52E38">
              <w:rPr>
                <w:rFonts w:ascii="Arial" w:eastAsia="Times New Roman" w:hAnsi="Arial" w:cs="Arial"/>
                <w:b/>
                <w:bCs/>
                <w:sz w:val="20"/>
                <w:szCs w:val="20"/>
                <w:lang w:eastAsia="zh-CN"/>
              </w:rPr>
              <w:t xml:space="preserve"> - uporabna za čiščenje</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KLET IN ZAKLONIŠČE ZAHOD 28A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280,2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w:t>
            </w:r>
          </w:p>
        </w:tc>
        <w:tc>
          <w:tcPr>
            <w:tcW w:w="3105" w:type="dxa"/>
            <w:tcBorders>
              <w:top w:val="nil"/>
              <w:left w:val="nil"/>
              <w:bottom w:val="single" w:sz="4" w:space="0" w:color="auto"/>
              <w:right w:val="single" w:sz="4" w:space="0" w:color="auto"/>
            </w:tcBorders>
            <w:shd w:val="clear" w:color="auto" w:fill="auto"/>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KLET IN SKLADIŠČA, TOPLOTNA POSTAJA - VZHOD</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344,0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21,0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31,4</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31,4</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vratarnica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B000</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hišnikova soba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25,3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25,3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stopnišče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RAVNATELJ</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B031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15,4</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15,4</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RAČUNOVODSTVO</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10,1</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TAJNIŠTVO</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B034</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19,9</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KUHINJSKA NIŠA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3,8</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SEJNA SOBA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27,7</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27,7</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B002</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B003</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B004</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B005</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B006</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B008</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B007</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stopnišće</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B100</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22,0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22,0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 GIF</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21,0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21,0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B102</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lastRenderedPageBreak/>
              <w:t>30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B103</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PRIPRAVLJALNICA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B104</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B106</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B108</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B107</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zbornica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45,1</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45,1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B202</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B203</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B204</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B205</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B206, 206A</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B207</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 209</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B208</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knjižnica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B301</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55,6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55,6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10,3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B302</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B303</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B304</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76,1</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B306</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B307</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B308</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158,2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59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19,0</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Skupaj</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2974,0</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2406,8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PGC - STAR</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60</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41,8</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41,8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61</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dvorana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GPD</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282,6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282,6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62</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garderoba  3 + </w:t>
            </w: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18,96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18,96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63</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garderoba 2 + </w:t>
            </w: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19,78</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19,78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64</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garderoba 1 + </w:t>
            </w:r>
            <w:proofErr w:type="spellStart"/>
            <w:r w:rsidRPr="00D52E38">
              <w:rPr>
                <w:rFonts w:ascii="Arial" w:eastAsia="Times New Roman" w:hAnsi="Arial" w:cs="Arial"/>
                <w:sz w:val="20"/>
                <w:szCs w:val="20"/>
                <w:lang w:eastAsia="zh-CN"/>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15,15</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15,15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65</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shramba za orodje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38,3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38,3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66</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19,2</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19,2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67</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baletna dvorana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BDV</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80,8</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80,8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68</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plesna dvorana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PDV</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137,9</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137,9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69</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 za učitelje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27,8</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27,8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682,3</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682,3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PGC - NOV DEL</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70</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53,45</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53,45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lastRenderedPageBreak/>
              <w:t>71</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36,39</w:t>
            </w:r>
          </w:p>
        </w:tc>
        <w:tc>
          <w:tcPr>
            <w:tcW w:w="1790"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36,39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72</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17,34</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17,34</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73</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plesna dvorana 4</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116,09</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116,09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74</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plesna dvorana 3</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86,61</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86,61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75</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16,82</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16,82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76</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plesna dvorana 5</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153,61</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153,61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77</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glasbena učilnica 6</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130,49</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130,49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78</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33,07</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33,07</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79</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filmski studio</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130,75</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130,75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80</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 gledališče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131,17</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131,17</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81</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učilnica gledališče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86,31</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86,31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82</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gledališka dvorana</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220,47</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220,47</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83</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sanitarije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11,86</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11,86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84</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sanitarije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14,09</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14,09</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85</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garderoba profesorji</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7,93</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7,93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86</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16,31</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16,31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87</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23,53</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23,53</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88</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zaodrje</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41,04</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89</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50,82</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50,82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90</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hodnik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177,55</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177,55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91</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18,55</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18,55</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92</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stopnišče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18,46</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18,46</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93</w:t>
            </w:r>
          </w:p>
        </w:tc>
        <w:tc>
          <w:tcPr>
            <w:tcW w:w="3105" w:type="dxa"/>
            <w:tcBorders>
              <w:top w:val="nil"/>
              <w:left w:val="nil"/>
              <w:bottom w:val="single" w:sz="4" w:space="0" w:color="auto"/>
              <w:right w:val="single" w:sz="4" w:space="0" w:color="auto"/>
            </w:tcBorders>
            <w:shd w:val="clear" w:color="auto" w:fill="auto"/>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večnamenski prostor</w:t>
            </w:r>
          </w:p>
        </w:tc>
        <w:tc>
          <w:tcPr>
            <w:tcW w:w="1021"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168,38</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168,38</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94</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galerija</w:t>
            </w:r>
          </w:p>
        </w:tc>
        <w:tc>
          <w:tcPr>
            <w:tcW w:w="1021"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24,81</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24,81</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95</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studio</w:t>
            </w:r>
          </w:p>
        </w:tc>
        <w:tc>
          <w:tcPr>
            <w:tcW w:w="1021"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16,12</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16,12</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96</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tehnični prostor 1</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24,15</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D52E38"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97</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tehnični prostor 2</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24,22</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r>
      <w:tr w:rsidR="00D52E38" w:rsidRPr="001F39B6"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98</w:t>
            </w:r>
          </w:p>
        </w:tc>
        <w:tc>
          <w:tcPr>
            <w:tcW w:w="3105" w:type="dxa"/>
            <w:tcBorders>
              <w:top w:val="nil"/>
              <w:left w:val="nil"/>
              <w:bottom w:val="single" w:sz="4" w:space="0" w:color="auto"/>
              <w:right w:val="single" w:sz="4" w:space="0" w:color="auto"/>
            </w:tcBorders>
            <w:shd w:val="clear" w:color="auto" w:fill="auto"/>
            <w:noWrap/>
            <w:vAlign w:val="center"/>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prehod med starim in novim delom</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center"/>
            <w:hideMark/>
          </w:tcPr>
          <w:p w:rsidR="00D52E38" w:rsidRPr="001F39B6" w:rsidRDefault="001F39B6" w:rsidP="00D52E38">
            <w:pPr>
              <w:suppressAutoHyphens/>
              <w:spacing w:after="0" w:line="260" w:lineRule="atLeast"/>
              <w:jc w:val="both"/>
              <w:rPr>
                <w:rFonts w:ascii="Arial" w:eastAsia="Times New Roman" w:hAnsi="Arial" w:cs="Arial"/>
                <w:sz w:val="20"/>
                <w:szCs w:val="20"/>
                <w:lang w:eastAsia="zh-CN"/>
              </w:rPr>
            </w:pPr>
            <w:r w:rsidRPr="001F39B6">
              <w:rPr>
                <w:rFonts w:ascii="Arial" w:eastAsia="Times New Roman" w:hAnsi="Arial" w:cs="Arial"/>
                <w:sz w:val="20"/>
                <w:szCs w:val="20"/>
                <w:lang w:eastAsia="zh-CN"/>
              </w:rPr>
              <w:t>132</w:t>
            </w:r>
          </w:p>
        </w:tc>
        <w:tc>
          <w:tcPr>
            <w:tcW w:w="1790" w:type="dxa"/>
            <w:tcBorders>
              <w:top w:val="nil"/>
              <w:left w:val="nil"/>
              <w:bottom w:val="single" w:sz="4" w:space="0" w:color="auto"/>
              <w:right w:val="single" w:sz="4" w:space="0" w:color="auto"/>
            </w:tcBorders>
            <w:shd w:val="clear" w:color="auto" w:fill="auto"/>
            <w:noWrap/>
            <w:vAlign w:val="center"/>
            <w:hideMark/>
          </w:tcPr>
          <w:p w:rsidR="00D52E38" w:rsidRPr="001F39B6" w:rsidRDefault="001F39B6" w:rsidP="00D52E38">
            <w:pPr>
              <w:suppressAutoHyphens/>
              <w:spacing w:after="0" w:line="260" w:lineRule="atLeast"/>
              <w:jc w:val="both"/>
              <w:rPr>
                <w:rFonts w:ascii="Arial" w:eastAsia="Times New Roman" w:hAnsi="Arial" w:cs="Arial"/>
                <w:sz w:val="20"/>
                <w:szCs w:val="20"/>
                <w:lang w:eastAsia="zh-CN"/>
              </w:rPr>
            </w:pPr>
            <w:r w:rsidRPr="001F39B6">
              <w:rPr>
                <w:rFonts w:ascii="Arial" w:eastAsia="Times New Roman" w:hAnsi="Arial" w:cs="Arial"/>
                <w:sz w:val="20"/>
                <w:szCs w:val="20"/>
                <w:lang w:eastAsia="zh-CN"/>
              </w:rPr>
              <w:t>106</w:t>
            </w:r>
          </w:p>
        </w:tc>
      </w:tr>
      <w:tr w:rsidR="00D52E38" w:rsidRPr="001F39B6"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1970,39</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1880,98</w:t>
            </w:r>
          </w:p>
        </w:tc>
      </w:tr>
      <w:tr w:rsidR="00D52E38" w:rsidRPr="001F39B6"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 </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 </w:t>
            </w:r>
          </w:p>
        </w:tc>
      </w:tr>
      <w:tr w:rsidR="00D52E38" w:rsidRPr="001F39B6" w:rsidTr="00787382">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3105"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021" w:type="dxa"/>
            <w:tcBorders>
              <w:top w:val="nil"/>
              <w:left w:val="nil"/>
              <w:bottom w:val="single" w:sz="4" w:space="0" w:color="auto"/>
              <w:right w:val="single" w:sz="4" w:space="0" w:color="auto"/>
            </w:tcBorders>
            <w:shd w:val="clear" w:color="auto" w:fill="auto"/>
            <w:noWrap/>
            <w:vAlign w:val="bottom"/>
            <w:hideMark/>
          </w:tcPr>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w:t>
            </w:r>
          </w:p>
        </w:tc>
        <w:tc>
          <w:tcPr>
            <w:tcW w:w="1745"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5626,6</w:t>
            </w:r>
          </w:p>
        </w:tc>
        <w:tc>
          <w:tcPr>
            <w:tcW w:w="1790" w:type="dxa"/>
            <w:tcBorders>
              <w:top w:val="nil"/>
              <w:left w:val="nil"/>
              <w:bottom w:val="single" w:sz="4" w:space="0" w:color="auto"/>
              <w:right w:val="single" w:sz="4" w:space="0" w:color="auto"/>
            </w:tcBorders>
            <w:shd w:val="clear" w:color="auto" w:fill="auto"/>
            <w:noWrap/>
            <w:vAlign w:val="bottom"/>
            <w:hideMark/>
          </w:tcPr>
          <w:p w:rsidR="00D52E38" w:rsidRPr="001F39B6" w:rsidRDefault="00D52E38" w:rsidP="00D52E38">
            <w:pPr>
              <w:suppressAutoHyphens/>
              <w:spacing w:after="0" w:line="260" w:lineRule="atLeast"/>
              <w:jc w:val="center"/>
              <w:rPr>
                <w:rFonts w:ascii="Arial" w:eastAsia="Times New Roman" w:hAnsi="Arial" w:cs="Arial"/>
                <w:sz w:val="20"/>
                <w:szCs w:val="20"/>
                <w:lang w:eastAsia="zh-CN"/>
              </w:rPr>
            </w:pPr>
            <w:r w:rsidRPr="001F39B6">
              <w:rPr>
                <w:rFonts w:ascii="Arial" w:eastAsia="Times New Roman" w:hAnsi="Arial" w:cs="Arial"/>
                <w:sz w:val="20"/>
                <w:szCs w:val="20"/>
                <w:lang w:eastAsia="zh-CN"/>
              </w:rPr>
              <w:t>4970,0</w:t>
            </w:r>
          </w:p>
        </w:tc>
      </w:tr>
    </w:tbl>
    <w:p w:rsidR="00D52E38" w:rsidRDefault="00D52E38" w:rsidP="00D52E38">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Cs/>
          <w:sz w:val="20"/>
          <w:szCs w:val="20"/>
          <w:lang w:eastAsia="zh-CN"/>
        </w:rPr>
      </w:pPr>
      <w:r w:rsidRPr="00CB28EE">
        <w:rPr>
          <w:rFonts w:ascii="Arial" w:eastAsia="Times New Roman" w:hAnsi="Arial" w:cs="Arial"/>
          <w:bCs/>
          <w:sz w:val="20"/>
          <w:szCs w:val="20"/>
          <w:lang w:eastAsia="zh-CN"/>
        </w:rPr>
        <w:t>Vrste in pogostost izvajanja storitev čišč</w:t>
      </w:r>
      <w:r>
        <w:rPr>
          <w:rFonts w:ascii="Arial" w:eastAsia="Times New Roman" w:hAnsi="Arial" w:cs="Arial"/>
          <w:bCs/>
          <w:sz w:val="20"/>
          <w:szCs w:val="20"/>
          <w:lang w:eastAsia="zh-CN"/>
        </w:rPr>
        <w:t>enja so razvidni v nadaljevanju:</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E32183">
      <w:pPr>
        <w:numPr>
          <w:ilvl w:val="0"/>
          <w:numId w:val="39"/>
        </w:numPr>
        <w:tabs>
          <w:tab w:val="clear" w:pos="720"/>
          <w:tab w:val="num" w:pos="2629"/>
        </w:tabs>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b/>
          <w:sz w:val="20"/>
          <w:szCs w:val="20"/>
          <w:lang w:eastAsia="zh-CN"/>
        </w:rPr>
        <w:t>Seznam pogostosti izvajanja storitev čiščenja</w:t>
      </w: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A) V ZBORNICAH , KABINETIH IN PISARNAH</w:t>
      </w:r>
    </w:p>
    <w:p w:rsidR="00CB28EE" w:rsidRPr="00CB28EE" w:rsidRDefault="00CB28EE" w:rsidP="00CB28EE">
      <w:pPr>
        <w:suppressAutoHyphens/>
        <w:spacing w:after="0" w:line="260" w:lineRule="atLeast"/>
        <w:jc w:val="both"/>
        <w:rPr>
          <w:rFonts w:ascii="Arial" w:eastAsia="Times New Roman" w:hAnsi="Arial" w:cs="Arial"/>
          <w:b/>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Dnevno: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pometanje, sesanje, strojno ali ročno mokro čiščenje vseh talnih površin,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brisanje prahu s pisarniškega pohištva, delovnih površin, miz in okenskih polic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drobnega inventarja, telefonov, svetilk in ne</w:t>
      </w:r>
      <w:r w:rsidR="00700E0D">
        <w:rPr>
          <w:rFonts w:ascii="Arial" w:eastAsia="Times New Roman" w:hAnsi="Arial" w:cs="Arial"/>
          <w:sz w:val="20"/>
          <w:szCs w:val="20"/>
          <w:lang w:eastAsia="zh-CN"/>
        </w:rPr>
        <w:t xml:space="preserve"> </w:t>
      </w:r>
      <w:r w:rsidRPr="00CB28EE">
        <w:rPr>
          <w:rFonts w:ascii="Arial" w:eastAsia="Times New Roman" w:hAnsi="Arial" w:cs="Arial"/>
          <w:sz w:val="20"/>
          <w:szCs w:val="20"/>
          <w:lang w:eastAsia="zh-CN"/>
        </w:rPr>
        <w:t>vitalnih delov računalniške opreme,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madežev z vrat in kljuk, držal za roke in ograj, stikal in pohištva,</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ustrezno prezračevanje prostorov,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sesanje vseh talnih površin s tapisoni oz. tekstilnimi oblogami ter vlažno čiščenje vidnih madežev,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praznjenje košev, nameščanje vrečk v posode za odpadke in iznos odpadkov v zato predvidene kontejnerje.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Tedensko: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lastRenderedPageBreak/>
        <w:t>odstranjevanje pajčevin,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pomivanje košev za odpadke,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čiščenje podnožja stolov in miz, brisanje okvirjev slik,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in razkuževanje telefonskih aparatov in električnih stikal,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svetilnih teles v dosegu rok,</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korit za rože.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Mesečno: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vratnih podbojev in vratnih kril,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premazovanje  pisarniškega pohištva s </w:t>
      </w:r>
      <w:proofErr w:type="spellStart"/>
      <w:r w:rsidRPr="00CB28EE">
        <w:rPr>
          <w:rFonts w:ascii="Arial" w:eastAsia="Times New Roman" w:hAnsi="Arial" w:cs="Arial"/>
          <w:sz w:val="20"/>
          <w:szCs w:val="20"/>
          <w:lang w:eastAsia="zh-CN"/>
        </w:rPr>
        <w:t>samosvetlečo</w:t>
      </w:r>
      <w:proofErr w:type="spellEnd"/>
      <w:r w:rsidRPr="00CB28EE">
        <w:rPr>
          <w:rFonts w:ascii="Arial" w:eastAsia="Times New Roman" w:hAnsi="Arial" w:cs="Arial"/>
          <w:sz w:val="20"/>
          <w:szCs w:val="20"/>
          <w:lang w:eastAsia="zh-CN"/>
        </w:rPr>
        <w:t xml:space="preserve"> (antistatično) zaščitno emulzijo,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radiatorjev in cevi.</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B) V SANITARNIH PROSTORIH</w:t>
      </w: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Dnevno: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pometanje, sesanje, strojno ali ročno mokro čiščenje vseh talnih površin,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prahu okenskih polic in zgornjih površin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odstranjevanje madežev z vrat in kljuk ter stikal,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praznjenje košev, nameščanje vrečk v posode za odpadke in iznos odpadkov v zato predvidene kontejnerje,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čiščenje in razkuževanje </w:t>
      </w:r>
      <w:proofErr w:type="spellStart"/>
      <w:r w:rsidRPr="00CB28EE">
        <w:rPr>
          <w:rFonts w:ascii="Arial" w:eastAsia="Times New Roman" w:hAnsi="Arial" w:cs="Arial"/>
          <w:sz w:val="20"/>
          <w:szCs w:val="20"/>
          <w:lang w:eastAsia="zh-CN"/>
        </w:rPr>
        <w:t>sanitarijev</w:t>
      </w:r>
      <w:proofErr w:type="spellEnd"/>
      <w:r w:rsidRPr="00CB28EE">
        <w:rPr>
          <w:rFonts w:ascii="Arial" w:eastAsia="Times New Roman" w:hAnsi="Arial" w:cs="Arial"/>
          <w:sz w:val="20"/>
          <w:szCs w:val="20"/>
          <w:lang w:eastAsia="zh-CN"/>
        </w:rPr>
        <w:t>, WC-jev, pisoarjev, umivalnikov, armatur, ogledal ter keramičnih ploščic v neposredni bližini,</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ustrezno prezračevanje prostorov,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dopolnjevanje toaletnega papirja, papirnih zloženk in tekočega mila,</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mokro brisanje table.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Tedensko: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pajčevin,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pomivanje košev za odpadke,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vodnega kamna in urinske usedline v sanitarijah,</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temeljito čiščenje keramičnih ploščic, dezinfekcija in odišavljenje sanitarij, ter čiščenje straniščnih metlic in zunanjosti kotličkov, podajalnikov papirja, brisač in </w:t>
      </w:r>
      <w:proofErr w:type="spellStart"/>
      <w:r w:rsidRPr="00CB28EE">
        <w:rPr>
          <w:rFonts w:ascii="Arial" w:eastAsia="Times New Roman" w:hAnsi="Arial" w:cs="Arial"/>
          <w:sz w:val="20"/>
          <w:szCs w:val="20"/>
          <w:lang w:eastAsia="zh-CN"/>
        </w:rPr>
        <w:t>milnikov</w:t>
      </w:r>
      <w:proofErr w:type="spellEnd"/>
      <w:r w:rsidRPr="00CB28EE">
        <w:rPr>
          <w:rFonts w:ascii="Arial" w:eastAsia="Times New Roman" w:hAnsi="Arial" w:cs="Arial"/>
          <w:sz w:val="20"/>
          <w:szCs w:val="20"/>
          <w:lang w:eastAsia="zh-CN"/>
        </w:rPr>
        <w:t>.</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Mesečno: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vratnih podbojev in vratnih kril,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keramičnih ploščic.</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 xml:space="preserve">C) V UČILNICAH </w:t>
      </w: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Dnevno: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pometanje, sesanje, strojno ali ročno mokro čiščenje vseh talnih površin,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prahu s pisarniškega pohištva, delovnih površin, miz,  okenskih polic, šolskih tabel in zgornjih površin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brisanje drobnega inventarja, telefonov, svetilk in </w:t>
      </w:r>
      <w:proofErr w:type="spellStart"/>
      <w:r w:rsidRPr="00CB28EE">
        <w:rPr>
          <w:rFonts w:ascii="Arial" w:eastAsia="Times New Roman" w:hAnsi="Arial" w:cs="Arial"/>
          <w:sz w:val="20"/>
          <w:szCs w:val="20"/>
          <w:lang w:eastAsia="zh-CN"/>
        </w:rPr>
        <w:t>nevitalnih</w:t>
      </w:r>
      <w:proofErr w:type="spellEnd"/>
      <w:r w:rsidRPr="00CB28EE">
        <w:rPr>
          <w:rFonts w:ascii="Arial" w:eastAsia="Times New Roman" w:hAnsi="Arial" w:cs="Arial"/>
          <w:sz w:val="20"/>
          <w:szCs w:val="20"/>
          <w:lang w:eastAsia="zh-CN"/>
        </w:rPr>
        <w:t xml:space="preserve"> delov računalniške opreme,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odstranjevanje madežev z vrat in kljuk, stikal in pohištva,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umivalnikov, keramičnih ploščic in armatur,</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ustrezno prezračevanje prostorov,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sesanje vseh talnih površin s tapisoni oz. tekstilnimi oblogami,</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praznjenje košev, nameščanje vrečk v posode za odpadke in iznos odpadkov v zato predvidene kontejnerje,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lastRenderedPageBreak/>
        <w:t xml:space="preserve">odstranjevanje madežev s steklenih površin,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dvigovanje rolojev,</w:t>
      </w:r>
    </w:p>
    <w:p w:rsidR="00CB11D7"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zalivanje rož in cvetličnih nasadov v prostorih</w:t>
      </w:r>
      <w:r w:rsidR="00CB11D7">
        <w:rPr>
          <w:rFonts w:ascii="Arial" w:eastAsia="Times New Roman" w:hAnsi="Arial" w:cs="Arial"/>
          <w:sz w:val="20"/>
          <w:szCs w:val="20"/>
          <w:lang w:eastAsia="zh-CN"/>
        </w:rPr>
        <w:t>,</w:t>
      </w:r>
    </w:p>
    <w:p w:rsidR="00CB28EE" w:rsidRPr="00CB28EE" w:rsidRDefault="00CB11D7" w:rsidP="00E32183">
      <w:pPr>
        <w:numPr>
          <w:ilvl w:val="0"/>
          <w:numId w:val="37"/>
        </w:numPr>
        <w:suppressAutoHyphens/>
        <w:spacing w:after="0" w:line="260" w:lineRule="atLeast"/>
        <w:jc w:val="both"/>
        <w:rPr>
          <w:rFonts w:ascii="Arial" w:eastAsia="Times New Roman" w:hAnsi="Arial" w:cs="Arial"/>
          <w:sz w:val="20"/>
          <w:szCs w:val="20"/>
          <w:lang w:eastAsia="zh-CN"/>
        </w:rPr>
      </w:pPr>
      <w:r w:rsidRPr="00F06FBA">
        <w:rPr>
          <w:rFonts w:ascii="Arial" w:hAnsi="Arial" w:cs="Arial"/>
          <w:sz w:val="20"/>
          <w:szCs w:val="20"/>
        </w:rPr>
        <w:t>mokro brisanje table</w:t>
      </w:r>
      <w:r w:rsidR="00CB28EE" w:rsidRPr="00CB28EE">
        <w:rPr>
          <w:rFonts w:ascii="Arial" w:eastAsia="Times New Roman" w:hAnsi="Arial" w:cs="Arial"/>
          <w:sz w:val="20"/>
          <w:szCs w:val="20"/>
          <w:lang w:eastAsia="zh-CN"/>
        </w:rPr>
        <w:t>.</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Tedensko: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pajčevin,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pomivanje košev za odpadke,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čiščenje podnožja stolov in miz, brisanje okvirjev slik,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in razkuževanje telefonskih aparatov in električnih stikal,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svetilnih teles v dosegu rok,</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temeljito čiščenje tabel,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korit za rože.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Mesečno: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vratnih podbojev in vratnih kril,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premazovanje  pisarniškega pohištva s </w:t>
      </w:r>
      <w:proofErr w:type="spellStart"/>
      <w:r w:rsidRPr="00CB28EE">
        <w:rPr>
          <w:rFonts w:ascii="Arial" w:eastAsia="Times New Roman" w:hAnsi="Arial" w:cs="Arial"/>
          <w:sz w:val="20"/>
          <w:szCs w:val="20"/>
          <w:lang w:eastAsia="zh-CN"/>
        </w:rPr>
        <w:t>samosvetlečo</w:t>
      </w:r>
      <w:proofErr w:type="spellEnd"/>
      <w:r w:rsidRPr="00CB28EE">
        <w:rPr>
          <w:rFonts w:ascii="Arial" w:eastAsia="Times New Roman" w:hAnsi="Arial" w:cs="Arial"/>
          <w:sz w:val="20"/>
          <w:szCs w:val="20"/>
          <w:lang w:eastAsia="zh-CN"/>
        </w:rPr>
        <w:t xml:space="preserve"> (antistatično) zaščitno emulzijo,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radiatorjev.</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D) HODNIKI, STOPNIŠČA</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Dnevno: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pometanje, sesanje, strojno ali ročno mokro čiščenje vseh talnih površin,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prahu s pisarniškega pohištva, delovnih površin, miz,  okenskih polic in zgornjih površin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madežev z vrat in kljuk, stikal in pohištva,</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sesanje vseh talnih površin s tapisoni oz. tekstilnimi oblogami,</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praznjenje košev, nameščanje vrečk v posode za odpadke in iznos odpadkov v zato predvidene kontejnerje,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madežev s steklenih površin na glavnih vhodih in vmesnih vratih,</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zalivanje rož in cvetličnih nasadov.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Tedensko: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pajčevin,</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pomivanje košev za odpadke,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čiščenje podnožja stolov in miz, brisanje okvirjev slik,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in razkuževanje električnih stikal,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svetilnih teles v dosegu rok,</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brisanje korit za rože,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steklenih vhodnih in vmesnih vrat in držal ograje,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napisnih tabel, gasilnih aparatov.</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Mesečno: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vratnih podbojev in vratnih kril,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premazovanje  pisarniškega pohištva s </w:t>
      </w:r>
      <w:proofErr w:type="spellStart"/>
      <w:r w:rsidRPr="00CB28EE">
        <w:rPr>
          <w:rFonts w:ascii="Arial" w:eastAsia="Times New Roman" w:hAnsi="Arial" w:cs="Arial"/>
          <w:sz w:val="20"/>
          <w:szCs w:val="20"/>
          <w:lang w:eastAsia="zh-CN"/>
        </w:rPr>
        <w:t>samosvetlečo</w:t>
      </w:r>
      <w:proofErr w:type="spellEnd"/>
      <w:r w:rsidRPr="00CB28EE">
        <w:rPr>
          <w:rFonts w:ascii="Arial" w:eastAsia="Times New Roman" w:hAnsi="Arial" w:cs="Arial"/>
          <w:sz w:val="20"/>
          <w:szCs w:val="20"/>
          <w:lang w:eastAsia="zh-CN"/>
        </w:rPr>
        <w:t xml:space="preserve"> (antistatično) zaščitno emulzijo,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pralnih sten.</w:t>
      </w:r>
    </w:p>
    <w:p w:rsidR="00CB28EE" w:rsidRPr="00CB28EE" w:rsidRDefault="00CB28EE" w:rsidP="00CB28EE">
      <w:pPr>
        <w:suppressAutoHyphens/>
        <w:spacing w:after="0" w:line="260" w:lineRule="atLeast"/>
        <w:jc w:val="both"/>
        <w:rPr>
          <w:rFonts w:ascii="Arial" w:eastAsia="Times New Roman" w:hAnsi="Arial" w:cs="Arial"/>
          <w:b/>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E) V GLEDALIŠKIH IN PLESNIH DVORANAH</w:t>
      </w:r>
    </w:p>
    <w:p w:rsidR="00CB28EE" w:rsidRPr="00CB28EE" w:rsidRDefault="00CB28EE" w:rsidP="00CB28EE">
      <w:p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b/>
          <w:sz w:val="20"/>
          <w:szCs w:val="20"/>
          <w:lang w:eastAsia="zh-CN"/>
        </w:rPr>
        <w:t xml:space="preserve">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Dnevno: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vlažno  čiščenje vseh talnih površin,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lastRenderedPageBreak/>
        <w:t>brisanje prahu  z naprav v dnevni uporabi, okenskih polic in zgornjih površin radiatorjev,</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madežev z vrat in kljuk, stikal in pohištva,</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praznjenje košev, nameščanje vrečk v posode za odpadke in iznos odpadkov v zato predvidene kontejnerje,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odstranjevanje madežev s steklenih površin,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Tedensko: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odstranjevanje pajčevine,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pomivanje košev za odpadke,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in razkuževanje električnih stikal,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svetilnih teles v dosegu rok,</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Mesečno:</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vratnih podbojev in vratnih kril,</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čiščenje radiatorjev.</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F) Čiščenje vhoda pred šolo in dvorišča – cca 300m</w:t>
      </w:r>
      <w:r w:rsidRPr="00CB28EE">
        <w:rPr>
          <w:rFonts w:ascii="Arial" w:eastAsia="Times New Roman" w:hAnsi="Arial" w:cs="Arial"/>
          <w:sz w:val="20"/>
          <w:szCs w:val="20"/>
          <w:vertAlign w:val="superscript"/>
          <w:lang w:eastAsia="zh-CN"/>
        </w:rPr>
        <w:t>2</w:t>
      </w:r>
      <w:r w:rsidRPr="00CB28EE">
        <w:rPr>
          <w:rFonts w:ascii="Arial" w:eastAsia="Times New Roman" w:hAnsi="Arial" w:cs="Arial"/>
          <w:sz w:val="20"/>
          <w:szCs w:val="20"/>
          <w:lang w:eastAsia="zh-CN"/>
        </w:rPr>
        <w:t xml:space="preserve"> – dnevno med 15.00 in 15.30 uro</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i/>
          <w:sz w:val="20"/>
          <w:szCs w:val="20"/>
          <w:lang w:eastAsia="zh-CN"/>
        </w:rPr>
      </w:pPr>
      <w:r w:rsidRPr="00CB28EE">
        <w:rPr>
          <w:rFonts w:ascii="Arial" w:eastAsia="Times New Roman" w:hAnsi="Arial" w:cs="Arial"/>
          <w:b/>
          <w:i/>
          <w:sz w:val="20"/>
          <w:szCs w:val="20"/>
          <w:lang w:eastAsia="zh-CN"/>
        </w:rPr>
        <w:t>G) IZREDNO ČIŠČENJE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Letno, po dogovoru: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1 x letno strojno odstranjevanje in nanos novih namazov na vseh površinah z zaščitno </w:t>
      </w:r>
      <w:proofErr w:type="spellStart"/>
      <w:r w:rsidRPr="00CB28EE">
        <w:rPr>
          <w:rFonts w:ascii="Arial" w:eastAsia="Times New Roman" w:hAnsi="Arial" w:cs="Arial"/>
          <w:sz w:val="20"/>
          <w:szCs w:val="20"/>
          <w:lang w:eastAsia="zh-CN"/>
        </w:rPr>
        <w:t>samosvetlečo</w:t>
      </w:r>
      <w:proofErr w:type="spellEnd"/>
      <w:r w:rsidRPr="00CB28EE">
        <w:rPr>
          <w:rFonts w:ascii="Arial" w:eastAsia="Times New Roman" w:hAnsi="Arial" w:cs="Arial"/>
          <w:sz w:val="20"/>
          <w:szCs w:val="20"/>
          <w:lang w:eastAsia="zh-CN"/>
        </w:rPr>
        <w:t xml:space="preserve"> oz. nedrsečo emulzijo premazane talne površine,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1 x letno strojno ribanje in zaščita kamnitih talnih površin, </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2 x letno generalno čiščenje vseh zunanjih steklenih barier in vseh notranjih steklenih površin (vseh steklenih površin je 1.085 m</w:t>
      </w:r>
      <w:r w:rsidRPr="00CB28EE">
        <w:rPr>
          <w:rFonts w:ascii="Arial" w:eastAsia="Times New Roman" w:hAnsi="Arial" w:cs="Arial"/>
          <w:sz w:val="20"/>
          <w:szCs w:val="20"/>
          <w:vertAlign w:val="superscript"/>
          <w:lang w:eastAsia="zh-CN"/>
        </w:rPr>
        <w:t>2</w:t>
      </w:r>
      <w:r w:rsidRPr="00CB28EE">
        <w:rPr>
          <w:rFonts w:ascii="Arial" w:eastAsia="Times New Roman" w:hAnsi="Arial" w:cs="Arial"/>
          <w:sz w:val="20"/>
          <w:szCs w:val="20"/>
          <w:lang w:eastAsia="zh-CN"/>
        </w:rPr>
        <w:t>),</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1 x letno generalno čiščenje vse šolske površine: tla, luči, predelne stene,</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2 x letno čiščenje lamelnih zaves,</w:t>
      </w:r>
    </w:p>
    <w:p w:rsidR="00CB28EE" w:rsidRPr="00CB28EE" w:rsidRDefault="00CB28EE" w:rsidP="00E32183">
      <w:pPr>
        <w:numPr>
          <w:ilvl w:val="0"/>
          <w:numId w:val="37"/>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temeljito čiščenje in dezinfekcija vseh prostorov z inventarjem (po potrebi oziroma na zahtevo  naročnika ob pojavu nalezljivih bolezni).</w:t>
      </w:r>
    </w:p>
    <w:p w:rsidR="00CB28EE" w:rsidRPr="00CB28EE" w:rsidRDefault="00CB28EE" w:rsidP="00CB28EE">
      <w:pPr>
        <w:suppressAutoHyphens/>
        <w:spacing w:after="0" w:line="260" w:lineRule="atLeast"/>
        <w:jc w:val="both"/>
        <w:rPr>
          <w:rFonts w:ascii="Arial" w:eastAsia="Times New Roman" w:hAnsi="Arial" w:cs="Arial"/>
          <w:b/>
          <w:bCs/>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b/>
          <w:sz w:val="20"/>
          <w:szCs w:val="20"/>
          <w:lang w:eastAsia="zh-CN"/>
        </w:rPr>
        <w:t>IZREDNO ČIŠČENJE poslovnih prostorov bo ponudnik opravil od 15. julija do najkasneje 15. avgusta tekočega leta.</w:t>
      </w:r>
    </w:p>
    <w:p w:rsidR="00CB28EE" w:rsidRPr="00CB28EE" w:rsidRDefault="00CB28EE" w:rsidP="00CB28EE">
      <w:pPr>
        <w:suppressAutoHyphens/>
        <w:spacing w:after="0" w:line="260" w:lineRule="atLeast"/>
        <w:jc w:val="both"/>
        <w:rPr>
          <w:rFonts w:ascii="Arial" w:eastAsia="Times New Roman" w:hAnsi="Arial" w:cs="Arial"/>
          <w:b/>
          <w:bCs/>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MANIPULACIJA Z ODPADKI:</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Zahtevano je ločeno zbiranje odpadkov.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Storitve čiščenje se izvajajo vključno  od ponedeljka do petka. Po predhodni najavi naročnika se storitve čiščenja (dežurstva) opravljajo tudi ob sobotah in v izjemnih primerih nedeljah.</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V navedena dela mora ponudnik </w:t>
      </w:r>
      <w:r w:rsidRPr="00CB28EE">
        <w:rPr>
          <w:rFonts w:ascii="Arial" w:eastAsia="Times New Roman" w:hAnsi="Arial" w:cs="Arial"/>
          <w:b/>
          <w:sz w:val="20"/>
          <w:szCs w:val="20"/>
          <w:lang w:eastAsia="zh-CN"/>
        </w:rPr>
        <w:t>vključiti okolju prijazna čistila</w:t>
      </w:r>
      <w:r w:rsidRPr="00CB28EE">
        <w:rPr>
          <w:rFonts w:ascii="Arial" w:eastAsia="Times New Roman" w:hAnsi="Arial" w:cs="Arial"/>
          <w:sz w:val="20"/>
          <w:szCs w:val="20"/>
          <w:lang w:eastAsia="zh-CN"/>
        </w:rPr>
        <w:t xml:space="preserve">.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sz w:val="20"/>
          <w:szCs w:val="20"/>
          <w:u w:val="single"/>
          <w:lang w:eastAsia="zh-CN"/>
        </w:rPr>
      </w:pPr>
      <w:r w:rsidRPr="00CB28EE">
        <w:rPr>
          <w:rFonts w:ascii="Arial" w:eastAsia="Times New Roman" w:hAnsi="Arial" w:cs="Arial"/>
          <w:b/>
          <w:sz w:val="20"/>
          <w:szCs w:val="20"/>
          <w:u w:val="single"/>
          <w:lang w:eastAsia="zh-CN"/>
        </w:rPr>
        <w:t>Delovni čas:</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Delo poteka od 9. do 22. ure. Ponudnik mora v sobotah v dopoldanskem času zagotoviti dežurstvo enega (1) zaposlenega delavca, praviloma od 11. do 15. ure. Ob nedeljah po dogovoru in naročilu naročnika.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
          <w:sz w:val="20"/>
          <w:szCs w:val="20"/>
          <w:u w:val="single"/>
          <w:lang w:eastAsia="zh-CN"/>
        </w:rPr>
      </w:pPr>
      <w:r w:rsidRPr="00CB28EE">
        <w:rPr>
          <w:rFonts w:ascii="Arial" w:eastAsia="Times New Roman" w:hAnsi="Arial" w:cs="Arial"/>
          <w:b/>
          <w:sz w:val="20"/>
          <w:szCs w:val="20"/>
          <w:u w:val="single"/>
          <w:lang w:eastAsia="zh-CN"/>
        </w:rPr>
        <w:t>Ostale zahteve: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Ponudnik mora zagotoviti nadzornika, ki bo nadzoroval delo svojih delavk/delavcev. Naloge nadzornika so: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lastRenderedPageBreak/>
        <w:t>Vsaj dvakrat tedensko najmanj 1</w:t>
      </w:r>
      <w:r w:rsidR="00700E0D">
        <w:rPr>
          <w:rFonts w:ascii="Arial" w:eastAsia="Times New Roman" w:hAnsi="Arial" w:cs="Arial"/>
          <w:sz w:val="20"/>
          <w:szCs w:val="20"/>
          <w:lang w:eastAsia="zh-CN"/>
        </w:rPr>
        <w:t xml:space="preserve"> </w:t>
      </w:r>
      <w:r w:rsidRPr="00CB28EE">
        <w:rPr>
          <w:rFonts w:ascii="Arial" w:eastAsia="Times New Roman" w:hAnsi="Arial" w:cs="Arial"/>
          <w:sz w:val="20"/>
          <w:szCs w:val="20"/>
          <w:lang w:eastAsia="zh-CN"/>
        </w:rPr>
        <w:t xml:space="preserve">(ena) ura prisotnost na obeh lokacijah. Prisotnost nadzornika se evidentira kot se evidentira tudi prisotnost delavk/delavcev na lokacijah v evidencah prisotnosti in sicer na lokacijah naročnika: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Kardeljeva ploščad 28a, Ljubljana,</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Biti mora dosegljiv na mobilni telefon 24 ur (odpravljanje napak, reklamacije in intervencije)</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Je odgovoren za kvaliteto čiščenja delavk/delavcev</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Je kontaktna oseba na naslovu e-pošte za reklamacije</w:t>
      </w:r>
    </w:p>
    <w:p w:rsidR="00CB28EE" w:rsidRPr="00ED41C6"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Naročnik zahteva, da ponudnik zagotovi osem (8) urno prisotnost svojih delavcev na objektih vsak delovni dan. Na objektu nar</w:t>
      </w:r>
      <w:r w:rsidR="00214A69">
        <w:rPr>
          <w:rFonts w:ascii="Arial" w:eastAsia="Times New Roman" w:hAnsi="Arial" w:cs="Arial"/>
          <w:sz w:val="20"/>
          <w:szCs w:val="20"/>
          <w:lang w:eastAsia="zh-CN"/>
        </w:rPr>
        <w:t xml:space="preserve">očnika morajo biti </w:t>
      </w:r>
      <w:r w:rsidR="00214A69" w:rsidRPr="00ED41C6">
        <w:rPr>
          <w:rFonts w:ascii="Arial" w:eastAsia="Times New Roman" w:hAnsi="Arial" w:cs="Arial"/>
          <w:sz w:val="20"/>
          <w:szCs w:val="20"/>
          <w:lang w:eastAsia="zh-CN"/>
        </w:rPr>
        <w:t>najmanj štirje (4</w:t>
      </w:r>
      <w:r w:rsidRPr="00ED41C6">
        <w:rPr>
          <w:rFonts w:ascii="Arial" w:eastAsia="Times New Roman" w:hAnsi="Arial" w:cs="Arial"/>
          <w:sz w:val="20"/>
          <w:szCs w:val="20"/>
          <w:lang w:eastAsia="zh-CN"/>
        </w:rPr>
        <w:t>) delavci, eden od teh od 9.00 naprej.</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Prisotnost delavk/delavcev bo naročnik na lokacijah, kjer se opravlja čiščenje, kontroliral. Evidenca poteka na lokaciji naročnika Kardeljeva ploščad 28a</w:t>
      </w:r>
      <w:r w:rsidR="00700E0D" w:rsidRPr="00ED41C6">
        <w:rPr>
          <w:rFonts w:ascii="Arial" w:eastAsia="Times New Roman" w:hAnsi="Arial" w:cs="Arial"/>
          <w:sz w:val="20"/>
          <w:szCs w:val="20"/>
          <w:lang w:eastAsia="zh-CN"/>
        </w:rPr>
        <w:t>, 1000 Ljubljana</w:t>
      </w:r>
      <w:r w:rsidRPr="00ED41C6">
        <w:rPr>
          <w:rFonts w:ascii="Arial" w:eastAsia="Times New Roman" w:hAnsi="Arial" w:cs="Arial"/>
          <w:sz w:val="20"/>
          <w:szCs w:val="20"/>
          <w:lang w:eastAsia="zh-CN"/>
        </w:rPr>
        <w:t xml:space="preserve"> tako, da delavka/delavec na registratorju delovnega časa beleži uro prihoda in odhoda.</w:t>
      </w:r>
      <w:r w:rsidRPr="00CB28EE">
        <w:rPr>
          <w:rFonts w:ascii="Arial" w:eastAsia="Times New Roman" w:hAnsi="Arial" w:cs="Arial"/>
          <w:sz w:val="20"/>
          <w:szCs w:val="20"/>
          <w:lang w:eastAsia="zh-CN"/>
        </w:rPr>
        <w:t xml:space="preserve"> </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Izbrani ponudnik bo moral izdelovati plane čiščenja. Plan čiščenja je potrebno dostaviti pooblaščeni osebi naročnika.</w:t>
      </w:r>
    </w:p>
    <w:p w:rsidR="00CB28EE" w:rsidRPr="00CB28EE" w:rsidRDefault="00CB28EE" w:rsidP="00E32183">
      <w:pPr>
        <w:numPr>
          <w:ilvl w:val="0"/>
          <w:numId w:val="38"/>
        </w:num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sz w:val="20"/>
          <w:szCs w:val="20"/>
          <w:lang w:eastAsia="zh-CN"/>
        </w:rPr>
        <w:t xml:space="preserve">Čiščenje prostorov naročnika se mora opravljati po vnaprej znani tehnologiji čiščenja, s sodobno organizacijo dela, s sodobnimi metodami in tehnikami ter spremljanjem kakovosti opravljenega dela. </w:t>
      </w:r>
    </w:p>
    <w:p w:rsidR="00CB28EE" w:rsidRPr="00CB28EE" w:rsidRDefault="00CB28EE" w:rsidP="00CB28EE">
      <w:p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b/>
          <w:sz w:val="20"/>
          <w:szCs w:val="20"/>
          <w:lang w:eastAsia="zh-CN"/>
        </w:rPr>
        <w:t>Naročnik zagotovi izvajalcu čiščenja:</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vodo,</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električno energijo za delovanje čistilnih strojev,</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prostor za shranjevanje čistilnih sredstev, delovnih pripomočkov in naprav,</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prostor za garderobo čistilcev,</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toaletni papir,</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papirnate brisače,</w:t>
      </w:r>
    </w:p>
    <w:p w:rsidR="00CB28EE" w:rsidRPr="00CB28EE" w:rsidRDefault="00CB28EE" w:rsidP="00E32183">
      <w:pPr>
        <w:numPr>
          <w:ilvl w:val="0"/>
          <w:numId w:val="40"/>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tekoče milo,</w:t>
      </w:r>
    </w:p>
    <w:p w:rsidR="00CB28EE" w:rsidRPr="00CB28EE" w:rsidRDefault="00CB28EE" w:rsidP="00E32183">
      <w:pPr>
        <w:numPr>
          <w:ilvl w:val="0"/>
          <w:numId w:val="40"/>
        </w:numPr>
        <w:suppressAutoHyphens/>
        <w:spacing w:after="0" w:line="260" w:lineRule="atLeast"/>
        <w:jc w:val="both"/>
        <w:rPr>
          <w:rFonts w:ascii="Arial" w:eastAsia="Times New Roman" w:hAnsi="Arial" w:cs="Arial"/>
          <w:b/>
          <w:sz w:val="20"/>
          <w:szCs w:val="20"/>
          <w:lang w:eastAsia="zh-CN"/>
        </w:rPr>
      </w:pPr>
      <w:proofErr w:type="spellStart"/>
      <w:r w:rsidRPr="00CB28EE">
        <w:rPr>
          <w:rFonts w:ascii="Arial" w:eastAsia="Times New Roman" w:hAnsi="Arial" w:cs="Arial"/>
          <w:sz w:val="20"/>
          <w:szCs w:val="20"/>
          <w:lang w:eastAsia="zh-CN"/>
        </w:rPr>
        <w:t>osvežilce</w:t>
      </w:r>
      <w:proofErr w:type="spellEnd"/>
      <w:r w:rsidRPr="00CB28EE">
        <w:rPr>
          <w:rFonts w:ascii="Arial" w:eastAsia="Times New Roman" w:hAnsi="Arial" w:cs="Arial"/>
          <w:sz w:val="20"/>
          <w:szCs w:val="20"/>
          <w:lang w:eastAsia="zh-CN"/>
        </w:rPr>
        <w:t xml:space="preserve"> zraka</w:t>
      </w:r>
    </w:p>
    <w:p w:rsidR="00CB28EE" w:rsidRPr="00CB28EE" w:rsidRDefault="00CB28EE" w:rsidP="00E32183">
      <w:pPr>
        <w:numPr>
          <w:ilvl w:val="0"/>
          <w:numId w:val="38"/>
        </w:num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sz w:val="20"/>
          <w:szCs w:val="20"/>
          <w:lang w:eastAsia="zh-CN"/>
        </w:rPr>
        <w:t xml:space="preserve">Vsa čistila, dezinfekcijska sredstva in opremo za čiščenje mora zagotoviti ponudnik in so všteta v ceno čiščenja. </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Delavci izvajalca morajo pri opravljanju storitev dosledno upoštevati načela splošne higiene. Čiščenje mora biti organizirano tako, da poteka od čistega proti umazanemu delu, da so </w:t>
      </w:r>
      <w:r w:rsidRPr="00CB28EE">
        <w:rPr>
          <w:rFonts w:ascii="Arial" w:eastAsia="Times New Roman" w:hAnsi="Arial" w:cs="Arial"/>
          <w:b/>
          <w:sz w:val="20"/>
          <w:szCs w:val="20"/>
          <w:lang w:eastAsia="zh-CN"/>
        </w:rPr>
        <w:t>ločene čiste in nečiste poti.</w:t>
      </w:r>
      <w:r w:rsidRPr="00CB28EE">
        <w:rPr>
          <w:rFonts w:ascii="Arial" w:eastAsia="Times New Roman" w:hAnsi="Arial" w:cs="Arial"/>
          <w:sz w:val="20"/>
          <w:szCs w:val="20"/>
          <w:lang w:eastAsia="zh-CN"/>
        </w:rPr>
        <w:t xml:space="preserve"> Skrbeti morajo za visok nivo osebne higiene (zlasti higieno rok!!!) ter higieno delovne opreme in pripomočkov.</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Pri opravljanju storitev čiščenja mora izvajalec uporabljati le </w:t>
      </w:r>
      <w:r w:rsidRPr="00CB28EE">
        <w:rPr>
          <w:rFonts w:ascii="Arial" w:eastAsia="Times New Roman" w:hAnsi="Arial" w:cs="Arial"/>
          <w:b/>
          <w:sz w:val="20"/>
          <w:szCs w:val="20"/>
          <w:lang w:eastAsia="zh-CN"/>
        </w:rPr>
        <w:t>čistila, ki so</w:t>
      </w:r>
      <w:r w:rsidRPr="00CB28EE">
        <w:rPr>
          <w:rFonts w:ascii="Arial" w:eastAsia="Times New Roman" w:hAnsi="Arial" w:cs="Arial"/>
          <w:sz w:val="20"/>
          <w:szCs w:val="20"/>
          <w:lang w:eastAsia="zh-CN"/>
        </w:rPr>
        <w:t xml:space="preserve"> </w:t>
      </w:r>
      <w:r w:rsidRPr="00CB28EE">
        <w:rPr>
          <w:rFonts w:ascii="Arial" w:eastAsia="Times New Roman" w:hAnsi="Arial" w:cs="Arial"/>
          <w:b/>
          <w:sz w:val="20"/>
          <w:szCs w:val="20"/>
          <w:lang w:eastAsia="zh-CN"/>
        </w:rPr>
        <w:t>mikrobiološko in dermatološko testirana</w:t>
      </w:r>
      <w:r w:rsidRPr="00CB28EE">
        <w:rPr>
          <w:rFonts w:ascii="Arial" w:eastAsia="Times New Roman" w:hAnsi="Arial" w:cs="Arial"/>
          <w:sz w:val="20"/>
          <w:szCs w:val="20"/>
          <w:lang w:eastAsia="zh-CN"/>
        </w:rPr>
        <w:t>, tako da ne vsebujejo patogenih bakterij in ne povzročajo alergij ali drugih bolezenskih sprememb na koži. Čistila morajo biti pakirana v originalni embalaži, opremljena z navodilom za uporabo v slovenskem jeziku. Čistila ne smejo biti dostopna študentom.</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b/>
          <w:sz w:val="20"/>
          <w:szCs w:val="20"/>
          <w:lang w:eastAsia="zh-CN"/>
        </w:rPr>
        <w:t xml:space="preserve">Pripomočki za čiščenje </w:t>
      </w:r>
      <w:r w:rsidRPr="00CB28EE">
        <w:rPr>
          <w:rFonts w:ascii="Arial" w:eastAsia="Times New Roman" w:hAnsi="Arial" w:cs="Arial"/>
          <w:sz w:val="20"/>
          <w:szCs w:val="20"/>
          <w:lang w:eastAsia="zh-CN"/>
        </w:rPr>
        <w:t xml:space="preserve">(krpe, vedra …) morajo </w:t>
      </w:r>
      <w:r w:rsidRPr="00CB28EE">
        <w:rPr>
          <w:rFonts w:ascii="Arial" w:eastAsia="Times New Roman" w:hAnsi="Arial" w:cs="Arial"/>
          <w:b/>
          <w:sz w:val="20"/>
          <w:szCs w:val="20"/>
          <w:lang w:eastAsia="zh-CN"/>
        </w:rPr>
        <w:t>biti ločeni glede na namen uporabe</w:t>
      </w:r>
      <w:r w:rsidRPr="00CB28EE">
        <w:rPr>
          <w:rFonts w:ascii="Arial" w:eastAsia="Times New Roman" w:hAnsi="Arial" w:cs="Arial"/>
          <w:sz w:val="20"/>
          <w:szCs w:val="20"/>
          <w:lang w:eastAsia="zh-CN"/>
        </w:rPr>
        <w:t xml:space="preserve"> (npr. čiščenje površin učilnic, predavalnic, sanitarnih prostorov, tal). </w:t>
      </w:r>
      <w:r w:rsidRPr="00CB28EE">
        <w:rPr>
          <w:rFonts w:ascii="Arial" w:eastAsia="Times New Roman" w:hAnsi="Arial" w:cs="Arial"/>
          <w:b/>
          <w:sz w:val="20"/>
          <w:szCs w:val="20"/>
          <w:lang w:eastAsia="zh-CN"/>
        </w:rPr>
        <w:t>Namembnost pripomočkov</w:t>
      </w:r>
      <w:r w:rsidRPr="00CB28EE">
        <w:rPr>
          <w:rFonts w:ascii="Arial" w:eastAsia="Times New Roman" w:hAnsi="Arial" w:cs="Arial"/>
          <w:sz w:val="20"/>
          <w:szCs w:val="20"/>
          <w:lang w:eastAsia="zh-CN"/>
        </w:rPr>
        <w:t xml:space="preserve"> mora biti barvno opredeljena ali kako drugače </w:t>
      </w:r>
      <w:r w:rsidRPr="00CB28EE">
        <w:rPr>
          <w:rFonts w:ascii="Arial" w:eastAsia="Times New Roman" w:hAnsi="Arial" w:cs="Arial"/>
          <w:b/>
          <w:sz w:val="20"/>
          <w:szCs w:val="20"/>
          <w:lang w:eastAsia="zh-CN"/>
        </w:rPr>
        <w:t>jasno označena</w:t>
      </w:r>
      <w:r w:rsidRPr="00CB28EE">
        <w:rPr>
          <w:rFonts w:ascii="Arial" w:eastAsia="Times New Roman" w:hAnsi="Arial" w:cs="Arial"/>
          <w:sz w:val="20"/>
          <w:szCs w:val="20"/>
          <w:lang w:eastAsia="zh-CN"/>
        </w:rPr>
        <w:t>. Po uporabi je potrebno pripomočke dobro očistiti in skupaj s čistili shraniti v namenskem prostoru oz. omari – nedostopno študentom!</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Krpe v uporabi se ne sme prenašati iz prostora v prostor – za čiščenje posameznega prostora se uporabi sveže, čiste krpe. Po uporabi se krpe takoj odloži v ustrezno vrečo za umazano perilo.</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u w:val="single"/>
          <w:lang w:eastAsia="zh-CN"/>
        </w:rPr>
      </w:pPr>
      <w:r w:rsidRPr="00CB28EE">
        <w:rPr>
          <w:rFonts w:ascii="Arial" w:eastAsia="Times New Roman" w:hAnsi="Arial" w:cs="Arial"/>
          <w:sz w:val="20"/>
          <w:szCs w:val="20"/>
          <w:lang w:eastAsia="zh-CN"/>
        </w:rPr>
        <w:t xml:space="preserve">Izvajalec čiščenja mora zagotoviti </w:t>
      </w:r>
      <w:r w:rsidRPr="00CB28EE">
        <w:rPr>
          <w:rFonts w:ascii="Arial" w:eastAsia="Times New Roman" w:hAnsi="Arial" w:cs="Arial"/>
          <w:b/>
          <w:sz w:val="20"/>
          <w:szCs w:val="20"/>
          <w:lang w:eastAsia="zh-CN"/>
        </w:rPr>
        <w:t>kontinuiran dnevni odvoz uporabljenih krp za čiščenje iz posameznih lokacij na</w:t>
      </w:r>
      <w:r w:rsidR="00A71B98">
        <w:rPr>
          <w:rFonts w:ascii="Arial" w:eastAsia="Times New Roman" w:hAnsi="Arial" w:cs="Arial"/>
          <w:b/>
          <w:sz w:val="20"/>
          <w:szCs w:val="20"/>
          <w:lang w:eastAsia="zh-CN"/>
        </w:rPr>
        <w:t>ročnika in ustrezno pranje le-</w:t>
      </w:r>
      <w:r w:rsidRPr="00CB28EE">
        <w:rPr>
          <w:rFonts w:ascii="Arial" w:eastAsia="Times New Roman" w:hAnsi="Arial" w:cs="Arial"/>
          <w:b/>
          <w:sz w:val="20"/>
          <w:szCs w:val="20"/>
          <w:lang w:eastAsia="zh-CN"/>
        </w:rPr>
        <w:t>teh.</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Izvajalec mora </w:t>
      </w:r>
      <w:r w:rsidRPr="00CB28EE">
        <w:rPr>
          <w:rFonts w:ascii="Arial" w:eastAsia="Times New Roman" w:hAnsi="Arial" w:cs="Arial"/>
          <w:b/>
          <w:sz w:val="20"/>
          <w:szCs w:val="20"/>
          <w:lang w:eastAsia="zh-CN"/>
        </w:rPr>
        <w:t>zagotoviti vsa potrebna delovna in zaščitna sredstva</w:t>
      </w:r>
      <w:r w:rsidRPr="00CB28EE">
        <w:rPr>
          <w:rFonts w:ascii="Arial" w:eastAsia="Times New Roman" w:hAnsi="Arial" w:cs="Arial"/>
          <w:sz w:val="20"/>
          <w:szCs w:val="20"/>
          <w:lang w:eastAsia="zh-CN"/>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Delavci izvajalca so takoj po prihodu na delovno mesto in opravljenih pripravah na delo, dolžni poskrbeti za </w:t>
      </w:r>
      <w:r w:rsidRPr="00CB28EE">
        <w:rPr>
          <w:rFonts w:ascii="Arial" w:eastAsia="Times New Roman" w:hAnsi="Arial" w:cs="Arial"/>
          <w:b/>
          <w:sz w:val="20"/>
          <w:szCs w:val="20"/>
          <w:lang w:eastAsia="zh-CN"/>
        </w:rPr>
        <w:t>sprotno čiščenje najbolj frekventnih prostorov</w:t>
      </w:r>
      <w:r w:rsidRPr="00CB28EE">
        <w:rPr>
          <w:rFonts w:ascii="Arial" w:eastAsia="Times New Roman" w:hAnsi="Arial" w:cs="Arial"/>
          <w:sz w:val="20"/>
          <w:szCs w:val="20"/>
          <w:lang w:eastAsia="zh-CN"/>
        </w:rPr>
        <w:t xml:space="preserve"> (vhodi, garderobe, hodniki in </w:t>
      </w:r>
      <w:r w:rsidRPr="00CB28EE">
        <w:rPr>
          <w:rFonts w:ascii="Arial" w:eastAsia="Times New Roman" w:hAnsi="Arial" w:cs="Arial"/>
          <w:sz w:val="20"/>
          <w:szCs w:val="20"/>
          <w:lang w:eastAsia="zh-CN"/>
        </w:rPr>
        <w:lastRenderedPageBreak/>
        <w:t>sanitarije). Temeljito se navedeni prostori očistijo še enkrat pred zaključkom obratovalnega časa naročnika.</w:t>
      </w:r>
    </w:p>
    <w:p w:rsidR="00CB28EE" w:rsidRPr="00CB28EE" w:rsidRDefault="00CB28EE" w:rsidP="00E32183">
      <w:pPr>
        <w:numPr>
          <w:ilvl w:val="0"/>
          <w:numId w:val="38"/>
        </w:numPr>
        <w:suppressAutoHyphens/>
        <w:spacing w:after="0" w:line="260" w:lineRule="atLeast"/>
        <w:jc w:val="both"/>
        <w:rPr>
          <w:rFonts w:ascii="Arial" w:eastAsia="Times New Roman" w:hAnsi="Arial" w:cs="Arial"/>
          <w:b/>
          <w:sz w:val="20"/>
          <w:szCs w:val="20"/>
          <w:lang w:eastAsia="zh-CN"/>
        </w:rPr>
      </w:pPr>
      <w:r w:rsidRPr="00CB28EE">
        <w:rPr>
          <w:rFonts w:ascii="Arial" w:eastAsia="Times New Roman" w:hAnsi="Arial" w:cs="Arial"/>
          <w:sz w:val="20"/>
          <w:szCs w:val="20"/>
          <w:lang w:eastAsia="zh-CN"/>
        </w:rPr>
        <w:t>Delavci izvajalca so dolžni dosledno dnevno skrbeti za</w:t>
      </w:r>
      <w:r w:rsidRPr="00CB28EE">
        <w:rPr>
          <w:rFonts w:ascii="Arial" w:eastAsia="Times New Roman" w:hAnsi="Arial" w:cs="Arial"/>
          <w:b/>
          <w:sz w:val="20"/>
          <w:szCs w:val="20"/>
          <w:lang w:eastAsia="zh-CN"/>
        </w:rPr>
        <w:t xml:space="preserve"> zapiranje oken,</w:t>
      </w:r>
      <w:r w:rsidRPr="00CB28EE">
        <w:rPr>
          <w:rFonts w:ascii="Arial" w:eastAsia="Times New Roman" w:hAnsi="Arial" w:cs="Arial"/>
          <w:sz w:val="20"/>
          <w:szCs w:val="20"/>
          <w:lang w:eastAsia="zh-CN"/>
        </w:rPr>
        <w:t xml:space="preserve"> </w:t>
      </w:r>
      <w:r w:rsidRPr="00CB28EE">
        <w:rPr>
          <w:rFonts w:ascii="Arial" w:eastAsia="Times New Roman" w:hAnsi="Arial" w:cs="Arial"/>
          <w:b/>
          <w:sz w:val="20"/>
          <w:szCs w:val="20"/>
          <w:lang w:eastAsia="zh-CN"/>
        </w:rPr>
        <w:t>ugašanje luči in zapiranje vodovodnih pip.</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V izjemnih primerih mora izvajalec opraviti storitve čiščenja tudi izven načrtovanega delovnega časa, ki ga določi naročnik.</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 xml:space="preserve">Izbrani ponudnik mora v sanitarije pri naročniku namestiti list za evidentiranje čiščenja sanitarij. </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Izbrani ponudnik mora svoje delavce seznaniti z vsemi zahtevami naročnika.</w:t>
      </w:r>
    </w:p>
    <w:p w:rsidR="00CB28EE" w:rsidRPr="00CB28EE" w:rsidRDefault="00CB28EE" w:rsidP="00E32183">
      <w:pPr>
        <w:numPr>
          <w:ilvl w:val="0"/>
          <w:numId w:val="38"/>
        </w:numPr>
        <w:suppressAutoHyphens/>
        <w:spacing w:after="0" w:line="260" w:lineRule="atLeast"/>
        <w:jc w:val="both"/>
        <w:rPr>
          <w:rFonts w:ascii="Arial" w:eastAsia="Times New Roman" w:hAnsi="Arial" w:cs="Arial"/>
          <w:sz w:val="20"/>
          <w:szCs w:val="20"/>
          <w:lang w:eastAsia="zh-CN"/>
        </w:rPr>
      </w:pPr>
      <w:r w:rsidRPr="00CB28EE">
        <w:rPr>
          <w:rFonts w:ascii="Arial" w:eastAsia="Times New Roman" w:hAnsi="Arial" w:cs="Arial"/>
          <w:sz w:val="20"/>
          <w:szCs w:val="20"/>
          <w:lang w:eastAsia="zh-CN"/>
        </w:rPr>
        <w:t>Izbrani ponudnik se mora v primeru urgentnega reševanja, pri naročniku zglasiti maksimalno v roku 1 ure od prejema zahteve za urgentno reševanje.</w:t>
      </w:r>
    </w:p>
    <w:p w:rsidR="00CB28EE" w:rsidRPr="00CB28EE" w:rsidRDefault="00CB28EE" w:rsidP="00E32183">
      <w:pPr>
        <w:numPr>
          <w:ilvl w:val="0"/>
          <w:numId w:val="38"/>
        </w:numPr>
        <w:suppressAutoHyphens/>
        <w:spacing w:after="0" w:line="260" w:lineRule="atLeast"/>
        <w:jc w:val="both"/>
        <w:rPr>
          <w:rFonts w:ascii="Arial" w:eastAsia="Times New Roman" w:hAnsi="Arial" w:cs="Arial"/>
          <w:iCs/>
          <w:sz w:val="20"/>
          <w:szCs w:val="20"/>
          <w:lang w:eastAsia="zh-CN"/>
        </w:rPr>
      </w:pPr>
      <w:proofErr w:type="spellStart"/>
      <w:r w:rsidRPr="00CB28EE">
        <w:rPr>
          <w:rFonts w:ascii="Arial" w:eastAsia="Times New Roman" w:hAnsi="Arial" w:cs="Arial"/>
          <w:iCs/>
          <w:sz w:val="20"/>
          <w:szCs w:val="20"/>
          <w:lang w:eastAsia="zh-CN"/>
        </w:rPr>
        <w:t>Zaželjeno</w:t>
      </w:r>
      <w:proofErr w:type="spellEnd"/>
      <w:r w:rsidRPr="00CB28EE">
        <w:rPr>
          <w:rFonts w:ascii="Arial" w:eastAsia="Times New Roman" w:hAnsi="Arial" w:cs="Arial"/>
          <w:iCs/>
          <w:sz w:val="20"/>
          <w:szCs w:val="20"/>
          <w:lang w:eastAsia="zh-CN"/>
        </w:rPr>
        <w:t xml:space="preserve"> je, da je ponudnik imetnik certifikata, ki izkazuje njegovo poslovanje v skladu s standardom kakovosti ISO 9001 ter </w:t>
      </w:r>
      <w:proofErr w:type="spellStart"/>
      <w:r w:rsidRPr="00CB28EE">
        <w:rPr>
          <w:rFonts w:ascii="Arial" w:eastAsia="Times New Roman" w:hAnsi="Arial" w:cs="Arial"/>
          <w:iCs/>
          <w:sz w:val="20"/>
          <w:szCs w:val="20"/>
          <w:lang w:eastAsia="zh-CN"/>
        </w:rPr>
        <w:t>okoljskim</w:t>
      </w:r>
      <w:proofErr w:type="spellEnd"/>
      <w:r w:rsidRPr="00CB28EE">
        <w:rPr>
          <w:rFonts w:ascii="Arial" w:eastAsia="Times New Roman" w:hAnsi="Arial" w:cs="Arial"/>
          <w:iCs/>
          <w:sz w:val="20"/>
          <w:szCs w:val="20"/>
          <w:lang w:eastAsia="zh-CN"/>
        </w:rPr>
        <w:t xml:space="preserve"> standardom  ISO 14001.</w:t>
      </w:r>
    </w:p>
    <w:p w:rsidR="00CB28EE" w:rsidRPr="00CB28EE" w:rsidRDefault="00CB28EE" w:rsidP="00CB28EE">
      <w:pPr>
        <w:suppressAutoHyphens/>
        <w:spacing w:after="0" w:line="260" w:lineRule="atLeast"/>
        <w:jc w:val="both"/>
        <w:rPr>
          <w:rFonts w:ascii="Arial" w:eastAsia="Times New Roman" w:hAnsi="Arial" w:cs="Arial"/>
          <w:sz w:val="20"/>
          <w:szCs w:val="20"/>
          <w:lang w:eastAsia="zh-CN"/>
        </w:rPr>
      </w:pPr>
    </w:p>
    <w:p w:rsidR="00CB28EE" w:rsidRPr="00CB28EE" w:rsidRDefault="00CB28EE" w:rsidP="00CB28EE">
      <w:pPr>
        <w:suppressAutoHyphens/>
        <w:spacing w:after="0" w:line="260" w:lineRule="atLeast"/>
        <w:jc w:val="both"/>
        <w:rPr>
          <w:rFonts w:ascii="Arial" w:eastAsia="Times New Roman" w:hAnsi="Arial" w:cs="Arial"/>
          <w:bCs/>
          <w:sz w:val="20"/>
          <w:szCs w:val="20"/>
          <w:lang w:eastAsia="zh-CN"/>
        </w:rPr>
      </w:pPr>
      <w:r w:rsidRPr="00CB28EE">
        <w:rPr>
          <w:rFonts w:ascii="Arial" w:eastAsia="Times New Roman" w:hAnsi="Arial" w:cs="Arial"/>
          <w:bCs/>
          <w:sz w:val="20"/>
          <w:szCs w:val="20"/>
          <w:lang w:eastAsia="zh-CN"/>
        </w:rPr>
        <w:t>Ponudnik je dolžan po prvih šestih mesecih in ob koncu vsakega leta izvajanja naročila priložiti naročniku seznam, iz katerega je razvidno ime in količina čistilnih sredstev, ki jih je porabil pri izvajanju storitev čiščenja.</w:t>
      </w:r>
    </w:p>
    <w:p w:rsidR="00CB28EE" w:rsidRDefault="00CB28EE"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V navedena dela mora ponudnik vključiti tudi okolju prijazna čistila. Cena se pripravi na m</w:t>
      </w:r>
      <w:r w:rsidRPr="00D52E38">
        <w:rPr>
          <w:rFonts w:ascii="Arial" w:eastAsia="Times New Roman" w:hAnsi="Arial" w:cs="Arial"/>
          <w:b/>
          <w:sz w:val="20"/>
          <w:szCs w:val="20"/>
          <w:vertAlign w:val="superscript"/>
          <w:lang w:eastAsia="sl-SI"/>
        </w:rPr>
        <w:t>2</w:t>
      </w:r>
      <w:r w:rsidRPr="00D52E38">
        <w:rPr>
          <w:rFonts w:ascii="Arial" w:eastAsia="Times New Roman" w:hAnsi="Arial" w:cs="Arial"/>
          <w:sz w:val="20"/>
          <w:szCs w:val="20"/>
          <w:lang w:eastAsia="sl-SI"/>
        </w:rPr>
        <w:t xml:space="preserve"> čistilnih površin glede na potrebe naročnika iz navedenih tehničnih zahtev. Cena mora vsebovati tudi generalna čiščenja.</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Delavke/delavci izvajalca, ki bodo pri naročniku opravljali storitve čiščenja in vzdrževanja prostorov:</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32183">
      <w:pPr>
        <w:widowControl w:val="0"/>
        <w:numPr>
          <w:ilvl w:val="0"/>
          <w:numId w:val="50"/>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p>
    <w:p w:rsidR="00D52E38" w:rsidRPr="00D52E38" w:rsidRDefault="00CB28EE" w:rsidP="00D52E38">
      <w:pPr>
        <w:suppressAutoHyphens/>
        <w:spacing w:after="0" w:line="260" w:lineRule="atLeast"/>
        <w:jc w:val="both"/>
        <w:rPr>
          <w:rFonts w:ascii="Arial" w:eastAsia="Times New Roman" w:hAnsi="Arial" w:cs="Arial"/>
          <w:b/>
          <w:bCs/>
          <w:sz w:val="20"/>
          <w:szCs w:val="20"/>
          <w:u w:val="single"/>
          <w:lang w:eastAsia="zh-CN"/>
        </w:rPr>
      </w:pPr>
      <w:r w:rsidRPr="00CB28EE">
        <w:rPr>
          <w:rFonts w:ascii="Arial" w:eastAsia="Times New Roman" w:hAnsi="Arial" w:cs="Arial"/>
          <w:b/>
          <w:bCs/>
          <w:sz w:val="20"/>
          <w:szCs w:val="20"/>
          <w:u w:val="single"/>
          <w:lang w:eastAsia="zh-CN"/>
        </w:rPr>
        <w:t>Izvajalec mora vse osebe</w:t>
      </w:r>
      <w:r w:rsidR="00D52E38" w:rsidRPr="00D52E38">
        <w:rPr>
          <w:rFonts w:ascii="Arial" w:eastAsia="Times New Roman" w:hAnsi="Arial" w:cs="Arial"/>
          <w:b/>
          <w:bCs/>
          <w:sz w:val="20"/>
          <w:szCs w:val="20"/>
          <w:u w:val="single"/>
          <w:lang w:eastAsia="zh-CN"/>
        </w:rPr>
        <w:t>, ki bodo delale na objektih naročnika, naročniku tudi predstaviti in predstaviti njihov razpored na objektu.</w:t>
      </w:r>
    </w:p>
    <w:p w:rsidR="00D52E38" w:rsidRPr="00D52E38" w:rsidRDefault="00D52E38" w:rsidP="00D52E38">
      <w:pPr>
        <w:suppressAutoHyphens/>
        <w:spacing w:after="0" w:line="260" w:lineRule="atLeast"/>
        <w:jc w:val="both"/>
        <w:rPr>
          <w:rFonts w:ascii="Arial" w:eastAsia="Times New Roman" w:hAnsi="Arial" w:cs="Arial"/>
          <w:b/>
          <w:bCs/>
          <w:sz w:val="20"/>
          <w:szCs w:val="20"/>
          <w:highlight w:val="magenta"/>
          <w:u w:val="single"/>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Delavke/delavci, ki bodo delale na objektu naročnika MORAJO biti zaposlene pri izvajalcu za nedoločen/določen čas. Izvajalec mora naročniku predložiti tudi sklenjene pogodbe z delavkami/delavci, ki bodo delali na objektih naročnika. Delavke/delavci morajo imeti znanje slovenskega jezika.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w:t>
      </w:r>
      <w:r w:rsidR="00CB28EE" w:rsidRPr="00CB28EE">
        <w:rPr>
          <w:rFonts w:ascii="Arial" w:eastAsia="Times New Roman" w:hAnsi="Arial" w:cs="Arial"/>
          <w:sz w:val="20"/>
          <w:szCs w:val="20"/>
          <w:lang w:eastAsia="zh-CN"/>
        </w:rPr>
        <w:t>ec se obvezuje, da bodo njegovi</w:t>
      </w:r>
      <w:r w:rsidRPr="00D52E38">
        <w:rPr>
          <w:rFonts w:ascii="Arial" w:eastAsia="Times New Roman" w:hAnsi="Arial" w:cs="Arial"/>
          <w:sz w:val="20"/>
          <w:szCs w:val="20"/>
          <w:lang w:eastAsia="zh-CN"/>
        </w:rPr>
        <w:t xml:space="preserve"> delavci začeli z delom ob predvidenem obveznem začetku delovnega časa na posamezni lokaciji in z njim končali v točno določenem času.</w:t>
      </w:r>
    </w:p>
    <w:p w:rsidR="00214A69" w:rsidRDefault="00214A69" w:rsidP="00D52E38">
      <w:pPr>
        <w:keepLines/>
        <w:suppressAutoHyphens/>
        <w:spacing w:after="0" w:line="260" w:lineRule="atLeast"/>
        <w:jc w:val="both"/>
        <w:rPr>
          <w:rFonts w:ascii="Arial" w:eastAsia="Times New Roman" w:hAnsi="Arial" w:cs="Arial"/>
          <w:b/>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b/>
          <w:sz w:val="20"/>
          <w:szCs w:val="20"/>
          <w:lang w:eastAsia="zh-CN"/>
        </w:rPr>
      </w:pPr>
      <w:r w:rsidRPr="00D52E38">
        <w:rPr>
          <w:rFonts w:ascii="Arial" w:eastAsia="Times New Roman" w:hAnsi="Arial" w:cs="Arial"/>
          <w:b/>
          <w:sz w:val="20"/>
          <w:szCs w:val="20"/>
          <w:lang w:eastAsia="zh-CN"/>
        </w:rPr>
        <w:t>PODIZVAJALCI</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b/>
          <w:i/>
          <w:sz w:val="20"/>
          <w:szCs w:val="20"/>
          <w:lang w:eastAsia="zh-CN"/>
        </w:rPr>
      </w:pPr>
      <w:r w:rsidRPr="00D52E38">
        <w:rPr>
          <w:rFonts w:ascii="Arial" w:eastAsia="Times New Roman" w:hAnsi="Arial" w:cs="Arial"/>
          <w:b/>
          <w:i/>
          <w:sz w:val="20"/>
          <w:szCs w:val="20"/>
          <w:lang w:eastAsia="zh-CN"/>
        </w:rPr>
        <w:t>/se upošteva v primeru, da izvajalec nastopa s podizvajalcem/</w:t>
      </w: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suppressAutoHyphens/>
        <w:spacing w:after="0" w:line="276" w:lineRule="auto"/>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Izvajalec bo dela po tej pogodbi izvedel skupaj z naslednjim/i podizvajalcem/i:</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(naziv),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(polni naslov),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matična številka: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davčna številka/identifikacijska številka za DDV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bo izvedel …………….………………………………………………..…….... (navesti predmet in vsako vrsto ter količino del (odstotek), ki jih bo izvedel podizvajalec). Vrednost teh del znaša …………. EUR brez vključenega davka na dodatno vrednost oz. ………………… EUR z vključenim davkom na dodano vrednosti.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bo dela izvedel …………………..…….. (navesti kraj izvedbe del) najkasneje do …………..…/ v roku ………..….. dni od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D52E38" w:rsidRPr="00D52E38" w:rsidRDefault="00D52E38" w:rsidP="00D52E38">
      <w:pPr>
        <w:keepLines/>
        <w:tabs>
          <w:tab w:val="left" w:pos="5280"/>
        </w:tab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ab/>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mora izpolnjevati vse pogoje in zahteve naročnika v zvezi s podizvajalci, ki so navedeni v razpisni dokumentaciji ter izpolniti vse navedene priloge, ki se nanašajo na izpolnjevanje pogojev podizvajalcev.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v razmerju do naročnika v celoti odgovarja za dobro izvedbo obveznosti iz pogodbe, ne glede na število podizvajalcev.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D52E38" w:rsidRPr="00D52E38" w:rsidRDefault="00D52E38" w:rsidP="00D52E38">
      <w:pPr>
        <w:keepLines/>
        <w:suppressAutoHyphens/>
        <w:spacing w:after="0" w:line="260" w:lineRule="atLeast"/>
        <w:jc w:val="both"/>
        <w:rPr>
          <w:rFonts w:ascii="Arial" w:eastAsia="Times New Roman" w:hAnsi="Arial" w:cs="Arial"/>
          <w:b/>
          <w:i/>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Podizvajalčeva zahteva za neposredno plačilo</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Calibri" w:hAnsi="Arial" w:cs="Arial"/>
          <w:sz w:val="20"/>
          <w:szCs w:val="20"/>
          <w:lang w:eastAsia="zh-CN"/>
        </w:rPr>
        <w:t xml:space="preserve">Izvajalec s podpisom </w:t>
      </w:r>
      <w:r w:rsidRPr="00D52E38">
        <w:rPr>
          <w:rFonts w:ascii="Arial" w:eastAsia="Times New Roman" w:hAnsi="Arial" w:cs="Arial"/>
          <w:sz w:val="20"/>
          <w:szCs w:val="20"/>
          <w:lang w:eastAsia="zh-CN"/>
        </w:rPr>
        <w:t xml:space="preserve">tega pogodbe </w:t>
      </w:r>
      <w:r w:rsidRPr="00D52E38">
        <w:rPr>
          <w:rFonts w:ascii="Arial" w:eastAsia="Calibri" w:hAnsi="Arial" w:cs="Arial"/>
          <w:sz w:val="20"/>
          <w:szCs w:val="20"/>
          <w:lang w:eastAsia="zh-CN"/>
        </w:rPr>
        <w:t xml:space="preserve">pooblašča naročnika, da na podlagi potrjenega računa oziroma potrjenih računov, neposredno plačuje vsem v tem pogodbi navedenim podizvajalcem, ki so zahtevali neposredno plačilo. Podizvajalec je ob oddaji ponudbe predložil zahtevo za neposredna plačila, </w:t>
      </w:r>
      <w:r w:rsidRPr="00D52E38">
        <w:rPr>
          <w:rFonts w:ascii="Arial" w:eastAsia="Times New Roman" w:hAnsi="Arial" w:cs="Arial"/>
          <w:sz w:val="20"/>
          <w:szCs w:val="20"/>
          <w:lang w:eastAsia="zh-CN"/>
        </w:rPr>
        <w:t>na podlagi katere naročnik namesto izvajalca poravna podizvajalčevo terjatev do izvajalca.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12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mora za podizvajalca, ki zahteva neposredno plačilo, ob vsakem računu priložiti:</w:t>
      </w:r>
    </w:p>
    <w:p w:rsidR="00D52E38" w:rsidRPr="00D52E38" w:rsidRDefault="00D52E38" w:rsidP="00E32183">
      <w:pPr>
        <w:keepLines/>
        <w:numPr>
          <w:ilvl w:val="0"/>
          <w:numId w:val="45"/>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lastRenderedPageBreak/>
        <w:t>račun podizvajalca za opravljene obveznosti iz pogodbe, potrjen s strani izvajalca, na podlagi katerega naročnik izvede nakazilo za opravljene obveznosti iz pogodbe</w:t>
      </w:r>
      <w:r w:rsidRPr="00D52E38" w:rsidDel="00654A1C">
        <w:rPr>
          <w:rFonts w:ascii="Arial" w:eastAsia="Times New Roman" w:hAnsi="Arial" w:cs="Arial"/>
          <w:sz w:val="20"/>
          <w:szCs w:val="20"/>
          <w:lang w:eastAsia="zh-CN"/>
        </w:rPr>
        <w:t xml:space="preserve"> </w:t>
      </w:r>
      <w:r w:rsidRPr="00D52E38">
        <w:rPr>
          <w:rFonts w:ascii="Arial" w:eastAsia="Times New Roman" w:hAnsi="Arial" w:cs="Arial"/>
          <w:sz w:val="20"/>
          <w:szCs w:val="20"/>
          <w:lang w:eastAsia="zh-CN"/>
        </w:rPr>
        <w:t xml:space="preserve">neposredno na račun podizvajalca ali </w:t>
      </w:r>
    </w:p>
    <w:p w:rsidR="00D52E38" w:rsidRPr="00D52E38" w:rsidRDefault="00D52E38" w:rsidP="00E32183">
      <w:pPr>
        <w:keepLines/>
        <w:numPr>
          <w:ilvl w:val="0"/>
          <w:numId w:val="45"/>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V primeru, če nobeden od dokumentov iz prejšnjega odstavka za prijavljenega podizvajalca ni predložen, naročnik do dostavitve vseh dokumentov zadrži plačilo celotnega računa in s tem ne pride v zamudo pri plačilu.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bo potrjene račune podizvajalcev poravnal neposredno podizvajalcem na način in v roku, kot je dogovorjeno za plačilo izvajalcu.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Podizvajalec neposrednega plačila ne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Izvajalec ne nastopa s podizvajalcem</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ob predložitvi ponudbe in ob sklenitvi tega pogodbe nima prijavljenih podizvajalcev za izvedbo pogodbe.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v razmerju do naročnika v celoti odgovarja za dobro izvedbo obveznosti iz pogodbe, ne glede na število podizvajalcev.</w:t>
      </w:r>
    </w:p>
    <w:p w:rsidR="00D52E38" w:rsidRPr="00D52E38" w:rsidRDefault="00D52E38" w:rsidP="00D52E38">
      <w:pPr>
        <w:keepNext/>
        <w:keepLines/>
        <w:tabs>
          <w:tab w:val="right" w:pos="9071"/>
        </w:tabs>
        <w:suppressAutoHyphens/>
        <w:spacing w:before="240" w:after="120" w:line="260" w:lineRule="atLeast"/>
        <w:outlineLvl w:val="2"/>
        <w:rPr>
          <w:rFonts w:ascii="Arial" w:eastAsia="Times New Roman" w:hAnsi="Arial" w:cs="Arial"/>
          <w:b/>
          <w:iCs/>
          <w:sz w:val="20"/>
          <w:szCs w:val="20"/>
          <w:lang w:eastAsia="zh-CN"/>
        </w:rPr>
      </w:pPr>
      <w:r w:rsidRPr="00D52E38">
        <w:rPr>
          <w:rFonts w:ascii="Arial" w:eastAsia="Times New Roman" w:hAnsi="Arial" w:cs="Arial"/>
          <w:b/>
          <w:iCs/>
          <w:sz w:val="20"/>
          <w:szCs w:val="20"/>
          <w:lang w:eastAsia="zh-CN"/>
        </w:rPr>
        <w:t>II. CENA</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 člen</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w:t>
      </w:r>
      <w:r w:rsidRPr="00D52E38">
        <w:rPr>
          <w:rFonts w:ascii="Arial" w:eastAsia="Times New Roman" w:hAnsi="Arial" w:cs="Arial"/>
          <w:sz w:val="20"/>
          <w:szCs w:val="20"/>
          <w:lang w:eastAsia="zh-CN"/>
        </w:rPr>
        <w:lastRenderedPageBreak/>
        <w:t>pogodbe (obrazec predračuna in specifikacija storitev iz razpisne dokumentacije - priloga 1 k tej pogodbi).</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numPr>
          <w:ilvl w:val="12"/>
          <w:numId w:val="0"/>
        </w:num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Pogodbena cena znaša: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6"/>
        <w:gridCol w:w="2146"/>
        <w:gridCol w:w="1701"/>
        <w:gridCol w:w="1977"/>
      </w:tblGrid>
      <w:tr w:rsidR="00D52E38" w:rsidRPr="00E02183" w:rsidTr="00787382">
        <w:tc>
          <w:tcPr>
            <w:tcW w:w="3236"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r w:rsidRPr="00E02183">
              <w:rPr>
                <w:rFonts w:ascii="Arial" w:eastAsia="Times New Roman" w:hAnsi="Arial" w:cs="Arial"/>
                <w:b/>
                <w:sz w:val="20"/>
                <w:szCs w:val="20"/>
                <w:lang w:eastAsia="zh-CN"/>
              </w:rPr>
              <w:t>Postavka</w:t>
            </w:r>
          </w:p>
        </w:tc>
        <w:tc>
          <w:tcPr>
            <w:tcW w:w="2146"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r w:rsidRPr="00E02183">
              <w:rPr>
                <w:rFonts w:ascii="Arial" w:eastAsia="Times New Roman" w:hAnsi="Arial" w:cs="Arial"/>
                <w:b/>
                <w:sz w:val="20"/>
                <w:szCs w:val="20"/>
                <w:lang w:eastAsia="zh-CN"/>
              </w:rPr>
              <w:t>Ponudbena cena brez DDV v eur</w:t>
            </w:r>
          </w:p>
        </w:tc>
        <w:tc>
          <w:tcPr>
            <w:tcW w:w="1701"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r w:rsidRPr="00E02183">
              <w:rPr>
                <w:rFonts w:ascii="Arial" w:eastAsia="Times New Roman" w:hAnsi="Arial" w:cs="Arial"/>
                <w:b/>
                <w:sz w:val="20"/>
                <w:szCs w:val="20"/>
                <w:lang w:eastAsia="zh-CN"/>
              </w:rPr>
              <w:t>22 % DDV v eur</w:t>
            </w:r>
          </w:p>
        </w:tc>
        <w:tc>
          <w:tcPr>
            <w:tcW w:w="1977"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r w:rsidRPr="00E02183">
              <w:rPr>
                <w:rFonts w:ascii="Arial" w:eastAsia="Times New Roman" w:hAnsi="Arial" w:cs="Arial"/>
                <w:b/>
                <w:sz w:val="20"/>
                <w:szCs w:val="20"/>
                <w:lang w:eastAsia="zh-CN"/>
              </w:rPr>
              <w:t>Skupna ponudbena cena z DDV v eur</w:t>
            </w:r>
          </w:p>
        </w:tc>
      </w:tr>
      <w:tr w:rsidR="00D52E38" w:rsidRPr="00E02183" w:rsidTr="00787382">
        <w:tc>
          <w:tcPr>
            <w:tcW w:w="3236" w:type="dxa"/>
          </w:tcPr>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smartTag w:uri="urn:schemas-microsoft-com:office:smarttags" w:element="metricconverter">
              <w:smartTagPr>
                <w:attr w:name="ProductID" w:val="1 m2"/>
              </w:smartTagPr>
              <w:r w:rsidRPr="00ED41C6">
                <w:rPr>
                  <w:rFonts w:ascii="Arial" w:eastAsia="Times New Roman" w:hAnsi="Arial" w:cs="Arial"/>
                  <w:sz w:val="20"/>
                  <w:szCs w:val="20"/>
                  <w:lang w:eastAsia="zh-CN"/>
                </w:rPr>
                <w:t>1 m</w:t>
              </w:r>
              <w:r w:rsidRPr="00ED41C6">
                <w:rPr>
                  <w:rFonts w:ascii="Arial" w:eastAsia="Times New Roman" w:hAnsi="Arial" w:cs="Arial"/>
                  <w:sz w:val="20"/>
                  <w:szCs w:val="20"/>
                  <w:vertAlign w:val="superscript"/>
                  <w:lang w:eastAsia="zh-CN"/>
                </w:rPr>
                <w:t>2</w:t>
              </w:r>
            </w:smartTag>
            <w:r w:rsidRPr="00ED41C6">
              <w:rPr>
                <w:rFonts w:ascii="Arial" w:eastAsia="Times New Roman" w:hAnsi="Arial" w:cs="Arial"/>
                <w:sz w:val="20"/>
                <w:szCs w:val="20"/>
                <w:lang w:eastAsia="zh-CN"/>
              </w:rPr>
              <w:t xml:space="preserve"> čistilne površine</w:t>
            </w:r>
          </w:p>
          <w:p w:rsidR="00D52E38" w:rsidRPr="00ED41C6" w:rsidRDefault="00D52E38" w:rsidP="00D52E38">
            <w:pPr>
              <w:suppressAutoHyphens/>
              <w:spacing w:after="0" w:line="260" w:lineRule="atLeast"/>
              <w:jc w:val="both"/>
              <w:rPr>
                <w:rFonts w:ascii="Arial" w:eastAsia="Times New Roman" w:hAnsi="Arial" w:cs="Arial"/>
                <w:b/>
                <w:sz w:val="20"/>
                <w:szCs w:val="20"/>
                <w:lang w:eastAsia="zh-CN"/>
              </w:rPr>
            </w:pPr>
          </w:p>
        </w:tc>
        <w:tc>
          <w:tcPr>
            <w:tcW w:w="2146" w:type="dxa"/>
          </w:tcPr>
          <w:p w:rsidR="00D52E38" w:rsidRPr="00ED41C6" w:rsidRDefault="00D52E38" w:rsidP="00D52E38">
            <w:pPr>
              <w:suppressAutoHyphens/>
              <w:spacing w:after="0" w:line="260" w:lineRule="atLeast"/>
              <w:jc w:val="both"/>
              <w:rPr>
                <w:rFonts w:ascii="Arial" w:eastAsia="Times New Roman" w:hAnsi="Arial" w:cs="Arial"/>
                <w:b/>
                <w:sz w:val="20"/>
                <w:szCs w:val="20"/>
                <w:lang w:eastAsia="zh-CN"/>
              </w:rPr>
            </w:pPr>
          </w:p>
        </w:tc>
        <w:tc>
          <w:tcPr>
            <w:tcW w:w="1701"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c>
          <w:tcPr>
            <w:tcW w:w="1977"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r>
      <w:tr w:rsidR="00F81B40" w:rsidRPr="00E02183" w:rsidTr="00787382">
        <w:tc>
          <w:tcPr>
            <w:tcW w:w="3236" w:type="dxa"/>
          </w:tcPr>
          <w:p w:rsidR="00F81B40" w:rsidRPr="00ED41C6" w:rsidRDefault="00F81B40" w:rsidP="00F81B40">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b/>
                <w:sz w:val="20"/>
                <w:szCs w:val="20"/>
                <w:lang w:eastAsia="zh-CN"/>
              </w:rPr>
              <w:t>bruto površino vseh prostorov na obeh lokacijah: 5.626,6 m</w:t>
            </w:r>
            <w:r w:rsidRPr="00ED41C6">
              <w:rPr>
                <w:rFonts w:ascii="Arial" w:eastAsia="Times New Roman" w:hAnsi="Arial" w:cs="Arial"/>
                <w:b/>
                <w:sz w:val="20"/>
                <w:szCs w:val="20"/>
                <w:vertAlign w:val="superscript"/>
                <w:lang w:eastAsia="zh-CN"/>
              </w:rPr>
              <w:t>2</w:t>
            </w:r>
            <w:r w:rsidRPr="00ED41C6">
              <w:rPr>
                <w:rFonts w:ascii="Arial" w:eastAsia="Times New Roman" w:hAnsi="Arial" w:cs="Arial"/>
                <w:b/>
                <w:sz w:val="20"/>
                <w:szCs w:val="20"/>
                <w:lang w:eastAsia="zh-CN"/>
              </w:rPr>
              <w:t xml:space="preserve"> neto površina  čiščenja: 4970 m</w:t>
            </w:r>
            <w:r w:rsidRPr="00ED41C6">
              <w:rPr>
                <w:rFonts w:ascii="Arial" w:eastAsia="Times New Roman" w:hAnsi="Arial" w:cs="Arial"/>
                <w:b/>
                <w:sz w:val="20"/>
                <w:szCs w:val="20"/>
                <w:vertAlign w:val="superscript"/>
                <w:lang w:eastAsia="zh-CN"/>
              </w:rPr>
              <w:t>2</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(mesečno)</w:t>
            </w:r>
          </w:p>
        </w:tc>
        <w:tc>
          <w:tcPr>
            <w:tcW w:w="2146" w:type="dxa"/>
          </w:tcPr>
          <w:p w:rsidR="00F81B40" w:rsidRPr="00ED41C6" w:rsidRDefault="00F81B40" w:rsidP="00D52E38">
            <w:pPr>
              <w:suppressAutoHyphens/>
              <w:spacing w:after="0" w:line="260" w:lineRule="atLeast"/>
              <w:jc w:val="both"/>
              <w:rPr>
                <w:rFonts w:ascii="Arial" w:eastAsia="Times New Roman" w:hAnsi="Arial" w:cs="Arial"/>
                <w:b/>
                <w:sz w:val="20"/>
                <w:szCs w:val="20"/>
                <w:lang w:eastAsia="zh-CN"/>
              </w:rPr>
            </w:pPr>
          </w:p>
        </w:tc>
        <w:tc>
          <w:tcPr>
            <w:tcW w:w="1701" w:type="dxa"/>
          </w:tcPr>
          <w:p w:rsidR="00F81B40" w:rsidRPr="00E02183" w:rsidRDefault="00F81B40" w:rsidP="00D52E38">
            <w:pPr>
              <w:suppressAutoHyphens/>
              <w:spacing w:after="0" w:line="260" w:lineRule="atLeast"/>
              <w:jc w:val="both"/>
              <w:rPr>
                <w:rFonts w:ascii="Arial" w:eastAsia="Times New Roman" w:hAnsi="Arial" w:cs="Arial"/>
                <w:b/>
                <w:sz w:val="20"/>
                <w:szCs w:val="20"/>
                <w:lang w:eastAsia="zh-CN"/>
              </w:rPr>
            </w:pPr>
          </w:p>
        </w:tc>
        <w:tc>
          <w:tcPr>
            <w:tcW w:w="1977" w:type="dxa"/>
          </w:tcPr>
          <w:p w:rsidR="00F81B40" w:rsidRPr="00E02183" w:rsidRDefault="00F81B40" w:rsidP="00D52E38">
            <w:pPr>
              <w:suppressAutoHyphens/>
              <w:spacing w:after="0" w:line="260" w:lineRule="atLeast"/>
              <w:jc w:val="both"/>
              <w:rPr>
                <w:rFonts w:ascii="Arial" w:eastAsia="Times New Roman" w:hAnsi="Arial" w:cs="Arial"/>
                <w:b/>
                <w:sz w:val="20"/>
                <w:szCs w:val="20"/>
                <w:lang w:eastAsia="zh-CN"/>
              </w:rPr>
            </w:pPr>
          </w:p>
        </w:tc>
      </w:tr>
      <w:tr w:rsidR="00D52E38" w:rsidRPr="00E02183" w:rsidTr="00787382">
        <w:tc>
          <w:tcPr>
            <w:tcW w:w="3236" w:type="dxa"/>
          </w:tcPr>
          <w:p w:rsidR="00D52E38" w:rsidRPr="00ED41C6" w:rsidRDefault="00D52E38" w:rsidP="00D52E38">
            <w:pPr>
              <w:suppressAutoHyphens/>
              <w:spacing w:after="0" w:line="260" w:lineRule="atLeast"/>
              <w:jc w:val="both"/>
              <w:rPr>
                <w:rFonts w:ascii="Arial" w:eastAsia="Times New Roman" w:hAnsi="Arial" w:cs="Arial"/>
                <w:b/>
                <w:sz w:val="20"/>
                <w:szCs w:val="20"/>
                <w:lang w:eastAsia="zh-CN"/>
              </w:rPr>
            </w:pPr>
            <w:r w:rsidRPr="00ED41C6">
              <w:rPr>
                <w:rFonts w:ascii="Arial" w:eastAsia="Times New Roman" w:hAnsi="Arial" w:cs="Arial"/>
                <w:b/>
                <w:sz w:val="20"/>
                <w:szCs w:val="20"/>
                <w:lang w:eastAsia="zh-CN"/>
              </w:rPr>
              <w:t>bruto površino vseh prostorov na obeh lokacijah: 5.626,6 m</w:t>
            </w:r>
            <w:r w:rsidRPr="00ED41C6">
              <w:rPr>
                <w:rFonts w:ascii="Arial" w:eastAsia="Times New Roman" w:hAnsi="Arial" w:cs="Arial"/>
                <w:b/>
                <w:sz w:val="20"/>
                <w:szCs w:val="20"/>
                <w:vertAlign w:val="superscript"/>
                <w:lang w:eastAsia="zh-CN"/>
              </w:rPr>
              <w:t>2</w:t>
            </w:r>
            <w:r w:rsidRPr="00ED41C6">
              <w:rPr>
                <w:rFonts w:ascii="Arial" w:eastAsia="Times New Roman" w:hAnsi="Arial" w:cs="Arial"/>
                <w:b/>
                <w:sz w:val="20"/>
                <w:szCs w:val="20"/>
                <w:lang w:eastAsia="zh-CN"/>
              </w:rPr>
              <w:t xml:space="preserve"> neto površina  čiščenja: 4970 m</w:t>
            </w:r>
            <w:r w:rsidRPr="00ED41C6">
              <w:rPr>
                <w:rFonts w:ascii="Arial" w:eastAsia="Times New Roman" w:hAnsi="Arial" w:cs="Arial"/>
                <w:b/>
                <w:sz w:val="20"/>
                <w:szCs w:val="20"/>
                <w:vertAlign w:val="superscript"/>
                <w:lang w:eastAsia="zh-CN"/>
              </w:rPr>
              <w:t>2</w:t>
            </w:r>
            <w:r w:rsidRPr="00ED41C6">
              <w:rPr>
                <w:rFonts w:ascii="Arial" w:eastAsia="Times New Roman" w:hAnsi="Arial" w:cs="Arial"/>
                <w:b/>
                <w:sz w:val="20"/>
                <w:szCs w:val="20"/>
                <w:lang w:eastAsia="zh-CN"/>
              </w:rPr>
              <w:t xml:space="preserve"> </w:t>
            </w:r>
            <w:r w:rsidR="00F81B40" w:rsidRPr="00ED41C6">
              <w:rPr>
                <w:rFonts w:ascii="Arial" w:eastAsia="Times New Roman" w:hAnsi="Arial" w:cs="Arial"/>
                <w:sz w:val="20"/>
                <w:szCs w:val="20"/>
                <w:lang w:eastAsia="zh-CN"/>
              </w:rPr>
              <w:t>(od 1.11.2023 do 31.10</w:t>
            </w:r>
            <w:r w:rsidR="00CB28EE" w:rsidRPr="00ED41C6">
              <w:rPr>
                <w:rFonts w:ascii="Arial" w:eastAsia="Times New Roman" w:hAnsi="Arial" w:cs="Arial"/>
                <w:sz w:val="20"/>
                <w:szCs w:val="20"/>
                <w:lang w:eastAsia="zh-CN"/>
              </w:rPr>
              <w:t>.2027</w:t>
            </w:r>
            <w:r w:rsidRPr="00ED41C6">
              <w:rPr>
                <w:rFonts w:ascii="Arial" w:eastAsia="Times New Roman" w:hAnsi="Arial" w:cs="Arial"/>
                <w:sz w:val="20"/>
                <w:szCs w:val="20"/>
                <w:lang w:eastAsia="zh-CN"/>
              </w:rPr>
              <w:t>)</w:t>
            </w:r>
          </w:p>
        </w:tc>
        <w:tc>
          <w:tcPr>
            <w:tcW w:w="2146" w:type="dxa"/>
          </w:tcPr>
          <w:p w:rsidR="00D52E38" w:rsidRPr="00ED41C6" w:rsidRDefault="00D52E38" w:rsidP="00D52E38">
            <w:pPr>
              <w:suppressAutoHyphens/>
              <w:spacing w:after="0" w:line="260" w:lineRule="atLeast"/>
              <w:jc w:val="both"/>
              <w:rPr>
                <w:rFonts w:ascii="Arial" w:eastAsia="Times New Roman" w:hAnsi="Arial" w:cs="Arial"/>
                <w:b/>
                <w:sz w:val="20"/>
                <w:szCs w:val="20"/>
                <w:lang w:eastAsia="zh-CN"/>
              </w:rPr>
            </w:pPr>
          </w:p>
        </w:tc>
        <w:tc>
          <w:tcPr>
            <w:tcW w:w="1701"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c>
          <w:tcPr>
            <w:tcW w:w="1977"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r>
      <w:tr w:rsidR="00D52E38" w:rsidRPr="00E02183" w:rsidTr="00787382">
        <w:tc>
          <w:tcPr>
            <w:tcW w:w="3236" w:type="dxa"/>
          </w:tcPr>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b/>
                <w:sz w:val="20"/>
                <w:szCs w:val="20"/>
                <w:lang w:eastAsia="zh-CN"/>
              </w:rPr>
              <w:t>Cena za izredno čiščenje</w:t>
            </w:r>
            <w:r w:rsidRPr="00ED41C6">
              <w:rPr>
                <w:rFonts w:ascii="Arial" w:eastAsia="Times New Roman" w:hAnsi="Arial" w:cs="Arial"/>
                <w:sz w:val="20"/>
                <w:szCs w:val="20"/>
                <w:lang w:eastAsia="zh-CN"/>
              </w:rPr>
              <w:t xml:space="preserve"> </w:t>
            </w:r>
            <w:r w:rsidR="00F81B40" w:rsidRPr="00ED41C6">
              <w:rPr>
                <w:rFonts w:ascii="Arial" w:eastAsia="Times New Roman" w:hAnsi="Arial" w:cs="Arial"/>
                <w:sz w:val="20"/>
                <w:szCs w:val="20"/>
                <w:lang w:eastAsia="zh-CN"/>
              </w:rPr>
              <w:t>(letno)</w:t>
            </w:r>
          </w:p>
        </w:tc>
        <w:tc>
          <w:tcPr>
            <w:tcW w:w="2146" w:type="dxa"/>
          </w:tcPr>
          <w:p w:rsidR="00D52E38" w:rsidRPr="00ED41C6" w:rsidRDefault="00D52E38" w:rsidP="00D52E38">
            <w:pPr>
              <w:suppressAutoHyphens/>
              <w:spacing w:after="0" w:line="260" w:lineRule="atLeast"/>
              <w:jc w:val="both"/>
              <w:rPr>
                <w:rFonts w:ascii="Arial" w:eastAsia="Times New Roman" w:hAnsi="Arial" w:cs="Arial"/>
                <w:b/>
                <w:sz w:val="20"/>
                <w:szCs w:val="20"/>
                <w:lang w:eastAsia="zh-CN"/>
              </w:rPr>
            </w:pPr>
          </w:p>
        </w:tc>
        <w:tc>
          <w:tcPr>
            <w:tcW w:w="1701"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c>
          <w:tcPr>
            <w:tcW w:w="1977" w:type="dxa"/>
          </w:tcPr>
          <w:p w:rsidR="00D52E38" w:rsidRPr="00E02183" w:rsidRDefault="00D52E38" w:rsidP="00D52E38">
            <w:pPr>
              <w:suppressAutoHyphens/>
              <w:spacing w:after="0" w:line="260" w:lineRule="atLeast"/>
              <w:jc w:val="both"/>
              <w:rPr>
                <w:rFonts w:ascii="Arial" w:eastAsia="Times New Roman" w:hAnsi="Arial" w:cs="Arial"/>
                <w:b/>
                <w:sz w:val="20"/>
                <w:szCs w:val="20"/>
                <w:lang w:eastAsia="zh-CN"/>
              </w:rPr>
            </w:pPr>
          </w:p>
        </w:tc>
      </w:tr>
      <w:tr w:rsidR="00F81B40" w:rsidRPr="00E02183" w:rsidTr="00787382">
        <w:tc>
          <w:tcPr>
            <w:tcW w:w="3236" w:type="dxa"/>
          </w:tcPr>
          <w:p w:rsidR="00F81B40" w:rsidRPr="00ED41C6" w:rsidRDefault="00F81B40" w:rsidP="00D52E3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b/>
                <w:sz w:val="20"/>
                <w:szCs w:val="20"/>
                <w:lang w:eastAsia="zh-CN"/>
              </w:rPr>
              <w:t>Cena za izredno čiščenje</w:t>
            </w:r>
            <w:r w:rsidRPr="00ED41C6">
              <w:rPr>
                <w:rFonts w:ascii="Arial" w:eastAsia="Times New Roman" w:hAnsi="Arial" w:cs="Arial"/>
                <w:sz w:val="20"/>
                <w:szCs w:val="20"/>
                <w:lang w:eastAsia="zh-CN"/>
              </w:rPr>
              <w:t xml:space="preserve"> </w:t>
            </w:r>
          </w:p>
          <w:p w:rsidR="00F81B40" w:rsidRPr="00ED41C6" w:rsidRDefault="00F81B40" w:rsidP="00D52E38">
            <w:pPr>
              <w:suppressAutoHyphens/>
              <w:spacing w:after="0" w:line="260" w:lineRule="atLeast"/>
              <w:jc w:val="both"/>
              <w:rPr>
                <w:rFonts w:ascii="Arial" w:eastAsia="Times New Roman" w:hAnsi="Arial" w:cs="Arial"/>
                <w:b/>
                <w:sz w:val="20"/>
                <w:szCs w:val="20"/>
                <w:lang w:eastAsia="zh-CN"/>
              </w:rPr>
            </w:pPr>
            <w:r w:rsidRPr="00ED41C6">
              <w:rPr>
                <w:rFonts w:ascii="Arial" w:eastAsia="Times New Roman" w:hAnsi="Arial" w:cs="Arial"/>
                <w:sz w:val="20"/>
                <w:szCs w:val="20"/>
                <w:lang w:eastAsia="zh-CN"/>
              </w:rPr>
              <w:t>(od 1.11.2023 do 31.10.2027)</w:t>
            </w:r>
          </w:p>
        </w:tc>
        <w:tc>
          <w:tcPr>
            <w:tcW w:w="2146" w:type="dxa"/>
          </w:tcPr>
          <w:p w:rsidR="00F81B40" w:rsidRPr="00ED41C6" w:rsidRDefault="00F81B40" w:rsidP="00D52E38">
            <w:pPr>
              <w:suppressAutoHyphens/>
              <w:spacing w:after="0" w:line="260" w:lineRule="atLeast"/>
              <w:jc w:val="both"/>
              <w:rPr>
                <w:rFonts w:ascii="Arial" w:eastAsia="Times New Roman" w:hAnsi="Arial" w:cs="Arial"/>
                <w:b/>
                <w:sz w:val="20"/>
                <w:szCs w:val="20"/>
                <w:lang w:eastAsia="zh-CN"/>
              </w:rPr>
            </w:pPr>
          </w:p>
        </w:tc>
        <w:tc>
          <w:tcPr>
            <w:tcW w:w="1701" w:type="dxa"/>
          </w:tcPr>
          <w:p w:rsidR="00F81B40" w:rsidRPr="00E02183" w:rsidRDefault="00F81B40" w:rsidP="00D52E38">
            <w:pPr>
              <w:suppressAutoHyphens/>
              <w:spacing w:after="0" w:line="260" w:lineRule="atLeast"/>
              <w:jc w:val="both"/>
              <w:rPr>
                <w:rFonts w:ascii="Arial" w:eastAsia="Times New Roman" w:hAnsi="Arial" w:cs="Arial"/>
                <w:b/>
                <w:sz w:val="20"/>
                <w:szCs w:val="20"/>
                <w:lang w:eastAsia="zh-CN"/>
              </w:rPr>
            </w:pPr>
          </w:p>
        </w:tc>
        <w:tc>
          <w:tcPr>
            <w:tcW w:w="1977" w:type="dxa"/>
          </w:tcPr>
          <w:p w:rsidR="00F81B40" w:rsidRPr="00E02183" w:rsidRDefault="00F81B40" w:rsidP="00D52E38">
            <w:pPr>
              <w:suppressAutoHyphens/>
              <w:spacing w:after="0" w:line="260" w:lineRule="atLeast"/>
              <w:jc w:val="both"/>
              <w:rPr>
                <w:rFonts w:ascii="Arial" w:eastAsia="Times New Roman" w:hAnsi="Arial" w:cs="Arial"/>
                <w:b/>
                <w:sz w:val="20"/>
                <w:szCs w:val="20"/>
                <w:lang w:eastAsia="zh-CN"/>
              </w:rPr>
            </w:pPr>
          </w:p>
        </w:tc>
      </w:tr>
    </w:tbl>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8352D1" w:rsidRPr="008352D1" w:rsidRDefault="008352D1" w:rsidP="008352D1">
      <w:pPr>
        <w:autoSpaceDN w:val="0"/>
        <w:jc w:val="both"/>
        <w:textAlignment w:val="baseline"/>
        <w:rPr>
          <w:rFonts w:ascii="Arial" w:hAnsi="Arial" w:cs="Arial"/>
          <w:iCs/>
          <w:sz w:val="20"/>
          <w:szCs w:val="20"/>
          <w:lang w:eastAsia="sl-SI"/>
        </w:rPr>
      </w:pPr>
      <w:r w:rsidRPr="008352D1">
        <w:rPr>
          <w:rFonts w:ascii="Arial" w:hAnsi="Arial" w:cs="Arial"/>
          <w:iCs/>
          <w:sz w:val="20"/>
          <w:szCs w:val="20"/>
        </w:rPr>
        <w:t>Cena pogodbenih del je fiksna za celoten čas trajanja pogodbe. Cena se lahko spremeni le v primeru spremembe minimalne plače z dnem uveljavitve spremembe na podlagi zakona, ki ureja minimalno plačo,  in sicer za delež dviga minimalne plače v primerjavi s prejšnjim letom tako, da se cena poviša za del pogodbenega zneska, ki odraža plačilo čistilcev, ki prejemajo minimalno plačo in dejansko izvajajo storitve in zgolj v obsegu izvedenih ur teh storitev.</w:t>
      </w:r>
    </w:p>
    <w:p w:rsidR="008352D1" w:rsidRPr="008352D1" w:rsidRDefault="008352D1" w:rsidP="008352D1">
      <w:pPr>
        <w:autoSpaceDN w:val="0"/>
        <w:jc w:val="both"/>
        <w:textAlignment w:val="baseline"/>
        <w:rPr>
          <w:rFonts w:ascii="Arial" w:hAnsi="Arial" w:cs="Arial"/>
          <w:iCs/>
          <w:sz w:val="20"/>
          <w:szCs w:val="20"/>
          <w14:ligatures w14:val="standardContextual"/>
        </w:rPr>
      </w:pPr>
      <w:r w:rsidRPr="008352D1">
        <w:rPr>
          <w:rFonts w:ascii="Arial" w:hAnsi="Arial" w:cs="Arial"/>
          <w:iCs/>
          <w:sz w:val="20"/>
          <w:szCs w:val="20"/>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r w:rsidR="00D52E38" w:rsidRPr="008352D1">
        <w:rPr>
          <w:rFonts w:ascii="Arial" w:eastAsia="Times New Roman" w:hAnsi="Arial" w:cs="Arial"/>
          <w:b/>
          <w:bCs/>
          <w:sz w:val="20"/>
          <w:szCs w:val="20"/>
          <w:lang w:eastAsia="zh-CN"/>
        </w:rPr>
        <w:t xml:space="preserv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obvezuje, da bo v primeru, da naročnik pridobi dodatne površine, ki jih bo potrebno čistiti jih bo čistil pod pogoji te pogodbe za ceno določeno v tej pogodbi. V tem primeru bosta pogodbeni stranki sklenili dodatek k pogodbi.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III. PLAČILNI POGOJI</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soglašata, da bo izvajalec naročniku izstavljal račun za opravljene storitve čiščenja enkrat mesečno. Račun mora biti opremljen z naročnikovo številko te pogodbe in priloženo specifik</w:t>
      </w:r>
      <w:r w:rsidR="00787382" w:rsidRPr="00E02183">
        <w:rPr>
          <w:rFonts w:ascii="Arial" w:eastAsia="Times New Roman" w:hAnsi="Arial" w:cs="Arial"/>
          <w:sz w:val="20"/>
          <w:szCs w:val="20"/>
          <w:lang w:eastAsia="zh-CN"/>
        </w:rPr>
        <w:t xml:space="preserve">acijo opravljenih del. Skladno z določbo 28. člena </w:t>
      </w:r>
      <w:r w:rsidRPr="00E02183">
        <w:rPr>
          <w:rFonts w:ascii="Arial" w:eastAsia="Times New Roman" w:hAnsi="Arial" w:cs="Arial"/>
          <w:sz w:val="20"/>
          <w:szCs w:val="20"/>
          <w:lang w:eastAsia="zh-CN"/>
        </w:rPr>
        <w:t xml:space="preserve">Zakona o opravljanju plačilnih storitev za proračunske uporabnike </w:t>
      </w:r>
      <w:r w:rsidR="00AC06B1" w:rsidRPr="00E02183">
        <w:rPr>
          <w:rFonts w:ascii="Arial" w:eastAsia="Times New Roman" w:hAnsi="Arial" w:cs="Arial"/>
          <w:sz w:val="20"/>
          <w:szCs w:val="20"/>
          <w:lang w:eastAsia="zh-CN"/>
        </w:rPr>
        <w:t xml:space="preserve">(Uradni list RS, št. 77/16 in 47/19) </w:t>
      </w:r>
      <w:r w:rsidRPr="00E02183">
        <w:rPr>
          <w:rFonts w:ascii="Arial" w:eastAsia="Times New Roman" w:hAnsi="Arial" w:cs="Arial"/>
          <w:sz w:val="20"/>
          <w:szCs w:val="20"/>
          <w:lang w:eastAsia="zh-CN"/>
        </w:rPr>
        <w:t>mora naročnik, kot proračunski uporabnik, prejemati račune in spremljajoče dokumente izključno v elektronski obliki (e-računi). Glede na navedeno mora izvajalci za dobavljeno blago in izvedene storitve pošiljati naročniku e-račune. V nasprotnem primeru bo naročnik moral prejeti račun zavrniti.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bo račun plačal v roku 30 dni od prejema e-računa. V kolikor naročnik ne poravna računa v dogovorjenem roku, ima izvajalec pravico obračunati zakonite zamudne obresti.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pride do pisne reklamacije storitev s strani naročnika, se plačilo zadrži do odprave le-te.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Priloga k pogodbi morajo biti varnostni listi in seznami čistil.</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IV. NAROČANJE STORITEV  IN ROK IZVEDBE STORITEV</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5.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E02183">
        <w:rPr>
          <w:rFonts w:ascii="Arial" w:eastAsia="Times New Roman" w:hAnsi="Arial" w:cs="Arial"/>
          <w:sz w:val="20"/>
          <w:szCs w:val="20"/>
          <w:lang w:eastAsia="sl-SI"/>
        </w:rPr>
        <w:t>Pogodbeni stranki se sporazumeta, da delo poteka v popoldanskem času, delovni čas pa bosta podrobneje določili naknadno in sicer tako, da izvajalec s svojim delom ne bo oviral delovnega procesa naročnika.</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 OBVEZNOSTI IZVAJALCA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6.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sz w:val="20"/>
          <w:szCs w:val="20"/>
          <w:lang w:eastAsia="zh-CN"/>
        </w:rPr>
        <w:t xml:space="preserve">Izvajalec se obvezuje, da bo storitve čiščenja opravljal v obsegu, načinu ter kvaliteti, opisani v internem pravilniku o kvaliteti del izvajalca in </w:t>
      </w:r>
      <w:r w:rsidRPr="00E02183">
        <w:rPr>
          <w:rFonts w:ascii="Arial" w:eastAsia="Times New Roman" w:hAnsi="Arial" w:cs="Arial"/>
          <w:b/>
          <w:bCs/>
          <w:sz w:val="20"/>
          <w:szCs w:val="20"/>
          <w:lang w:eastAsia="zh-CN"/>
        </w:rPr>
        <w:t xml:space="preserve">v skladu s pravili HACCP.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zavezuje, da bo storitev čiščenja opravljal s čistili oziroma proizvodi, ki so manj obremenjujoča za zdravje in okolje in, ki jih je priložil v svoji ponudbi. Priloga</w:t>
      </w:r>
      <w:r w:rsidR="00E02183">
        <w:rPr>
          <w:rFonts w:ascii="Arial" w:eastAsia="Times New Roman" w:hAnsi="Arial" w:cs="Arial"/>
          <w:sz w:val="20"/>
          <w:szCs w:val="20"/>
          <w:lang w:eastAsia="zh-CN"/>
        </w:rPr>
        <w:t xml:space="preserve"> k pogodbi so varnostni listi. </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7.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E02183" w:rsidP="00D52E38">
      <w:pPr>
        <w:widowControl w:val="0"/>
        <w:tabs>
          <w:tab w:val="left" w:pos="440"/>
        </w:tabs>
        <w:spacing w:after="0" w:line="240" w:lineRule="auto"/>
        <w:jc w:val="both"/>
        <w:rPr>
          <w:rFonts w:ascii="Arial" w:eastAsia="Times New Roman" w:hAnsi="Arial" w:cs="Arial"/>
          <w:sz w:val="20"/>
          <w:szCs w:val="20"/>
          <w:lang w:eastAsia="sl-SI"/>
        </w:rPr>
      </w:pPr>
      <w:r w:rsidRPr="00E02183">
        <w:rPr>
          <w:rFonts w:ascii="Arial" w:eastAsia="Times New Roman" w:hAnsi="Arial" w:cs="Arial"/>
          <w:sz w:val="20"/>
          <w:szCs w:val="20"/>
          <w:lang w:eastAsia="sl-SI"/>
        </w:rPr>
        <w:t>Izvajalec</w:t>
      </w:r>
      <w:r w:rsidR="00D52E38" w:rsidRPr="00E02183">
        <w:rPr>
          <w:rFonts w:ascii="Arial" w:eastAsia="Times New Roman" w:hAnsi="Arial" w:cs="Arial"/>
          <w:sz w:val="20"/>
          <w:szCs w:val="20"/>
          <w:lang w:eastAsia="sl-SI"/>
        </w:rPr>
        <w:t xml:space="preserve"> mora zagotoviti vsakodnevno enega (1) nadzornika, ki bo nadzoroval delo svojih delavk/delavcev.</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bo opravljal dela po tej pogodbi samo z delavci, ki so pri njem v delovnem razmerju in ne more izvajanja del zaupati tretjim osebam brez naročnikovega pisnega soglasja.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zagotavlja stalnost svojih delavcev/delavk za čas trajanja pogodb in jih ne bo premeščal. Naročniku bo ob podpisu pogodbe naknadno predložil seznam (imena in priimki) delavcev/delavk, razporejenih na lokacije naročnika.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tudi obvezuje, da bo zagotovil nadomeščanje redno zaposlenih delavcev pri naročniku v času njihove opravičene odsotnosti.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pripraviti konkretna navodila za delo svojih delavcev – čistilcev (plan oz. načrt čiščenja). Plan oz. načrt čiščenja mora vsebovati: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kaj se čisti (področje oz. opremo, ki jo je potrebno očistiti),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čistila, s katerimi se čisti (varnostni listi),</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doziranje in način uporabe čistil (navodila proizvajalca – v slovenskem jeziku),</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čistilne pripomočke (krpe, držala, sesalec…),</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pogostost čiščenja (dnevno, tedensko, mesečno, generalna),</w:t>
      </w:r>
    </w:p>
    <w:p w:rsidR="00D52E38" w:rsidRPr="00E02183" w:rsidRDefault="00D52E38" w:rsidP="00E32183">
      <w:pPr>
        <w:numPr>
          <w:ilvl w:val="0"/>
          <w:numId w:val="49"/>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izvajalca čiščenja.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D52E38" w:rsidRPr="00E02183" w:rsidRDefault="00D52E38" w:rsidP="00D52E38">
      <w:pPr>
        <w:suppressAutoHyphens/>
        <w:spacing w:after="0" w:line="260" w:lineRule="atLeast"/>
        <w:jc w:val="both"/>
        <w:rPr>
          <w:rFonts w:ascii="Arial" w:eastAsia="Times New Roman" w:hAnsi="Arial" w:cs="Arial"/>
          <w:strike/>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8.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Za delavke/delavce je obvezno znanje slovenskega jezika.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Delavcem izvajalca je prepovedano:</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odnašati predmete, ki so last naročnika,</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poslovno, tehnično in ostalo dokumentacijo naročnika,</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poseganje v delovanje naprav in opreme,</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akte in papirje, ki so na pisalnih mizah oz. predalih, omarah in drugo strokovno dokumentacijo,</w:t>
      </w:r>
    </w:p>
    <w:p w:rsidR="00D52E38" w:rsidRPr="00E02183" w:rsidRDefault="00D52E38" w:rsidP="00E32183">
      <w:pPr>
        <w:numPr>
          <w:ilvl w:val="0"/>
          <w:numId w:val="47"/>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 delovno mesto voditi osebe, ki niso v delovnem razmerju z izvajalcem.</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Kot poslovno skrivnost so dolžni varovati podatke, s katerimi bi se seznanili pri delu.</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Določbe o poslovni skrivnosti zavezujejo izvajalca in njegove delavce tudi po prenehanju veljavnosti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9.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naročnikove pisne pripombe in nepravilnosti odpraviti v roku 24 ur.</w:t>
      </w:r>
    </w:p>
    <w:p w:rsidR="00D52E38" w:rsidRPr="00E02183" w:rsidRDefault="00D52E38" w:rsidP="00D52E38">
      <w:pPr>
        <w:suppressAutoHyphens/>
        <w:spacing w:after="0" w:line="260" w:lineRule="atLeast"/>
        <w:jc w:val="both"/>
        <w:rPr>
          <w:rFonts w:ascii="Arial" w:eastAsia="Times New Roman" w:hAnsi="Arial" w:cs="Arial"/>
          <w:b/>
          <w:bCs/>
          <w:i/>
          <w:i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10.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Vse reklamacije glede kakovosti in količine opravljenega dela mora naročnik pisno </w:t>
      </w:r>
      <w:r w:rsidRPr="00ED41C6">
        <w:rPr>
          <w:rFonts w:ascii="Arial" w:eastAsia="Times New Roman" w:hAnsi="Arial" w:cs="Arial"/>
          <w:sz w:val="20"/>
          <w:szCs w:val="20"/>
          <w:lang w:eastAsia="zh-CN"/>
        </w:rPr>
        <w:t>sporočiti izvajalcu v roku 24 ur na njegov  elektronski naslov __</w:t>
      </w:r>
      <w:r w:rsidR="00133F40" w:rsidRPr="00ED41C6">
        <w:rPr>
          <w:rFonts w:ascii="Arial" w:eastAsia="Times New Roman" w:hAnsi="Arial" w:cs="Arial"/>
          <w:sz w:val="20"/>
          <w:szCs w:val="20"/>
          <w:lang w:eastAsia="zh-CN"/>
        </w:rPr>
        <w:t>___________________________, tel.</w:t>
      </w:r>
      <w:r w:rsidRPr="00E02183">
        <w:rPr>
          <w:rFonts w:ascii="Arial" w:eastAsia="Times New Roman" w:hAnsi="Arial" w:cs="Arial"/>
          <w:sz w:val="20"/>
          <w:szCs w:val="20"/>
          <w:lang w:eastAsia="zh-CN"/>
        </w:rPr>
        <w:t xml:space="preserve"> št. _____________________.</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in naročnik skupaj opravita in zapisniško ugotovita upravičenost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ab/>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da so prostori očitno slabše očiščeni, mora le-te izvajalec takoj očistiti v skladu z dogovorjeno kvaliteto in strokovnostjo.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 primeru, da čiščenje prostorov ni bilo opravljeno oz. je bilo nestrokovno in nekvalitetno, se plačilo čiščenja teh prostorov ne prizna.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E02183" w:rsidP="00E02183">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 OBVEZNOSTI NAROČNIKA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11.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12.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izvajalcu dolžan brezplačno zagotoviti:</w:t>
      </w:r>
    </w:p>
    <w:p w:rsidR="00D52E38" w:rsidRPr="00E02183" w:rsidRDefault="00D52E38" w:rsidP="00E32183">
      <w:pPr>
        <w:numPr>
          <w:ilvl w:val="0"/>
          <w:numId w:val="48"/>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vodo ter električno energijo za čistilne stroje,</w:t>
      </w:r>
    </w:p>
    <w:p w:rsidR="00D52E38" w:rsidRPr="00E02183" w:rsidRDefault="00D52E38" w:rsidP="00E32183">
      <w:pPr>
        <w:numPr>
          <w:ilvl w:val="0"/>
          <w:numId w:val="48"/>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primerne prostore za garderobo izvajalčevih delavcev za shranjevanje njihove osebne garderobe, osebnih predmetov in delovnih sredstev.</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VIII. ODSTOP OD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13.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se dogovorita, da lahko naročnik odstopi od pogodbe v naslednjih primerih:</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opravlja storitve čiščenja, ki ne ustrezajo pogodbenim določilom in pogojem iz razpisne dokumentacije,</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neupravičenih zamenjav delavcev na posameznih lokacijah naročnika,</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ne upošteva reklamacij glede kakovosti opravljenih storitev,</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se izvajalec ne drži dogovorjenih terminov za opravljanje storitev čiščenja,</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ne čisti površin pri naročniku s čistili, ki jih je navedel v razpisni dokumentaciji, varnostnimi listi, ki so priloga k pogodbi in seznamih čistil, ki je priloga k pogodbi,</w:t>
      </w:r>
    </w:p>
    <w:p w:rsidR="00D52E38" w:rsidRPr="00E02183" w:rsidRDefault="00D52E38" w:rsidP="00E32183">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brez potrditve naročnika poveča ceno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si pridržuje pravico, da ob neizpolnjevanju pogodbenih obveznosti s strani izvajalca pogodbo razdre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12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Med veljavnostjo pogodbe lahko naročnik, ne glede na določbe zakona, ki ureja obligacijska razmerja, odstopi od pogodbe brez obveznosti do izvajalca v naslednjih okoliščinah:</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javno naročilo je bilo bistveno spremenjeno, kar terja nov postopek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v času oddaje javnega naročila je bil izvajalec v enem od položajev, zaradi katerega bi ga naročnik moral izključiti iz postopka javnega naročanja, pa s tem dejstvom naročnik ni bil seznanjen v postopku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zaradi hudih kršitev obveznosti iz PEU, PDEU in ZJN-3, ki jih je po postopku v skladu z 258. členom PDEU ugotovilo Sodišče Evropske unije, javno naročilo ne bi smelo biti oddano izvajalcu.</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lastRenderedPageBreak/>
        <w:t>St</w:t>
      </w:r>
      <w:r w:rsidR="00133F40" w:rsidRPr="00ED41C6">
        <w:rPr>
          <w:rFonts w:ascii="Arial" w:eastAsia="Times New Roman" w:hAnsi="Arial" w:cs="Arial"/>
          <w:sz w:val="20"/>
          <w:szCs w:val="20"/>
          <w:lang w:eastAsia="zh-CN"/>
        </w:rPr>
        <w:t>ranki pogodbe lahko odpovesta to pogodbo</w:t>
      </w:r>
      <w:r w:rsidRPr="00ED41C6">
        <w:rPr>
          <w:rFonts w:ascii="Arial" w:eastAsia="Times New Roman" w:hAnsi="Arial" w:cs="Arial"/>
          <w:sz w:val="20"/>
          <w:szCs w:val="20"/>
          <w:lang w:eastAsia="zh-CN"/>
        </w:rPr>
        <w:t xml:space="preserv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E02183" w:rsidDel="00B63B96">
        <w:rPr>
          <w:rFonts w:ascii="Arial" w:eastAsia="Times New Roman" w:hAnsi="Arial" w:cs="Arial"/>
          <w:sz w:val="20"/>
          <w:szCs w:val="20"/>
          <w:lang w:eastAsia="zh-CN"/>
        </w:rPr>
        <w:t xml:space="preserve"> </w:t>
      </w:r>
      <w:r w:rsidRPr="00E02183">
        <w:rPr>
          <w:rFonts w:ascii="Arial" w:eastAsia="Times New Roman" w:hAnsi="Arial" w:cs="Arial"/>
          <w:sz w:val="20"/>
          <w:szCs w:val="20"/>
          <w:lang w:eastAsia="zh-CN"/>
        </w:rPr>
        <w:t xml:space="preserve"> </w:t>
      </w: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Stranki pogodbe se lahko, s sklenitvijo aneksa k pogodbi, sporazumno dogovorita za daljši ali krajši odpovedni rok.</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IX. VAROVANJE POSLOVNE SKRIVNOSTI</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Podatki iz te pogodbe, ki se nanašajo na obseg storitev čiščenja, ceno ipd., kot tudi dokumentacija, ki se nanaša na to pogodbo, se štejejo za poslovno skrivnost.</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in izvajalec se zavežeta obravnavati podatke, ki jih pridobita drug o drugem, kot poslovno skrivnost, tako v času trajanja te pogodbe, kot po njenem izteku, razen podatkov, ki jih je naročnik dolžan razkriti na podlagi Zakona o dostopu do informacij javnega značaja (</w:t>
      </w:r>
      <w:r w:rsidR="00E02183" w:rsidRPr="00E02183">
        <w:rPr>
          <w:rFonts w:ascii="Arial" w:eastAsia="Times New Roman" w:hAnsi="Arial" w:cs="Arial"/>
          <w:sz w:val="20"/>
          <w:szCs w:val="20"/>
          <w:lang w:eastAsia="zh-CN"/>
        </w:rPr>
        <w:t xml:space="preserve">Uradni list RS, št. 51/06 – uradno prečiščeno besedilo, 117/06 – ZDavP-2, 23/14, 50/14, 19/15 – </w:t>
      </w:r>
      <w:proofErr w:type="spellStart"/>
      <w:r w:rsidR="00E02183" w:rsidRPr="00E02183">
        <w:rPr>
          <w:rFonts w:ascii="Arial" w:eastAsia="Times New Roman" w:hAnsi="Arial" w:cs="Arial"/>
          <w:sz w:val="20"/>
          <w:szCs w:val="20"/>
          <w:lang w:eastAsia="zh-CN"/>
        </w:rPr>
        <w:t>odl</w:t>
      </w:r>
      <w:proofErr w:type="spellEnd"/>
      <w:r w:rsidR="00E02183" w:rsidRPr="00E02183">
        <w:rPr>
          <w:rFonts w:ascii="Arial" w:eastAsia="Times New Roman" w:hAnsi="Arial" w:cs="Arial"/>
          <w:sz w:val="20"/>
          <w:szCs w:val="20"/>
          <w:lang w:eastAsia="zh-CN"/>
        </w:rPr>
        <w:t>. US, 102/15, 7/18 in 141/22; v nadaljevanju: ZDIJZ)</w:t>
      </w: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kršitve določb o varovanju poslovne skrivnosti sta pogodbeni stranki odškodninsko odgovorni za vso posredno in neposredno škodo.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426"/>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w:t>
      </w:r>
      <w:r w:rsidRPr="00E02183">
        <w:rPr>
          <w:rFonts w:ascii="Arial" w:eastAsia="Times New Roman" w:hAnsi="Arial" w:cs="Arial"/>
          <w:b/>
          <w:bCs/>
          <w:sz w:val="20"/>
          <w:szCs w:val="20"/>
          <w:lang w:eastAsia="zh-CN"/>
        </w:rPr>
        <w:tab/>
        <w:t>FINANČNA ZAVAROVANJA ZA DOBRO IZVEDBO POSLA</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15. člen</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FINANČNO ZAVAROVANJE ZA DOBRO IZVEDBO POGODBENIH OBVEZNOSTI</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w:t>
      </w:r>
      <w:r w:rsidRPr="00ED41C6">
        <w:rPr>
          <w:rFonts w:ascii="Arial" w:eastAsia="Times New Roman" w:hAnsi="Arial" w:cs="Arial"/>
          <w:sz w:val="20"/>
          <w:szCs w:val="20"/>
          <w:lang w:eastAsia="zh-CN"/>
        </w:rPr>
        <w:t xml:space="preserve">naročniku izročiti kot zavarovanje za dobro izvedbo del po tej pogodbi tri (3) bianco menice z menično izjavo </w:t>
      </w:r>
      <w:r w:rsidR="00133F40" w:rsidRPr="00ED41C6">
        <w:rPr>
          <w:rFonts w:ascii="Arial" w:eastAsia="Times New Roman" w:hAnsi="Arial" w:cs="Arial"/>
          <w:sz w:val="20"/>
          <w:szCs w:val="20"/>
          <w:lang w:eastAsia="zh-CN"/>
        </w:rPr>
        <w:t xml:space="preserve">vnovčljivo na prvi pisni poziv »brez protesta« </w:t>
      </w:r>
      <w:r w:rsidRPr="00ED41C6">
        <w:rPr>
          <w:rFonts w:ascii="Arial" w:eastAsia="Times New Roman" w:hAnsi="Arial" w:cs="Arial"/>
          <w:sz w:val="20"/>
          <w:szCs w:val="20"/>
          <w:lang w:eastAsia="zh-CN"/>
        </w:rPr>
        <w:t>v višini 10 % pogodbene cene (z vključenim DDV), kar znaša 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 (z besedo: _________________________________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evrov ___/100), z veljavnostjo 15 dni po prenehanju</w:t>
      </w:r>
      <w:r w:rsidRPr="00E02183">
        <w:rPr>
          <w:rFonts w:ascii="Arial" w:eastAsia="Times New Roman" w:hAnsi="Arial" w:cs="Arial"/>
          <w:sz w:val="20"/>
          <w:szCs w:val="20"/>
          <w:lang w:eastAsia="zh-CN"/>
        </w:rPr>
        <w:t xml:space="preserve"> veljavnosti te pogodbe.</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ZAVAROVALNA POLICA</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Priloga k pogodbi je fotokopija zavarovalne police izvajalca, in sicer za odgovornost delavcev in odškodninsko odgovornost izvajalca na objektu.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SPORAZUM O VARNOSTI PRI DELU</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se obvezuje, da bo podpisal sporazum o varnosti pri delu pri naročniku, ki je priloga k tej pogodbi.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 POŽARNI RED</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svoje delavce/delavke seznaniti s požarnim redom pri naročniku. </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XI. PROTIKORUPCIJSKO DOLOČILO</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lastRenderedPageBreak/>
        <w:t>16. člen</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 poskus ali dejanje katerekoli osebe, ki bi v imenu ali za račun ponudnika predstavniku ali posredniku naročnika obljubila, ponudila ali dala kakšno nedovoljeno korist za:</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pridobitev posla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sklenitev posla pod ugodnejšimi pogoji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opustitev dolžnega nadzora nad izvajanjem pogodbenih obveznosti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drugo ravnanje ali opustitev, s katerim je naročniku povzročena škoda ali je omogočena pridobitev nedovoljene koristi predstavniku naročnika, posredniku naročnika, drugi pogodbeni stranki ali njenemu predstavniku, zastopniku, posredniku,</w:t>
      </w:r>
    </w:p>
    <w:p w:rsidR="00D52E38" w:rsidRPr="00E02183" w:rsidRDefault="00D52E38" w:rsidP="00D52E38">
      <w:pPr>
        <w:suppressAutoHyphens/>
        <w:spacing w:after="120" w:line="48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ima za posledico ničnost sklenjene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b/>
          <w:sz w:val="20"/>
          <w:szCs w:val="20"/>
          <w:lang w:eastAsia="zh-CN"/>
        </w:rPr>
        <w:t>XII.</w:t>
      </w:r>
      <w:r w:rsidR="00E02183" w:rsidRPr="00E02183">
        <w:rPr>
          <w:rFonts w:ascii="Arial" w:eastAsia="Times New Roman" w:hAnsi="Arial" w:cs="Arial"/>
          <w:b/>
          <w:sz w:val="20"/>
          <w:szCs w:val="20"/>
          <w:lang w:eastAsia="zh-CN"/>
        </w:rPr>
        <w:t xml:space="preserve"> RAZVEZNI POGOJ</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17. člen</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i/>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Pogodba bo sklenjena pod razveznim pogojem, ki se uresniči v primeru izpolnitve ene od naslednjih okoliščin:</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če bo naročnik seznanjen, da je sodišče s pravnomočno odločitvijo ugotovilo kršitev obveznosti delovne, </w:t>
      </w:r>
      <w:proofErr w:type="spellStart"/>
      <w:r w:rsidRPr="00E02183">
        <w:rPr>
          <w:rFonts w:ascii="Arial" w:eastAsia="Times New Roman" w:hAnsi="Arial" w:cs="Arial"/>
          <w:bCs/>
          <w:sz w:val="20"/>
          <w:szCs w:val="20"/>
          <w:lang w:eastAsia="zh-CN"/>
        </w:rPr>
        <w:t>okoljske</w:t>
      </w:r>
      <w:proofErr w:type="spellEnd"/>
      <w:r w:rsidRPr="00E02183">
        <w:rPr>
          <w:rFonts w:ascii="Arial" w:eastAsia="Times New Roman" w:hAnsi="Arial" w:cs="Arial"/>
          <w:bCs/>
          <w:sz w:val="20"/>
          <w:szCs w:val="20"/>
          <w:lang w:eastAsia="zh-CN"/>
        </w:rPr>
        <w:t xml:space="preserve"> ali socialne zakonodaje s strani izvajalca ali </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bo naročnik seznanjen, da je pristojni državni organ pri izvajalcu v času izvajanja pogodbe ugotovil najmanj dve kršitvi v zvezi s:</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plačilom za delo,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delovnim časom,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počitki,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opravljanjem dela na podlagi pogodb civilnega prava kljub obstoju elementov delovnega razmerja ali v zvezi z zaposlovanjem na črno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in za kateri mu je bila s pravnomočno odločitvijo ali več pravnomočnimi odločitvami izrečena globa za prekršek,</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E02183">
        <w:rPr>
          <w:rFonts w:ascii="Arial" w:eastAsia="Times New Roman" w:hAnsi="Arial" w:cs="Arial"/>
          <w:bCs/>
          <w:iCs/>
          <w:sz w:val="20"/>
          <w:szCs w:val="20"/>
          <w:lang w:eastAsia="zh-CN"/>
        </w:rPr>
        <w:t>skladu s 94. členom ZJN-3</w:t>
      </w:r>
      <w:r w:rsidRPr="00E02183">
        <w:rPr>
          <w:rFonts w:ascii="Arial" w:eastAsia="Times New Roman" w:hAnsi="Arial" w:cs="Arial"/>
          <w:bCs/>
          <w:sz w:val="20"/>
          <w:szCs w:val="20"/>
          <w:lang w:eastAsia="zh-CN"/>
        </w:rPr>
        <w:t xml:space="preserve"> in določili te pogodbe v roku 30 dni od seznanitve s kršitvijo.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naročnik v roku 30 dni od seznanitve s kršitvijo ne začne novega postopka javnega naročila, se šteje, da je pogodba razvezana trideseti dan od seznanitve s kršitvijo.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both"/>
        <w:rPr>
          <w:rFonts w:ascii="Arial" w:eastAsia="Times New Roman" w:hAnsi="Arial" w:cs="Arial"/>
          <w:b/>
          <w:bCs/>
          <w:sz w:val="20"/>
          <w:szCs w:val="20"/>
          <w:lang w:eastAsia="zh-CN"/>
        </w:rPr>
      </w:pPr>
      <w:r w:rsidRPr="00ED41C6">
        <w:rPr>
          <w:rFonts w:ascii="Arial" w:eastAsia="Times New Roman" w:hAnsi="Arial" w:cs="Arial"/>
          <w:b/>
          <w:bCs/>
          <w:sz w:val="20"/>
          <w:szCs w:val="20"/>
          <w:lang w:eastAsia="zh-CN"/>
        </w:rPr>
        <w:t>XIII. PREHODNE IN KONČNE DOLOČBE</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center"/>
        <w:rPr>
          <w:rFonts w:ascii="Arial" w:eastAsia="Times New Roman" w:hAnsi="Arial" w:cs="Arial"/>
          <w:sz w:val="20"/>
          <w:szCs w:val="20"/>
          <w:lang w:eastAsia="zh-CN"/>
        </w:rPr>
      </w:pPr>
      <w:r w:rsidRPr="00ED41C6">
        <w:rPr>
          <w:rFonts w:ascii="Arial" w:eastAsia="Times New Roman" w:hAnsi="Arial" w:cs="Arial"/>
          <w:sz w:val="20"/>
          <w:szCs w:val="20"/>
          <w:lang w:eastAsia="zh-CN"/>
        </w:rPr>
        <w:t>18. člen</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Pogodba je sklenjena za čas </w:t>
      </w:r>
      <w:r w:rsidR="007026FF" w:rsidRPr="00ED41C6">
        <w:rPr>
          <w:rFonts w:ascii="Arial" w:eastAsia="Times New Roman" w:hAnsi="Arial" w:cs="Arial"/>
          <w:sz w:val="20"/>
          <w:szCs w:val="20"/>
          <w:lang w:eastAsia="zh-CN"/>
        </w:rPr>
        <w:t>od 1. 11. 2023 do 31. 10. 2027</w:t>
      </w:r>
      <w:r w:rsidRPr="00ED41C6">
        <w:rPr>
          <w:rFonts w:ascii="Arial" w:eastAsia="Times New Roman" w:hAnsi="Arial" w:cs="Arial"/>
          <w:sz w:val="20"/>
          <w:szCs w:val="20"/>
          <w:lang w:eastAsia="zh-CN"/>
        </w:rPr>
        <w:t>, veljati pa začne z dnem podpisa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Vsaka pogodbena stranka lahko po predhodnem pisnem sporočilu drugi stranki odpove to pogodbo z odpovednim rokom 30 dni od prejeme pisne odpovedi pogodbe.</w:t>
      </w:r>
    </w:p>
    <w:p w:rsidR="00D52E38" w:rsidRPr="00D52E38" w:rsidRDefault="00D52E38" w:rsidP="00D52E38">
      <w:pPr>
        <w:suppressAutoHyphens/>
        <w:spacing w:after="0" w:line="260" w:lineRule="atLeast"/>
        <w:jc w:val="both"/>
        <w:rPr>
          <w:rFonts w:ascii="Arial" w:eastAsia="Times New Roman" w:hAnsi="Arial" w:cs="Arial"/>
          <w:sz w:val="20"/>
          <w:szCs w:val="20"/>
          <w:highlight w:val="magenta"/>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19.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za lažje izvajanje pogodbe vsaka na svoji strani določita skrbnika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Skrbnik pogodbe za naročnika je: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E02183">
        <w:rPr>
          <w:rFonts w:ascii="Arial" w:eastAsia="Times New Roman" w:hAnsi="Arial" w:cs="Arial"/>
          <w:sz w:val="20"/>
          <w:szCs w:val="20"/>
          <w:lang w:eastAsia="zh-CN"/>
        </w:rPr>
        <w:t>tel</w:t>
      </w:r>
      <w:proofErr w:type="spellEnd"/>
      <w:r w:rsidRPr="00E02183">
        <w:rPr>
          <w:rFonts w:ascii="Arial" w:eastAsia="Times New Roman" w:hAnsi="Arial" w:cs="Arial"/>
          <w:sz w:val="20"/>
          <w:szCs w:val="20"/>
          <w:lang w:eastAsia="zh-CN"/>
        </w:rPr>
        <w:t>:</w:t>
      </w:r>
      <w:r w:rsidR="008B581F">
        <w:rPr>
          <w:rFonts w:ascii="Arial" w:eastAsia="Times New Roman" w:hAnsi="Arial" w:cs="Arial"/>
          <w:sz w:val="20"/>
          <w:szCs w:val="20"/>
          <w:lang w:eastAsia="zh-CN"/>
        </w:rPr>
        <w:t xml:space="preserve"> </w:t>
      </w:r>
      <w:r w:rsidRPr="00E02183">
        <w:rPr>
          <w:rFonts w:ascii="Arial" w:eastAsia="Times New Roman" w:hAnsi="Arial" w:cs="Arial"/>
          <w:sz w:val="20"/>
          <w:szCs w:val="20"/>
          <w:lang w:eastAsia="zh-CN"/>
        </w:rPr>
        <w:t>………………………………….</w:t>
      </w:r>
      <w:r w:rsidRPr="00E02183">
        <w:rPr>
          <w:rFonts w:ascii="Arial" w:eastAsia="Times New Roman" w:hAnsi="Arial" w:cs="Arial"/>
          <w:sz w:val="20"/>
          <w:szCs w:val="20"/>
          <w:lang w:eastAsia="zh-CN"/>
        </w:rPr>
        <w:tab/>
      </w:r>
      <w:proofErr w:type="spellStart"/>
      <w:r w:rsidRPr="00E02183">
        <w:rPr>
          <w:rFonts w:ascii="Arial" w:eastAsia="Times New Roman" w:hAnsi="Arial" w:cs="Arial"/>
          <w:sz w:val="20"/>
          <w:szCs w:val="20"/>
          <w:lang w:eastAsia="zh-CN"/>
        </w:rPr>
        <w:t>fax</w:t>
      </w:r>
      <w:proofErr w:type="spellEnd"/>
      <w:r w:rsidRPr="00E02183">
        <w:rPr>
          <w:rFonts w:ascii="Arial" w:eastAsia="Times New Roman" w:hAnsi="Arial" w:cs="Arial"/>
          <w:sz w:val="20"/>
          <w:szCs w:val="20"/>
          <w:lang w:eastAsia="zh-CN"/>
        </w:rPr>
        <w:t>:</w:t>
      </w:r>
      <w:r w:rsidRPr="00E02183">
        <w:rPr>
          <w:rFonts w:ascii="Arial" w:eastAsia="Times New Roman" w:hAnsi="Arial" w:cs="Arial"/>
          <w:b/>
          <w:i/>
          <w:sz w:val="20"/>
          <w:szCs w:val="20"/>
          <w:lang w:eastAsia="zh-CN"/>
        </w:rPr>
        <w:t xml:space="preserve"> </w:t>
      </w:r>
      <w:r w:rsidRPr="00E02183">
        <w:rPr>
          <w:rFonts w:ascii="Arial" w:eastAsia="Times New Roman" w:hAnsi="Arial" w:cs="Arial"/>
          <w:sz w:val="20"/>
          <w:szCs w:val="20"/>
          <w:lang w:eastAsia="zh-CN"/>
        </w:rPr>
        <w:t>…………………., e-pošta: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133F40" w:rsidP="00D52E38">
      <w:pPr>
        <w:suppressAutoHyphens/>
        <w:spacing w:after="0" w:line="260" w:lineRule="atLeast"/>
        <w:jc w:val="both"/>
        <w:rPr>
          <w:rFonts w:ascii="Arial" w:eastAsia="Times New Roman" w:hAnsi="Arial" w:cs="Arial"/>
          <w:sz w:val="20"/>
          <w:szCs w:val="20"/>
          <w:lang w:eastAsia="zh-CN"/>
        </w:rPr>
      </w:pPr>
      <w:r>
        <w:rPr>
          <w:rFonts w:ascii="Arial" w:eastAsia="Times New Roman" w:hAnsi="Arial" w:cs="Arial"/>
          <w:sz w:val="20"/>
          <w:szCs w:val="20"/>
          <w:lang w:eastAsia="zh-CN"/>
        </w:rPr>
        <w:t>Skrbnik pogodbe za izvajalca je</w:t>
      </w:r>
      <w:r w:rsidR="00D52E38"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roofErr w:type="spellStart"/>
      <w:r w:rsidRPr="00E02183">
        <w:rPr>
          <w:rFonts w:ascii="Arial" w:eastAsia="Times New Roman" w:hAnsi="Arial" w:cs="Arial"/>
          <w:sz w:val="20"/>
          <w:szCs w:val="20"/>
          <w:lang w:eastAsia="zh-CN"/>
        </w:rPr>
        <w:t>tel</w:t>
      </w:r>
      <w:proofErr w:type="spellEnd"/>
      <w:r w:rsidRPr="00E02183">
        <w:rPr>
          <w:rFonts w:ascii="Arial" w:eastAsia="Times New Roman" w:hAnsi="Arial" w:cs="Arial"/>
          <w:sz w:val="20"/>
          <w:szCs w:val="20"/>
          <w:lang w:eastAsia="zh-CN"/>
        </w:rPr>
        <w:t>: …………………….……………</w:t>
      </w:r>
      <w:r w:rsidRPr="00E02183">
        <w:rPr>
          <w:rFonts w:ascii="Arial" w:eastAsia="Times New Roman" w:hAnsi="Arial" w:cs="Arial"/>
          <w:sz w:val="20"/>
          <w:szCs w:val="20"/>
          <w:lang w:eastAsia="zh-CN"/>
        </w:rPr>
        <w:tab/>
      </w:r>
      <w:proofErr w:type="spellStart"/>
      <w:r w:rsidRPr="00E02183">
        <w:rPr>
          <w:rFonts w:ascii="Arial" w:eastAsia="Times New Roman" w:hAnsi="Arial" w:cs="Arial"/>
          <w:sz w:val="20"/>
          <w:szCs w:val="20"/>
          <w:lang w:eastAsia="zh-CN"/>
        </w:rPr>
        <w:t>fax</w:t>
      </w:r>
      <w:proofErr w:type="spellEnd"/>
      <w:r w:rsidRPr="00E02183">
        <w:rPr>
          <w:rFonts w:ascii="Arial" w:eastAsia="Times New Roman" w:hAnsi="Arial" w:cs="Arial"/>
          <w:sz w:val="20"/>
          <w:szCs w:val="20"/>
          <w:lang w:eastAsia="zh-CN"/>
        </w:rPr>
        <w:t>: ……………………,  e-pošta: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20.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bosta vse morebitne spore, ki bi izvirali iz te pogodbe reševali sporazumno, v kolikor pa to ne bi bilo mogoče bo za reševanje sporov pristojno sodišče v Ljubljani.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21.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Pogodba je sestavljena v dveh (2) enakih izvodih, od katerih prejme vsaka pogodbena</w:t>
      </w:r>
      <w:r w:rsidRPr="00D52E38">
        <w:rPr>
          <w:rFonts w:ascii="Arial" w:eastAsia="Times New Roman" w:hAnsi="Arial" w:cs="Arial"/>
          <w:sz w:val="20"/>
          <w:szCs w:val="20"/>
          <w:lang w:eastAsia="zh-CN"/>
        </w:rPr>
        <w:t xml:space="preserve"> stranka po en (1) izvod.</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 ..................., dne .....................</w:t>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r>
      <w:r w:rsidRPr="00D52E38">
        <w:rPr>
          <w:rFonts w:ascii="Arial" w:eastAsia="Times New Roman" w:hAnsi="Arial" w:cs="Arial"/>
          <w:sz w:val="20"/>
          <w:szCs w:val="20"/>
          <w:lang w:eastAsia="zh-CN"/>
        </w:rPr>
        <w:tab/>
        <w:t>V Ljubljani, dne .....................</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52E38" w:rsidRPr="00D52E38" w:rsidTr="00787382">
        <w:tc>
          <w:tcPr>
            <w:tcW w:w="4606" w:type="dxa"/>
          </w:tcPr>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žig</w:t>
            </w:r>
          </w:p>
        </w:tc>
        <w:tc>
          <w:tcPr>
            <w:tcW w:w="4606" w:type="dxa"/>
          </w:tcPr>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NAROČNIK:</w:t>
            </w:r>
          </w:p>
          <w:p w:rsidR="00D52E38" w:rsidRPr="00D52E38" w:rsidRDefault="00D52E38" w:rsidP="00D52E38">
            <w:pPr>
              <w:suppressAutoHyphens/>
              <w:spacing w:after="0" w:line="260" w:lineRule="atLeast"/>
              <w:jc w:val="right"/>
              <w:rPr>
                <w:rFonts w:ascii="Arial" w:eastAsia="Times New Roman" w:hAnsi="Arial" w:cs="Arial"/>
                <w:b/>
                <w:sz w:val="20"/>
                <w:szCs w:val="20"/>
                <w:lang w:eastAsia="zh-CN"/>
              </w:rPr>
            </w:pPr>
            <w:r w:rsidRPr="00D52E38">
              <w:rPr>
                <w:rFonts w:ascii="Arial" w:eastAsia="Times New Roman" w:hAnsi="Arial" w:cs="Arial"/>
                <w:b/>
                <w:sz w:val="20"/>
                <w:szCs w:val="20"/>
                <w:lang w:eastAsia="zh-CN"/>
              </w:rPr>
              <w:t>SREDNJA VZGOJITELJSKA ŠOLA, GIMNAZIJA in UMETNIŠKA GIMNAZIJA LJUBLJANA</w:t>
            </w:r>
          </w:p>
          <w:p w:rsidR="00D52E38" w:rsidRPr="00D52E38" w:rsidRDefault="00D52E38" w:rsidP="00D52E38">
            <w:pPr>
              <w:suppressAutoHyphens/>
              <w:spacing w:after="0" w:line="260" w:lineRule="atLeast"/>
              <w:jc w:val="right"/>
              <w:rPr>
                <w:rFonts w:ascii="Arial" w:eastAsia="Times New Roman" w:hAnsi="Arial" w:cs="Arial"/>
                <w:b/>
                <w:sz w:val="20"/>
                <w:szCs w:val="20"/>
                <w:lang w:eastAsia="zh-CN"/>
              </w:rPr>
            </w:pPr>
            <w:r w:rsidRPr="00D52E38">
              <w:rPr>
                <w:rFonts w:ascii="Arial" w:eastAsia="Times New Roman" w:hAnsi="Arial" w:cs="Arial"/>
                <w:b/>
                <w:sz w:val="20"/>
                <w:szCs w:val="20"/>
                <w:lang w:eastAsia="zh-CN"/>
              </w:rPr>
              <w:t>Ljubljana</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004A58" w:rsidP="00D52E38">
            <w:pPr>
              <w:suppressAutoHyphens/>
              <w:spacing w:after="0" w:line="260" w:lineRule="atLeast"/>
              <w:jc w:val="right"/>
              <w:rPr>
                <w:rFonts w:ascii="Arial" w:eastAsia="Times New Roman" w:hAnsi="Arial" w:cs="Arial"/>
                <w:sz w:val="20"/>
                <w:szCs w:val="20"/>
                <w:lang w:eastAsia="zh-CN"/>
              </w:rPr>
            </w:pPr>
            <w:r>
              <w:rPr>
                <w:rFonts w:ascii="Arial" w:eastAsia="Times New Roman" w:hAnsi="Arial" w:cs="Arial"/>
                <w:sz w:val="20"/>
                <w:szCs w:val="20"/>
                <w:lang w:eastAsia="zh-CN"/>
              </w:rPr>
              <w:t xml:space="preserve">Petra Vignjevič </w:t>
            </w:r>
            <w:proofErr w:type="spellStart"/>
            <w:r>
              <w:rPr>
                <w:rFonts w:ascii="Arial" w:eastAsia="Times New Roman" w:hAnsi="Arial" w:cs="Arial"/>
                <w:sz w:val="20"/>
                <w:szCs w:val="20"/>
                <w:lang w:eastAsia="zh-CN"/>
              </w:rPr>
              <w:t>Kovjanić</w:t>
            </w:r>
            <w:proofErr w:type="spellEnd"/>
            <w:r w:rsidR="00D52E38" w:rsidRPr="00D52E38">
              <w:rPr>
                <w:rFonts w:ascii="Arial" w:eastAsia="Times New Roman" w:hAnsi="Arial" w:cs="Arial"/>
                <w:sz w:val="20"/>
                <w:szCs w:val="20"/>
                <w:lang w:eastAsia="zh-CN"/>
              </w:rPr>
              <w:t xml:space="preserve"> </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(ravnatelj</w:t>
            </w:r>
            <w:r w:rsidR="00004A58">
              <w:rPr>
                <w:rFonts w:ascii="Arial" w:eastAsia="Times New Roman" w:hAnsi="Arial" w:cs="Arial"/>
                <w:sz w:val="20"/>
                <w:szCs w:val="20"/>
                <w:lang w:eastAsia="zh-CN"/>
              </w:rPr>
              <w:t>ica</w:t>
            </w: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sz w:val="20"/>
                <w:szCs w:val="20"/>
                <w:lang w:eastAsia="zh-CN"/>
              </w:rPr>
              <w:t>žig</w:t>
            </w:r>
          </w:p>
        </w:tc>
      </w:tr>
    </w:tbl>
    <w:p w:rsidR="00235D4F" w:rsidRDefault="00235D4F"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004A58" w:rsidRDefault="00004A58" w:rsidP="00BC0175">
      <w:pPr>
        <w:suppressAutoHyphens/>
        <w:spacing w:after="0" w:line="260" w:lineRule="atLeast"/>
        <w:jc w:val="right"/>
        <w:rPr>
          <w:rFonts w:ascii="Arial" w:eastAsia="Times New Roman" w:hAnsi="Arial" w:cs="Arial"/>
          <w:sz w:val="20"/>
          <w:szCs w:val="20"/>
          <w:highlight w:val="red"/>
          <w:lang w:eastAsia="zh-CN"/>
        </w:rPr>
      </w:pPr>
    </w:p>
    <w:p w:rsidR="00A764A7" w:rsidRDefault="00A764A7" w:rsidP="00BC0175">
      <w:pPr>
        <w:suppressAutoHyphens/>
        <w:spacing w:after="0" w:line="260" w:lineRule="atLeast"/>
        <w:jc w:val="right"/>
        <w:rPr>
          <w:rFonts w:ascii="Arial" w:eastAsia="Times New Roman" w:hAnsi="Arial" w:cs="Arial"/>
          <w:sz w:val="20"/>
          <w:szCs w:val="20"/>
          <w:highlight w:val="red"/>
          <w:lang w:eastAsia="zh-CN"/>
        </w:rPr>
      </w:pPr>
    </w:p>
    <w:p w:rsidR="00A764A7" w:rsidRDefault="00A764A7" w:rsidP="00BC0175">
      <w:pPr>
        <w:suppressAutoHyphens/>
        <w:spacing w:after="0" w:line="260" w:lineRule="atLeast"/>
        <w:jc w:val="right"/>
        <w:rPr>
          <w:rFonts w:ascii="Arial" w:eastAsia="Times New Roman" w:hAnsi="Arial" w:cs="Arial"/>
          <w:sz w:val="20"/>
          <w:szCs w:val="20"/>
          <w:highlight w:val="red"/>
          <w:lang w:eastAsia="zh-CN"/>
        </w:rPr>
      </w:pPr>
    </w:p>
    <w:p w:rsidR="00A764A7" w:rsidRDefault="00A764A7" w:rsidP="00BC0175">
      <w:pPr>
        <w:suppressAutoHyphens/>
        <w:spacing w:after="0" w:line="260" w:lineRule="atLeast"/>
        <w:jc w:val="right"/>
        <w:rPr>
          <w:rFonts w:ascii="Arial" w:eastAsia="Times New Roman" w:hAnsi="Arial" w:cs="Arial"/>
          <w:sz w:val="20"/>
          <w:szCs w:val="20"/>
          <w:highlight w:val="red"/>
          <w:lang w:eastAsia="zh-CN"/>
        </w:rPr>
      </w:pPr>
    </w:p>
    <w:p w:rsidR="00004A58" w:rsidRPr="00004A58" w:rsidRDefault="00004A58" w:rsidP="00BC0175">
      <w:pPr>
        <w:suppressAutoHyphens/>
        <w:spacing w:after="0" w:line="260" w:lineRule="atLeast"/>
        <w:jc w:val="right"/>
        <w:rPr>
          <w:rFonts w:ascii="Arial" w:eastAsia="Times New Roman" w:hAnsi="Arial" w:cs="Arial"/>
          <w:sz w:val="20"/>
          <w:szCs w:val="20"/>
          <w:lang w:eastAsia="zh-CN"/>
        </w:rPr>
      </w:pPr>
    </w:p>
    <w:p w:rsidR="00DA6187" w:rsidRPr="00004A58" w:rsidRDefault="00F13587" w:rsidP="00BC0175">
      <w:pPr>
        <w:suppressAutoHyphens/>
        <w:spacing w:after="0" w:line="260" w:lineRule="atLeast"/>
        <w:jc w:val="right"/>
        <w:rPr>
          <w:rFonts w:ascii="Arial" w:eastAsia="Times New Roman" w:hAnsi="Arial" w:cs="Arial"/>
          <w:b/>
          <w:bCs/>
          <w:sz w:val="20"/>
          <w:szCs w:val="20"/>
          <w:u w:val="single"/>
          <w:lang w:eastAsia="zh-CN"/>
        </w:rPr>
      </w:pPr>
      <w:r w:rsidRPr="00004A58">
        <w:rPr>
          <w:rFonts w:ascii="Arial" w:eastAsia="Times New Roman" w:hAnsi="Arial" w:cs="Arial"/>
          <w:b/>
          <w:bCs/>
          <w:sz w:val="20"/>
          <w:szCs w:val="20"/>
          <w:u w:val="single"/>
          <w:lang w:eastAsia="zh-CN"/>
        </w:rPr>
        <w:t>RAZPISNI OBRAZEC 8</w:t>
      </w:r>
    </w:p>
    <w:p w:rsidR="009320CB" w:rsidRPr="00004A58" w:rsidRDefault="009320CB" w:rsidP="00BC0175">
      <w:pPr>
        <w:suppressAutoHyphens/>
        <w:spacing w:after="0" w:line="260" w:lineRule="atLeast"/>
        <w:jc w:val="right"/>
        <w:rPr>
          <w:rFonts w:ascii="Arial" w:eastAsia="Times New Roman" w:hAnsi="Arial" w:cs="Arial"/>
          <w:b/>
          <w:bCs/>
          <w:sz w:val="20"/>
          <w:szCs w:val="20"/>
          <w:u w:val="single"/>
          <w:lang w:eastAsia="zh-CN"/>
        </w:rPr>
      </w:pPr>
    </w:p>
    <w:p w:rsidR="009320CB" w:rsidRPr="00004A58" w:rsidRDefault="009320CB" w:rsidP="003B4D97">
      <w:pPr>
        <w:jc w:val="center"/>
        <w:rPr>
          <w:rFonts w:ascii="Arial" w:hAnsi="Arial" w:cs="Arial"/>
          <w:b/>
          <w:sz w:val="20"/>
          <w:szCs w:val="20"/>
        </w:rPr>
      </w:pPr>
      <w:r w:rsidRPr="00004A58">
        <w:rPr>
          <w:rFonts w:ascii="Arial" w:hAnsi="Arial" w:cs="Arial"/>
          <w:b/>
          <w:sz w:val="20"/>
          <w:szCs w:val="20"/>
        </w:rPr>
        <w:t>IZJAVA O SPREJEMANJU POGOJEV RAZPISNE DOKUMENTACIJE, O SPREJEMANJU MERIL ZA IZBOR IN PLAČILNIH POGOJIH</w:t>
      </w:r>
    </w:p>
    <w:p w:rsidR="009320CB" w:rsidRPr="00004A58" w:rsidRDefault="009320CB" w:rsidP="009320CB">
      <w:pPr>
        <w:jc w:val="both"/>
        <w:rPr>
          <w:rFonts w:ascii="Arial" w:hAnsi="Arial" w:cs="Arial"/>
          <w:sz w:val="20"/>
          <w:szCs w:val="20"/>
        </w:rPr>
      </w:pPr>
      <w:r w:rsidRPr="00004A58">
        <w:rPr>
          <w:rFonts w:ascii="Arial" w:hAnsi="Arial" w:cs="Arial"/>
          <w:sz w:val="20"/>
          <w:szCs w:val="20"/>
        </w:rPr>
        <w:t xml:space="preserve">Ponudnik _________________________________________________________ z žigom in podpisom potrjujem to izjavo, in sicer izjavljam: </w:t>
      </w:r>
    </w:p>
    <w:p w:rsidR="009320CB" w:rsidRPr="00ED41C6" w:rsidRDefault="009320CB" w:rsidP="00E32183">
      <w:pPr>
        <w:pStyle w:val="Odstavekseznama1"/>
        <w:numPr>
          <w:ilvl w:val="0"/>
          <w:numId w:val="30"/>
        </w:numPr>
        <w:jc w:val="both"/>
        <w:rPr>
          <w:rFonts w:cs="Arial"/>
          <w:b/>
          <w:sz w:val="20"/>
          <w:szCs w:val="20"/>
        </w:rPr>
      </w:pPr>
      <w:r w:rsidRPr="00004A58">
        <w:rPr>
          <w:rFonts w:cs="Arial"/>
          <w:sz w:val="20"/>
          <w:szCs w:val="20"/>
        </w:rPr>
        <w:t xml:space="preserve">da sem seznanjen z merili za dodelitev naročila </w:t>
      </w:r>
      <w:r w:rsidRPr="00ED41C6">
        <w:rPr>
          <w:rFonts w:cs="Arial"/>
          <w:sz w:val="20"/>
          <w:szCs w:val="20"/>
        </w:rPr>
        <w:t xml:space="preserve">v postopku oddaje tega javnega naročila, in sicer so merila, kakor navedeno spodaj v tabeli, </w:t>
      </w:r>
    </w:p>
    <w:p w:rsidR="009320CB" w:rsidRPr="00ED41C6" w:rsidRDefault="009320CB" w:rsidP="00E32183">
      <w:pPr>
        <w:pStyle w:val="Odstavekseznama1"/>
        <w:numPr>
          <w:ilvl w:val="0"/>
          <w:numId w:val="30"/>
        </w:numPr>
        <w:jc w:val="both"/>
        <w:rPr>
          <w:rFonts w:cs="Arial"/>
          <w:b/>
          <w:sz w:val="20"/>
          <w:szCs w:val="20"/>
        </w:rPr>
      </w:pPr>
      <w:r w:rsidRPr="00ED41C6">
        <w:rPr>
          <w:rFonts w:cs="Arial"/>
          <w:sz w:val="20"/>
          <w:szCs w:val="20"/>
        </w:rPr>
        <w:t xml:space="preserve">da </w:t>
      </w:r>
      <w:r w:rsidR="00E15A0B" w:rsidRPr="00ED41C6">
        <w:rPr>
          <w:rFonts w:cs="Arial"/>
          <w:sz w:val="20"/>
          <w:szCs w:val="20"/>
        </w:rPr>
        <w:t xml:space="preserve">sprejemam </w:t>
      </w:r>
      <w:r w:rsidRPr="00ED41C6">
        <w:rPr>
          <w:rFonts w:cs="Arial"/>
          <w:sz w:val="20"/>
          <w:szCs w:val="20"/>
        </w:rPr>
        <w:t xml:space="preserve">pogoje razpisne </w:t>
      </w:r>
      <w:r w:rsidRPr="00ED41C6">
        <w:rPr>
          <w:rFonts w:cs="Arial"/>
          <w:b/>
          <w:sz w:val="20"/>
          <w:szCs w:val="20"/>
        </w:rPr>
        <w:t>dokumentacije »Javni razpis – »</w:t>
      </w:r>
      <w:r w:rsidR="00004A58" w:rsidRPr="00ED41C6">
        <w:rPr>
          <w:rFonts w:cs="Arial"/>
          <w:b/>
          <w:sz w:val="20"/>
          <w:szCs w:val="20"/>
        </w:rPr>
        <w:t xml:space="preserve">Storitve čiščenja z okolju prijaznimi čistili ter letno generalno čiščenje za obdobje </w:t>
      </w:r>
      <w:r w:rsidR="007026FF" w:rsidRPr="00ED41C6">
        <w:rPr>
          <w:rFonts w:cs="Arial"/>
          <w:b/>
          <w:sz w:val="20"/>
          <w:szCs w:val="20"/>
        </w:rPr>
        <w:t>od 1. 11. 2023 do 31. 10. 2027</w:t>
      </w:r>
      <w:r w:rsidRPr="00ED41C6">
        <w:rPr>
          <w:rFonts w:cs="Arial"/>
          <w:b/>
          <w:sz w:val="20"/>
          <w:szCs w:val="20"/>
        </w:rPr>
        <w:t xml:space="preserve">«, </w:t>
      </w:r>
    </w:p>
    <w:p w:rsidR="009320CB" w:rsidRPr="00ED41C6" w:rsidRDefault="009320CB" w:rsidP="00E32183">
      <w:pPr>
        <w:pStyle w:val="Odstavekseznama1"/>
        <w:numPr>
          <w:ilvl w:val="0"/>
          <w:numId w:val="30"/>
        </w:numPr>
        <w:jc w:val="both"/>
        <w:rPr>
          <w:rFonts w:cs="Arial"/>
          <w:sz w:val="20"/>
          <w:szCs w:val="20"/>
        </w:rPr>
      </w:pPr>
      <w:r w:rsidRPr="00ED41C6">
        <w:rPr>
          <w:rFonts w:cs="Arial"/>
          <w:sz w:val="20"/>
          <w:szCs w:val="20"/>
        </w:rPr>
        <w:t>pod kazensko in materialno odgovornostjo izjavljam, da vse navedbe, priloge in dokazi, zahtevani v razpisni dokumentaciji, ki smo jih podali v ponudbi, ustrezajo dejanskemu s</w:t>
      </w:r>
      <w:r w:rsidR="00004A58" w:rsidRPr="00ED41C6">
        <w:rPr>
          <w:rFonts w:cs="Arial"/>
          <w:sz w:val="20"/>
          <w:szCs w:val="20"/>
        </w:rPr>
        <w:t>tanju in</w:t>
      </w:r>
      <w:r w:rsidRPr="00ED41C6">
        <w:rPr>
          <w:rFonts w:cs="Arial"/>
          <w:sz w:val="20"/>
          <w:szCs w:val="20"/>
        </w:rPr>
        <w:t xml:space="preserve"> da jih lahko naročnik preveri, </w:t>
      </w:r>
    </w:p>
    <w:p w:rsidR="009320CB" w:rsidRPr="00004A58" w:rsidRDefault="009320CB" w:rsidP="00E32183">
      <w:pPr>
        <w:pStyle w:val="Odstavekseznama1"/>
        <w:numPr>
          <w:ilvl w:val="0"/>
          <w:numId w:val="30"/>
        </w:numPr>
        <w:jc w:val="both"/>
        <w:rPr>
          <w:rFonts w:cs="Arial"/>
          <w:sz w:val="20"/>
          <w:szCs w:val="20"/>
        </w:rPr>
      </w:pPr>
      <w:r w:rsidRPr="00ED41C6">
        <w:rPr>
          <w:rFonts w:cs="Arial"/>
          <w:sz w:val="20"/>
          <w:szCs w:val="20"/>
        </w:rPr>
        <w:t>pod kazensko in materialno odgovornostjo izjavljam, da bomo dela izvedli po cenah, v rokih in</w:t>
      </w:r>
      <w:r w:rsidRPr="00004A58">
        <w:rPr>
          <w:rFonts w:cs="Arial"/>
          <w:sz w:val="20"/>
          <w:szCs w:val="20"/>
        </w:rPr>
        <w:t xml:space="preserve"> na način, ki smo jih ponudili in navedli v ponudbi, </w:t>
      </w:r>
    </w:p>
    <w:p w:rsidR="009320CB" w:rsidRPr="00004A58" w:rsidRDefault="009320CB" w:rsidP="00E32183">
      <w:pPr>
        <w:pStyle w:val="Odstavekseznama1"/>
        <w:numPr>
          <w:ilvl w:val="0"/>
          <w:numId w:val="30"/>
        </w:numPr>
        <w:jc w:val="both"/>
        <w:rPr>
          <w:rFonts w:cs="Arial"/>
          <w:sz w:val="20"/>
          <w:szCs w:val="20"/>
        </w:rPr>
      </w:pPr>
      <w:r w:rsidRPr="00004A58">
        <w:rPr>
          <w:rFonts w:cs="Arial"/>
          <w:sz w:val="20"/>
          <w:szCs w:val="20"/>
        </w:rPr>
        <w:t xml:space="preserve">da podajamo plačilni rok </w:t>
      </w:r>
      <w:r w:rsidRPr="00004A58">
        <w:rPr>
          <w:rFonts w:cs="Arial"/>
          <w:sz w:val="20"/>
          <w:szCs w:val="20"/>
          <w:bdr w:val="single" w:sz="4" w:space="0" w:color="auto"/>
        </w:rPr>
        <w:t>_____</w:t>
      </w:r>
      <w:r w:rsidRPr="00004A58">
        <w:rPr>
          <w:rFonts w:cs="Arial"/>
          <w:sz w:val="20"/>
          <w:szCs w:val="20"/>
        </w:rPr>
        <w:t xml:space="preserve"> dni (</w:t>
      </w:r>
      <w:r w:rsidRPr="00004A58">
        <w:rPr>
          <w:rFonts w:cs="Arial"/>
          <w:b/>
          <w:sz w:val="20"/>
          <w:szCs w:val="20"/>
          <w:u w:val="single"/>
        </w:rPr>
        <w:t>pogoj: 30 dni po prejemu e-računa)</w:t>
      </w:r>
    </w:p>
    <w:p w:rsidR="00F24328" w:rsidRPr="00004A58" w:rsidRDefault="0073178B" w:rsidP="00E32183">
      <w:pPr>
        <w:pStyle w:val="Odstavekseznama1"/>
        <w:numPr>
          <w:ilvl w:val="0"/>
          <w:numId w:val="30"/>
        </w:numPr>
        <w:jc w:val="both"/>
        <w:rPr>
          <w:rFonts w:cs="Arial"/>
          <w:sz w:val="20"/>
          <w:szCs w:val="20"/>
        </w:rPr>
      </w:pPr>
      <w:r w:rsidRPr="00004A58">
        <w:rPr>
          <w:rFonts w:cs="Arial"/>
          <w:sz w:val="20"/>
          <w:szCs w:val="20"/>
        </w:rPr>
        <w:t>da sem skrbno</w:t>
      </w:r>
      <w:r w:rsidR="00F24328" w:rsidRPr="00004A58">
        <w:rPr>
          <w:rFonts w:cs="Arial"/>
          <w:sz w:val="20"/>
          <w:szCs w:val="20"/>
        </w:rPr>
        <w:t xml:space="preserve"> prebral tehnične specifikacije</w:t>
      </w:r>
      <w:r w:rsidRPr="00004A58">
        <w:rPr>
          <w:rFonts w:cs="Arial"/>
          <w:sz w:val="20"/>
          <w:szCs w:val="20"/>
        </w:rPr>
        <w:t xml:space="preserve"> in soglašam, da izpolnjujem vse zahtevane tehnične specifikacije za </w:t>
      </w:r>
      <w:r w:rsidR="00F24328" w:rsidRPr="00004A58">
        <w:rPr>
          <w:rFonts w:cs="Arial"/>
          <w:sz w:val="20"/>
          <w:szCs w:val="20"/>
        </w:rPr>
        <w:t xml:space="preserve">predmet javnega razpisa, za </w:t>
      </w:r>
      <w:r w:rsidRPr="00004A58">
        <w:rPr>
          <w:rFonts w:cs="Arial"/>
          <w:sz w:val="20"/>
          <w:szCs w:val="20"/>
        </w:rPr>
        <w:t>katerega oddajam ponudbo</w:t>
      </w:r>
      <w:r w:rsidR="00F24328" w:rsidRPr="00004A58">
        <w:rPr>
          <w:rFonts w:cs="Arial"/>
          <w:sz w:val="20"/>
          <w:szCs w:val="20"/>
        </w:rPr>
        <w:t>.</w:t>
      </w:r>
    </w:p>
    <w:p w:rsidR="00F24328" w:rsidRPr="00004A58" w:rsidRDefault="00F24328" w:rsidP="00F24328">
      <w:pPr>
        <w:pStyle w:val="Odstavekseznama1"/>
        <w:jc w:val="both"/>
        <w:rPr>
          <w:rFonts w:cs="Arial"/>
          <w:sz w:val="20"/>
          <w:szCs w:val="20"/>
        </w:rPr>
      </w:pPr>
    </w:p>
    <w:p w:rsidR="009320CB" w:rsidRPr="00004A58" w:rsidRDefault="009320CB" w:rsidP="00D94EC9">
      <w:pPr>
        <w:jc w:val="both"/>
        <w:rPr>
          <w:rFonts w:ascii="Arial" w:hAnsi="Arial" w:cs="Arial"/>
          <w:sz w:val="20"/>
          <w:szCs w:val="20"/>
        </w:rPr>
      </w:pPr>
      <w:r w:rsidRPr="00004A58">
        <w:rPr>
          <w:rFonts w:ascii="Arial" w:hAnsi="Arial" w:cs="Arial"/>
          <w:sz w:val="20"/>
          <w:szCs w:val="20"/>
        </w:rPr>
        <w:t>Naročnik bo ovrednotil ponudbe ponudnikov v skladu z naslednjim</w:t>
      </w:r>
      <w:r w:rsidR="00004A58">
        <w:rPr>
          <w:rFonts w:ascii="Arial" w:hAnsi="Arial" w:cs="Arial"/>
          <w:sz w:val="20"/>
          <w:szCs w:val="20"/>
        </w:rPr>
        <w:t>i merili</w:t>
      </w:r>
      <w:r w:rsidRPr="00004A58">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256DD4" w:rsidRPr="00AD501A" w:rsidTr="0041696D">
        <w:trPr>
          <w:jc w:val="center"/>
        </w:trPr>
        <w:tc>
          <w:tcPr>
            <w:tcW w:w="3936" w:type="dxa"/>
            <w:shd w:val="clear" w:color="auto" w:fill="D9D9D9"/>
          </w:tcPr>
          <w:p w:rsidR="00256DD4" w:rsidRPr="00AD501A" w:rsidRDefault="00256DD4" w:rsidP="0041696D">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MERILO</w:t>
            </w:r>
          </w:p>
        </w:tc>
        <w:tc>
          <w:tcPr>
            <w:tcW w:w="3071" w:type="dxa"/>
            <w:shd w:val="clear" w:color="auto" w:fill="D9D9D9"/>
          </w:tcPr>
          <w:p w:rsidR="00256DD4" w:rsidRPr="00AD501A" w:rsidRDefault="00256DD4" w:rsidP="0041696D">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NAJVIŠJE ŠTEVILO TOČK</w:t>
            </w:r>
          </w:p>
        </w:tc>
      </w:tr>
      <w:tr w:rsidR="00256DD4" w:rsidRPr="00AD501A" w:rsidTr="0041696D">
        <w:trPr>
          <w:jc w:val="center"/>
        </w:trPr>
        <w:tc>
          <w:tcPr>
            <w:tcW w:w="3936" w:type="dxa"/>
          </w:tcPr>
          <w:p w:rsidR="00256DD4" w:rsidRPr="00AD501A" w:rsidRDefault="00256DD4" w:rsidP="0041696D">
            <w:pPr>
              <w:spacing w:after="0" w:line="240" w:lineRule="auto"/>
              <w:rPr>
                <w:rFonts w:ascii="Arial" w:eastAsia="Times New Roman" w:hAnsi="Arial" w:cs="Arial"/>
                <w:b/>
                <w:lang w:eastAsia="sl-SI"/>
              </w:rPr>
            </w:pPr>
            <w:r w:rsidRPr="00AD501A">
              <w:rPr>
                <w:rFonts w:ascii="Arial" w:eastAsia="Times New Roman" w:hAnsi="Arial" w:cs="Arial"/>
                <w:b/>
                <w:lang w:eastAsia="sl-SI"/>
              </w:rPr>
              <w:t>Cena</w:t>
            </w:r>
            <w:r>
              <w:rPr>
                <w:rFonts w:ascii="Arial" w:eastAsia="Times New Roman" w:hAnsi="Arial" w:cs="Arial"/>
                <w:b/>
                <w:lang w:eastAsia="sl-SI"/>
              </w:rPr>
              <w:t xml:space="preserve"> redno čiščenje</w:t>
            </w:r>
          </w:p>
        </w:tc>
        <w:tc>
          <w:tcPr>
            <w:tcW w:w="3071" w:type="dxa"/>
            <w:vAlign w:val="center"/>
          </w:tcPr>
          <w:p w:rsidR="00256DD4" w:rsidRPr="00AD501A" w:rsidRDefault="00256DD4" w:rsidP="0041696D">
            <w:pPr>
              <w:spacing w:after="0" w:line="240" w:lineRule="auto"/>
              <w:jc w:val="center"/>
              <w:rPr>
                <w:rFonts w:ascii="Arial" w:eastAsia="Times New Roman" w:hAnsi="Arial" w:cs="Arial"/>
                <w:lang w:eastAsia="sl-SI"/>
              </w:rPr>
            </w:pPr>
            <w:r>
              <w:rPr>
                <w:rFonts w:ascii="Arial" w:eastAsia="Times New Roman" w:hAnsi="Arial" w:cs="Arial"/>
                <w:lang w:eastAsia="sl-SI"/>
              </w:rPr>
              <w:t>80</w:t>
            </w:r>
          </w:p>
        </w:tc>
      </w:tr>
      <w:tr w:rsidR="00256DD4" w:rsidRPr="00AD501A" w:rsidTr="0041696D">
        <w:trPr>
          <w:jc w:val="center"/>
        </w:trPr>
        <w:tc>
          <w:tcPr>
            <w:tcW w:w="3936" w:type="dxa"/>
          </w:tcPr>
          <w:p w:rsidR="00256DD4" w:rsidRPr="00AD501A" w:rsidRDefault="00256DD4" w:rsidP="0041696D">
            <w:pPr>
              <w:spacing w:after="0" w:line="240" w:lineRule="auto"/>
              <w:rPr>
                <w:rFonts w:ascii="Arial" w:eastAsia="Times New Roman" w:hAnsi="Arial" w:cs="Arial"/>
                <w:b/>
                <w:lang w:eastAsia="sl-SI"/>
              </w:rPr>
            </w:pPr>
            <w:r>
              <w:rPr>
                <w:rFonts w:ascii="Arial" w:eastAsia="Times New Roman" w:hAnsi="Arial" w:cs="Arial"/>
                <w:b/>
                <w:lang w:eastAsia="sl-SI"/>
              </w:rPr>
              <w:t>Cena izredno čiščenje</w:t>
            </w:r>
          </w:p>
        </w:tc>
        <w:tc>
          <w:tcPr>
            <w:tcW w:w="3071" w:type="dxa"/>
            <w:vAlign w:val="center"/>
          </w:tcPr>
          <w:p w:rsidR="00256DD4" w:rsidRPr="00AD501A" w:rsidRDefault="00256DD4" w:rsidP="0041696D">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256DD4" w:rsidRPr="00AD501A" w:rsidTr="0041696D">
        <w:trPr>
          <w:jc w:val="center"/>
        </w:trPr>
        <w:tc>
          <w:tcPr>
            <w:tcW w:w="3936" w:type="dxa"/>
          </w:tcPr>
          <w:p w:rsidR="00256DD4" w:rsidRPr="00AD501A" w:rsidRDefault="00256DD4" w:rsidP="0041696D">
            <w:pPr>
              <w:spacing w:after="0" w:line="240" w:lineRule="auto"/>
              <w:rPr>
                <w:rFonts w:ascii="Arial" w:eastAsia="Times New Roman" w:hAnsi="Arial" w:cs="Arial"/>
                <w:b/>
                <w:lang w:eastAsia="sl-SI"/>
              </w:rPr>
            </w:pPr>
            <w:r>
              <w:rPr>
                <w:rFonts w:ascii="Arial" w:eastAsia="Times New Roman" w:hAnsi="Arial" w:cs="Arial"/>
                <w:b/>
                <w:lang w:eastAsia="sl-SI"/>
              </w:rPr>
              <w:t>Uporaba čistil, ki so manj obremenjujoča za zdravje in okolje</w:t>
            </w:r>
          </w:p>
        </w:tc>
        <w:tc>
          <w:tcPr>
            <w:tcW w:w="3071" w:type="dxa"/>
            <w:vAlign w:val="center"/>
          </w:tcPr>
          <w:p w:rsidR="00256DD4" w:rsidRPr="00AD501A" w:rsidRDefault="00256DD4" w:rsidP="0041696D">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256DD4" w:rsidRPr="00256DD4" w:rsidTr="0041696D">
        <w:trPr>
          <w:jc w:val="center"/>
        </w:trPr>
        <w:tc>
          <w:tcPr>
            <w:tcW w:w="3936" w:type="dxa"/>
            <w:tcBorders>
              <w:left w:val="nil"/>
              <w:bottom w:val="nil"/>
            </w:tcBorders>
          </w:tcPr>
          <w:p w:rsidR="00256DD4" w:rsidRPr="00AD501A" w:rsidRDefault="00256DD4" w:rsidP="0041696D">
            <w:pPr>
              <w:spacing w:after="0" w:line="240" w:lineRule="auto"/>
              <w:jc w:val="both"/>
              <w:rPr>
                <w:rFonts w:ascii="Arial" w:eastAsia="Times New Roman" w:hAnsi="Arial" w:cs="Arial"/>
                <w:b/>
                <w:lang w:eastAsia="sl-SI"/>
              </w:rPr>
            </w:pPr>
          </w:p>
        </w:tc>
        <w:tc>
          <w:tcPr>
            <w:tcW w:w="3071" w:type="dxa"/>
            <w:vAlign w:val="center"/>
          </w:tcPr>
          <w:p w:rsidR="00256DD4" w:rsidRPr="00256DD4" w:rsidRDefault="00256DD4" w:rsidP="0041696D">
            <w:pPr>
              <w:spacing w:after="0" w:line="240" w:lineRule="auto"/>
              <w:jc w:val="center"/>
              <w:rPr>
                <w:rFonts w:ascii="Arial" w:eastAsia="Times New Roman" w:hAnsi="Arial" w:cs="Arial"/>
                <w:b/>
                <w:lang w:eastAsia="sl-SI"/>
              </w:rPr>
            </w:pPr>
            <w:r w:rsidRPr="00256DD4">
              <w:rPr>
                <w:rFonts w:ascii="Arial" w:eastAsia="Times New Roman" w:hAnsi="Arial" w:cs="Arial"/>
                <w:b/>
                <w:lang w:eastAsia="sl-SI"/>
              </w:rPr>
              <w:t>100</w:t>
            </w:r>
          </w:p>
        </w:tc>
      </w:tr>
    </w:tbl>
    <w:p w:rsidR="0041757D" w:rsidRDefault="0041757D" w:rsidP="00BC0175">
      <w:pPr>
        <w:suppressAutoHyphens/>
        <w:spacing w:after="0" w:line="260" w:lineRule="atLeast"/>
        <w:jc w:val="both"/>
        <w:rPr>
          <w:rFonts w:ascii="Arial" w:eastAsia="Times New Roman" w:hAnsi="Arial" w:cs="Arial"/>
          <w:b/>
          <w:sz w:val="20"/>
          <w:szCs w:val="20"/>
          <w:u w:val="single"/>
          <w:lang w:eastAsia="zh-CN"/>
        </w:rPr>
      </w:pPr>
    </w:p>
    <w:p w:rsidR="00256DD4" w:rsidRDefault="00256DD4" w:rsidP="00BC0175">
      <w:pPr>
        <w:suppressAutoHyphens/>
        <w:spacing w:after="0" w:line="260" w:lineRule="atLeast"/>
        <w:jc w:val="both"/>
        <w:rPr>
          <w:rFonts w:ascii="Arial" w:eastAsia="Times New Roman" w:hAnsi="Arial" w:cs="Arial"/>
          <w:b/>
          <w:sz w:val="20"/>
          <w:szCs w:val="20"/>
          <w:u w:val="single"/>
          <w:lang w:eastAsia="zh-CN"/>
        </w:rPr>
      </w:pPr>
    </w:p>
    <w:p w:rsidR="00256DD4" w:rsidRPr="00256DD4" w:rsidRDefault="00256DD4" w:rsidP="00BC0175">
      <w:pPr>
        <w:suppressAutoHyphens/>
        <w:spacing w:after="0" w:line="260" w:lineRule="atLeast"/>
        <w:jc w:val="both"/>
        <w:rPr>
          <w:rFonts w:ascii="Arial" w:eastAsia="Times New Roman" w:hAnsi="Arial" w:cs="Arial"/>
          <w:b/>
          <w:sz w:val="20"/>
          <w:szCs w:val="20"/>
          <w:u w:val="single"/>
          <w:lang w:eastAsia="zh-CN"/>
        </w:rPr>
      </w:pPr>
    </w:p>
    <w:tbl>
      <w:tblPr>
        <w:tblW w:w="9490" w:type="dxa"/>
        <w:tblLayout w:type="fixed"/>
        <w:tblLook w:val="0000" w:firstRow="0" w:lastRow="0" w:firstColumn="0" w:lastColumn="0" w:noHBand="0" w:noVBand="0"/>
      </w:tblPr>
      <w:tblGrid>
        <w:gridCol w:w="3348"/>
        <w:gridCol w:w="1818"/>
        <w:gridCol w:w="4324"/>
      </w:tblGrid>
      <w:tr w:rsidR="0041757D" w:rsidRPr="00256DD4" w:rsidTr="002C416B">
        <w:trPr>
          <w:trHeight w:val="1060"/>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Kraj: ___________________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Ime in priimek odgovorne osebe:</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r>
      <w:tr w:rsidR="0041757D" w:rsidRPr="00256DD4" w:rsidTr="002C416B">
        <w:trPr>
          <w:trHeight w:val="483"/>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Datum</w:t>
            </w:r>
            <w:r w:rsidRPr="00256DD4">
              <w:rPr>
                <w:rFonts w:ascii="Arial" w:eastAsia="Times New Roman" w:hAnsi="Arial" w:cs="Arial"/>
                <w:sz w:val="20"/>
                <w:szCs w:val="20"/>
                <w:lang w:eastAsia="zh-CN"/>
              </w:rPr>
              <w:fldChar w:fldCharType="begin">
                <w:ffData>
                  <w:name w:val="Besedilo22"/>
                  <w:enabled/>
                  <w:calcOnExit w:val="0"/>
                  <w:textInput/>
                </w:ffData>
              </w:fldChar>
            </w:r>
            <w:r w:rsidRPr="00256DD4">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256DD4">
              <w:rPr>
                <w:rFonts w:ascii="Arial" w:eastAsia="Times New Roman" w:hAnsi="Arial" w:cs="Arial"/>
                <w:sz w:val="20"/>
                <w:szCs w:val="20"/>
                <w:lang w:eastAsia="zh-CN"/>
              </w:rPr>
              <w:fldChar w:fldCharType="end"/>
            </w:r>
            <w:r w:rsidRPr="00256DD4">
              <w:rPr>
                <w:rFonts w:ascii="Arial" w:eastAsia="Times New Roman" w:hAnsi="Arial" w:cs="Arial"/>
                <w:sz w:val="20"/>
                <w:szCs w:val="20"/>
                <w:lang w:eastAsia="zh-CN"/>
              </w:rPr>
              <w:t>: 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Žig</w:t>
            </w: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Podpis odgovorne osebe</w:t>
            </w:r>
          </w:p>
        </w:tc>
      </w:tr>
    </w:tbl>
    <w:p w:rsidR="0041757D" w:rsidRPr="00256DD4" w:rsidRDefault="0041757D"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382E7F" w:rsidRDefault="00382E7F"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Pr="006210F8"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bookmarkStart w:id="25" w:name="_GoBack"/>
      <w:bookmarkEnd w:id="25"/>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F24328" w:rsidRPr="006210F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0E60A8" w:rsidRPr="00256DD4" w:rsidRDefault="000E60A8" w:rsidP="00BC0175">
      <w:pPr>
        <w:suppressAutoHyphens/>
        <w:spacing w:after="0" w:line="260" w:lineRule="atLeast"/>
        <w:jc w:val="both"/>
        <w:rPr>
          <w:rFonts w:ascii="Arial" w:eastAsia="Times New Roman" w:hAnsi="Arial" w:cs="Arial"/>
          <w:b/>
          <w:sz w:val="20"/>
          <w:szCs w:val="20"/>
          <w:u w:val="single"/>
          <w:lang w:eastAsia="zh-CN"/>
        </w:rPr>
      </w:pPr>
    </w:p>
    <w:p w:rsidR="00E64192" w:rsidRPr="00256DD4" w:rsidRDefault="00E64192" w:rsidP="00E64192">
      <w:pPr>
        <w:jc w:val="right"/>
        <w:rPr>
          <w:rFonts w:ascii="Arial" w:hAnsi="Arial" w:cs="Arial"/>
          <w:b/>
          <w:sz w:val="20"/>
          <w:szCs w:val="20"/>
          <w:u w:val="single"/>
          <w:lang w:val="en-US"/>
        </w:rPr>
      </w:pPr>
      <w:r w:rsidRPr="00256DD4">
        <w:rPr>
          <w:rFonts w:ascii="Arial" w:hAnsi="Arial" w:cs="Arial"/>
          <w:b/>
          <w:sz w:val="20"/>
          <w:szCs w:val="20"/>
          <w:u w:val="single"/>
          <w:lang w:val="en-US"/>
        </w:rPr>
        <w:t xml:space="preserve">RAZPISNI OBRAZEC </w:t>
      </w:r>
      <w:r w:rsidR="00F24328" w:rsidRPr="00256DD4">
        <w:rPr>
          <w:rFonts w:ascii="Arial" w:hAnsi="Arial" w:cs="Arial"/>
          <w:b/>
          <w:sz w:val="20"/>
          <w:szCs w:val="20"/>
          <w:u w:val="single"/>
          <w:lang w:val="en-US"/>
        </w:rPr>
        <w:t>9</w:t>
      </w:r>
    </w:p>
    <w:p w:rsidR="00E64192" w:rsidRPr="00256DD4" w:rsidRDefault="00E64192" w:rsidP="00E64192">
      <w:pPr>
        <w:jc w:val="center"/>
        <w:rPr>
          <w:rFonts w:ascii="Arial" w:hAnsi="Arial" w:cs="Arial"/>
          <w:b/>
          <w:sz w:val="20"/>
          <w:szCs w:val="20"/>
        </w:rPr>
      </w:pPr>
      <w:r w:rsidRPr="00256DD4">
        <w:rPr>
          <w:rFonts w:ascii="Arial" w:hAnsi="Arial" w:cs="Arial"/>
          <w:b/>
          <w:sz w:val="20"/>
          <w:szCs w:val="20"/>
        </w:rPr>
        <w:t xml:space="preserve">ZAVAROVANJE ZA RESNOST PONUDBE </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w:t>
      </w:r>
    </w:p>
    <w:p w:rsidR="00E64192" w:rsidRPr="00256DD4" w:rsidRDefault="00E64192" w:rsidP="00E64192">
      <w:pPr>
        <w:numPr>
          <w:ilvl w:val="12"/>
          <w:numId w:val="0"/>
        </w:numPr>
        <w:tabs>
          <w:tab w:val="left" w:pos="5954"/>
        </w:tabs>
        <w:rPr>
          <w:rFonts w:ascii="Arial" w:hAnsi="Arial" w:cs="Arial"/>
          <w:sz w:val="20"/>
          <w:szCs w:val="20"/>
        </w:rPr>
      </w:pPr>
      <w:r w:rsidRPr="00256DD4">
        <w:rPr>
          <w:rFonts w:ascii="Arial" w:hAnsi="Arial" w:cs="Arial"/>
          <w:sz w:val="20"/>
          <w:szCs w:val="20"/>
        </w:rPr>
        <w:t xml:space="preserve">     (izdajatelj menice)</w:t>
      </w:r>
    </w:p>
    <w:p w:rsidR="00E64192" w:rsidRPr="00256DD4" w:rsidRDefault="00E64192" w:rsidP="009320CB">
      <w:pPr>
        <w:numPr>
          <w:ilvl w:val="12"/>
          <w:numId w:val="0"/>
        </w:numPr>
        <w:tabs>
          <w:tab w:val="left" w:pos="5954"/>
        </w:tabs>
        <w:jc w:val="center"/>
        <w:rPr>
          <w:rFonts w:ascii="Arial" w:hAnsi="Arial" w:cs="Arial"/>
          <w:b/>
          <w:sz w:val="20"/>
          <w:szCs w:val="20"/>
        </w:rPr>
      </w:pPr>
      <w:r w:rsidRPr="00256DD4">
        <w:rPr>
          <w:rFonts w:ascii="Arial" w:hAnsi="Arial" w:cs="Arial"/>
          <w:b/>
          <w:sz w:val="20"/>
          <w:szCs w:val="20"/>
        </w:rPr>
        <w:t>MENIČNA IZJAVA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Za zavarovanje izpolnitve obveznosti izdajatelja menice do </w:t>
      </w:r>
      <w:r w:rsidR="00256DD4" w:rsidRPr="00256DD4">
        <w:rPr>
          <w:rFonts w:ascii="Arial" w:hAnsi="Arial" w:cs="Arial"/>
          <w:sz w:val="20"/>
          <w:szCs w:val="20"/>
        </w:rPr>
        <w:t>Srednja vzgojiteljska šola, gimnazija in umetniška gimnazija Ljubljana, Kardeljeva ploščad 28a, 1000 Ljubljana (v nadaljevanju: SVŠGUGL</w:t>
      </w:r>
      <w:r w:rsidR="00F24328" w:rsidRPr="00256DD4">
        <w:rPr>
          <w:rFonts w:ascii="Arial" w:hAnsi="Arial" w:cs="Arial"/>
          <w:sz w:val="20"/>
          <w:szCs w:val="20"/>
        </w:rPr>
        <w:t>)</w:t>
      </w:r>
      <w:r w:rsidRPr="00256DD4">
        <w:rPr>
          <w:rFonts w:ascii="Arial" w:hAnsi="Arial" w:cs="Arial"/>
          <w:sz w:val="20"/>
          <w:szCs w:val="20"/>
        </w:rPr>
        <w:t>, kot finančno zavarovanje za resnost ponudbe, po ponudbi št. ________________z dne ______________ za »</w:t>
      </w:r>
      <w:r w:rsidR="00256DD4" w:rsidRPr="00256DD4">
        <w:rPr>
          <w:rFonts w:ascii="Arial" w:hAnsi="Arial" w:cs="Arial"/>
          <w:sz w:val="20"/>
          <w:szCs w:val="20"/>
        </w:rPr>
        <w:t xml:space="preserve">Storitve čiščenja z okolju prijaznimi čistili ter letno generalno čiščenje za obdobje </w:t>
      </w:r>
      <w:r w:rsidR="007026FF">
        <w:rPr>
          <w:rFonts w:ascii="Arial" w:hAnsi="Arial" w:cs="Arial"/>
          <w:sz w:val="20"/>
          <w:szCs w:val="20"/>
        </w:rPr>
        <w:t>od 1. 11. 2023 do 31. 10. 2027</w:t>
      </w:r>
      <w:r w:rsidR="00256DD4" w:rsidRPr="00256DD4">
        <w:rPr>
          <w:rFonts w:ascii="Arial" w:hAnsi="Arial" w:cs="Arial"/>
          <w:sz w:val="20"/>
          <w:szCs w:val="20"/>
        </w:rPr>
        <w:t xml:space="preserve">«, </w:t>
      </w:r>
      <w:r w:rsidRPr="00256DD4">
        <w:rPr>
          <w:rFonts w:ascii="Arial" w:hAnsi="Arial" w:cs="Arial"/>
          <w:sz w:val="20"/>
          <w:szCs w:val="20"/>
        </w:rPr>
        <w:t>objavljenega na Portalu javnih naročil pri Uradnem listu RS, oznaka naročila JN……........../2</w:t>
      </w:r>
      <w:r w:rsidRPr="00256DD4">
        <w:rPr>
          <w:rFonts w:ascii="Arial" w:hAnsi="Arial" w:cs="Arial"/>
          <w:sz w:val="20"/>
          <w:szCs w:val="20"/>
          <w:lang w:val="en-US"/>
        </w:rPr>
        <w:t>023</w:t>
      </w:r>
      <w:r w:rsidRPr="00ED41C6">
        <w:rPr>
          <w:rFonts w:ascii="Arial" w:hAnsi="Arial" w:cs="Arial"/>
          <w:sz w:val="20"/>
          <w:szCs w:val="20"/>
        </w:rPr>
        <w:t>-……. z dne …............20</w:t>
      </w:r>
      <w:r w:rsidRPr="00ED41C6">
        <w:rPr>
          <w:rFonts w:ascii="Arial" w:hAnsi="Arial" w:cs="Arial"/>
          <w:sz w:val="20"/>
          <w:szCs w:val="20"/>
          <w:lang w:val="en-US"/>
        </w:rPr>
        <w:t>23</w:t>
      </w:r>
      <w:r w:rsidR="006072C3" w:rsidRPr="00ED41C6">
        <w:rPr>
          <w:rFonts w:ascii="Arial" w:hAnsi="Arial" w:cs="Arial"/>
          <w:sz w:val="20"/>
          <w:szCs w:val="20"/>
          <w:lang w:val="en-US"/>
        </w:rPr>
        <w:t xml:space="preserve"> in v </w:t>
      </w:r>
      <w:proofErr w:type="spellStart"/>
      <w:r w:rsidR="006072C3" w:rsidRPr="00ED41C6">
        <w:rPr>
          <w:rFonts w:ascii="Arial" w:hAnsi="Arial" w:cs="Arial"/>
          <w:sz w:val="20"/>
          <w:szCs w:val="20"/>
          <w:lang w:val="en-US"/>
        </w:rPr>
        <w:t>Dopolnilu</w:t>
      </w:r>
      <w:proofErr w:type="spellEnd"/>
      <w:r w:rsidR="006072C3" w:rsidRPr="00ED41C6">
        <w:rPr>
          <w:rFonts w:ascii="Arial" w:hAnsi="Arial" w:cs="Arial"/>
          <w:sz w:val="20"/>
          <w:szCs w:val="20"/>
          <w:lang w:val="en-US"/>
        </w:rPr>
        <w:t xml:space="preserve"> k </w:t>
      </w:r>
      <w:proofErr w:type="spellStart"/>
      <w:r w:rsidR="006072C3" w:rsidRPr="00ED41C6">
        <w:rPr>
          <w:rFonts w:ascii="Arial" w:hAnsi="Arial" w:cs="Arial"/>
          <w:sz w:val="20"/>
          <w:szCs w:val="20"/>
          <w:lang w:val="en-US"/>
        </w:rPr>
        <w:t>Uradnemu</w:t>
      </w:r>
      <w:proofErr w:type="spellEnd"/>
      <w:r w:rsidR="006072C3" w:rsidRPr="00ED41C6">
        <w:rPr>
          <w:rFonts w:ascii="Arial" w:hAnsi="Arial" w:cs="Arial"/>
          <w:sz w:val="20"/>
          <w:szCs w:val="20"/>
          <w:lang w:val="en-US"/>
        </w:rPr>
        <w:t xml:space="preserve"> </w:t>
      </w:r>
      <w:proofErr w:type="spellStart"/>
      <w:r w:rsidR="006072C3" w:rsidRPr="00ED41C6">
        <w:rPr>
          <w:rFonts w:ascii="Arial" w:hAnsi="Arial" w:cs="Arial"/>
          <w:sz w:val="20"/>
          <w:szCs w:val="20"/>
          <w:lang w:val="en-US"/>
        </w:rPr>
        <w:t>listu</w:t>
      </w:r>
      <w:proofErr w:type="spellEnd"/>
      <w:r w:rsidR="006072C3" w:rsidRPr="00ED41C6">
        <w:rPr>
          <w:rFonts w:ascii="Arial" w:hAnsi="Arial" w:cs="Arial"/>
          <w:sz w:val="20"/>
          <w:szCs w:val="20"/>
          <w:lang w:val="en-US"/>
        </w:rPr>
        <w:t xml:space="preserve"> </w:t>
      </w:r>
      <w:proofErr w:type="spellStart"/>
      <w:r w:rsidR="006072C3" w:rsidRPr="00ED41C6">
        <w:rPr>
          <w:rFonts w:ascii="Arial" w:hAnsi="Arial" w:cs="Arial"/>
          <w:sz w:val="20"/>
          <w:szCs w:val="20"/>
          <w:lang w:val="en-US"/>
        </w:rPr>
        <w:t>Evropske</w:t>
      </w:r>
      <w:proofErr w:type="spellEnd"/>
      <w:r w:rsidR="006072C3" w:rsidRPr="00ED41C6">
        <w:rPr>
          <w:rFonts w:ascii="Arial" w:hAnsi="Arial" w:cs="Arial"/>
          <w:sz w:val="20"/>
          <w:szCs w:val="20"/>
          <w:lang w:val="en-US"/>
        </w:rPr>
        <w:t xml:space="preserve"> </w:t>
      </w:r>
      <w:proofErr w:type="spellStart"/>
      <w:r w:rsidR="006072C3" w:rsidRPr="00ED41C6">
        <w:rPr>
          <w:rFonts w:ascii="Arial" w:hAnsi="Arial" w:cs="Arial"/>
          <w:sz w:val="20"/>
          <w:szCs w:val="20"/>
          <w:lang w:val="en-US"/>
        </w:rPr>
        <w:t>unije</w:t>
      </w:r>
      <w:proofErr w:type="spellEnd"/>
      <w:r w:rsidR="006072C3" w:rsidRPr="00ED41C6">
        <w:rPr>
          <w:rFonts w:ascii="Arial" w:hAnsi="Arial" w:cs="Arial"/>
          <w:sz w:val="20"/>
          <w:szCs w:val="20"/>
          <w:lang w:val="en-US"/>
        </w:rPr>
        <w:t xml:space="preserve"> pod </w:t>
      </w:r>
      <w:proofErr w:type="spellStart"/>
      <w:r w:rsidR="006072C3" w:rsidRPr="00ED41C6">
        <w:rPr>
          <w:rFonts w:ascii="Arial" w:hAnsi="Arial" w:cs="Arial"/>
          <w:sz w:val="20"/>
          <w:szCs w:val="20"/>
          <w:lang w:val="en-US"/>
        </w:rPr>
        <w:t>št</w:t>
      </w:r>
      <w:proofErr w:type="spellEnd"/>
      <w:r w:rsidR="006072C3" w:rsidRPr="00ED41C6">
        <w:rPr>
          <w:rFonts w:ascii="Arial" w:hAnsi="Arial" w:cs="Arial"/>
          <w:sz w:val="20"/>
          <w:szCs w:val="20"/>
          <w:lang w:val="en-US"/>
        </w:rPr>
        <w:t xml:space="preserve">. </w:t>
      </w:r>
      <w:proofErr w:type="spellStart"/>
      <w:r w:rsidR="006072C3" w:rsidRPr="00ED41C6">
        <w:rPr>
          <w:rFonts w:ascii="Arial" w:hAnsi="Arial" w:cs="Arial"/>
          <w:sz w:val="20"/>
          <w:szCs w:val="20"/>
          <w:lang w:val="en-US"/>
        </w:rPr>
        <w:t>objave</w:t>
      </w:r>
      <w:proofErr w:type="spellEnd"/>
      <w:r w:rsidR="006072C3" w:rsidRPr="00ED41C6">
        <w:rPr>
          <w:rFonts w:ascii="Arial" w:hAnsi="Arial" w:cs="Arial"/>
          <w:sz w:val="20"/>
          <w:szCs w:val="20"/>
          <w:lang w:val="en-US"/>
        </w:rPr>
        <w:t xml:space="preserve"> 2023/S …………………</w:t>
      </w:r>
      <w:r w:rsidRPr="00ED41C6">
        <w:rPr>
          <w:rFonts w:ascii="Arial" w:hAnsi="Arial" w:cs="Arial"/>
          <w:sz w:val="20"/>
          <w:szCs w:val="20"/>
        </w:rPr>
        <w:t>, izročamo eno (1) bianco podpisano menico</w:t>
      </w:r>
      <w:r w:rsidR="007C1B09" w:rsidRPr="00ED41C6">
        <w:rPr>
          <w:rFonts w:ascii="Arial" w:hAnsi="Arial" w:cs="Arial"/>
          <w:sz w:val="20"/>
          <w:szCs w:val="20"/>
        </w:rPr>
        <w:t xml:space="preserve"> vnovčljivo na prvi pisni poziv</w:t>
      </w:r>
      <w:r w:rsidR="003B58EE" w:rsidRPr="00ED41C6">
        <w:rPr>
          <w:rFonts w:ascii="Arial" w:hAnsi="Arial" w:cs="Arial"/>
          <w:sz w:val="20"/>
          <w:szCs w:val="20"/>
        </w:rPr>
        <w:t>, z oznako</w:t>
      </w:r>
      <w:r w:rsidR="007C1B09" w:rsidRPr="00ED41C6">
        <w:rPr>
          <w:rFonts w:ascii="Arial" w:hAnsi="Arial" w:cs="Arial"/>
          <w:sz w:val="20"/>
          <w:szCs w:val="20"/>
        </w:rPr>
        <w:t xml:space="preserve"> »brez protesta«</w:t>
      </w:r>
      <w:r w:rsidRPr="00ED41C6">
        <w:rPr>
          <w:rFonts w:ascii="Arial" w:hAnsi="Arial" w:cs="Arial"/>
          <w:sz w:val="20"/>
          <w:szCs w:val="20"/>
        </w:rPr>
        <w:t>, na kateri</w:t>
      </w:r>
      <w:r w:rsidRPr="00256DD4">
        <w:rPr>
          <w:rFonts w:ascii="Arial" w:hAnsi="Arial" w:cs="Arial"/>
          <w:sz w:val="20"/>
          <w:szCs w:val="20"/>
        </w:rPr>
        <w:t xml:space="preserve"> je podpisana pooblaščena oseba: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______________________________kot _________________  ______________________</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           (ime in priimek)                                     (funkcija)                            (podpis)</w:t>
      </w:r>
    </w:p>
    <w:p w:rsidR="000E60A8" w:rsidRPr="00256DD4" w:rsidRDefault="000E60A8" w:rsidP="00E64192">
      <w:pPr>
        <w:pStyle w:val="BodyText21"/>
        <w:numPr>
          <w:ilvl w:val="12"/>
          <w:numId w:val="0"/>
        </w:numPr>
        <w:tabs>
          <w:tab w:val="left" w:pos="5954"/>
        </w:tabs>
        <w:rPr>
          <w:rFonts w:ascii="Arial" w:hAnsi="Arial" w:cs="Arial"/>
          <w:sz w:val="20"/>
        </w:rPr>
      </w:pPr>
    </w:p>
    <w:p w:rsidR="00E64192" w:rsidRPr="00256DD4" w:rsidRDefault="00E64192" w:rsidP="00F24328">
      <w:pPr>
        <w:tabs>
          <w:tab w:val="left" w:pos="5954"/>
        </w:tabs>
        <w:jc w:val="both"/>
        <w:rPr>
          <w:rFonts w:ascii="Arial" w:hAnsi="Arial" w:cs="Arial"/>
          <w:sz w:val="20"/>
          <w:szCs w:val="20"/>
        </w:rPr>
      </w:pPr>
      <w:r w:rsidRPr="00256DD4">
        <w:rPr>
          <w:rFonts w:ascii="Arial" w:hAnsi="Arial" w:cs="Arial"/>
          <w:sz w:val="20"/>
          <w:szCs w:val="20"/>
        </w:rPr>
        <w:t>Pooblaščamo</w:t>
      </w:r>
      <w:r w:rsidR="00256DD4" w:rsidRPr="00256DD4">
        <w:rPr>
          <w:rFonts w:ascii="Arial" w:hAnsi="Arial" w:cs="Arial"/>
          <w:sz w:val="20"/>
          <w:szCs w:val="20"/>
        </w:rPr>
        <w:t xml:space="preserve"> SVŠGUGL</w:t>
      </w:r>
      <w:r w:rsidRPr="00256DD4">
        <w:rPr>
          <w:rFonts w:ascii="Arial" w:hAnsi="Arial" w:cs="Arial"/>
          <w:sz w:val="20"/>
          <w:szCs w:val="20"/>
        </w:rPr>
        <w:t>, da izpolni bianco menico</w:t>
      </w:r>
      <w:r w:rsidR="00891CB4" w:rsidRPr="00256DD4">
        <w:rPr>
          <w:rFonts w:ascii="Arial" w:hAnsi="Arial" w:cs="Arial"/>
          <w:sz w:val="20"/>
          <w:szCs w:val="20"/>
          <w:lang w:val="en-US"/>
        </w:rPr>
        <w:t xml:space="preserve"> za </w:t>
      </w:r>
      <w:proofErr w:type="spellStart"/>
      <w:r w:rsidR="00891CB4" w:rsidRPr="00256DD4">
        <w:rPr>
          <w:rFonts w:ascii="Arial" w:hAnsi="Arial" w:cs="Arial"/>
          <w:sz w:val="20"/>
          <w:szCs w:val="20"/>
          <w:lang w:val="en-US"/>
        </w:rPr>
        <w:t>oddan</w:t>
      </w:r>
      <w:r w:rsidR="00F24328" w:rsidRPr="00256DD4">
        <w:rPr>
          <w:rFonts w:ascii="Arial" w:hAnsi="Arial" w:cs="Arial"/>
          <w:sz w:val="20"/>
          <w:szCs w:val="20"/>
          <w:lang w:val="en-US"/>
        </w:rPr>
        <w:t>o</w:t>
      </w:r>
      <w:proofErr w:type="spellEnd"/>
      <w:r w:rsidR="00F24328" w:rsidRPr="00256DD4">
        <w:rPr>
          <w:rFonts w:ascii="Arial" w:hAnsi="Arial" w:cs="Arial"/>
          <w:sz w:val="20"/>
          <w:szCs w:val="20"/>
          <w:lang w:val="en-US"/>
        </w:rPr>
        <w:t xml:space="preserve"> </w:t>
      </w:r>
      <w:proofErr w:type="spellStart"/>
      <w:r w:rsidR="00F24328" w:rsidRPr="00256DD4">
        <w:rPr>
          <w:rFonts w:ascii="Arial" w:hAnsi="Arial" w:cs="Arial"/>
          <w:sz w:val="20"/>
          <w:szCs w:val="20"/>
          <w:lang w:val="en-US"/>
        </w:rPr>
        <w:t>ponudbo</w:t>
      </w:r>
      <w:proofErr w:type="spellEnd"/>
      <w:r w:rsidRPr="00256DD4">
        <w:rPr>
          <w:rFonts w:ascii="Arial" w:hAnsi="Arial" w:cs="Arial"/>
          <w:sz w:val="20"/>
          <w:szCs w:val="20"/>
        </w:rPr>
        <w:t xml:space="preserve"> v višini</w:t>
      </w:r>
      <w:r w:rsidR="00382E7F">
        <w:rPr>
          <w:rFonts w:ascii="Arial" w:hAnsi="Arial" w:cs="Arial"/>
          <w:sz w:val="20"/>
          <w:szCs w:val="20"/>
        </w:rPr>
        <w:t xml:space="preserve"> 7.800,00 EUR,</w:t>
      </w:r>
      <w:r w:rsidRPr="00256DD4">
        <w:rPr>
          <w:rFonts w:ascii="Arial" w:hAnsi="Arial" w:cs="Arial"/>
          <w:sz w:val="20"/>
          <w:szCs w:val="20"/>
        </w:rPr>
        <w:t xml:space="preserve"> da izpolni vse druge sestavne dele menice, ki niso izpolnjeni, vključi klavzulo »brez protesta« ter uporabi menico za izterjavo obveznosti v primeru, ko:</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menice umakne svojo ponudbo v roku veljavnosti, navedenem v ponudbi,</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v času veljavne ponudbe ne izpo</w:t>
      </w:r>
      <w:r w:rsidR="00256DD4" w:rsidRPr="00256DD4">
        <w:rPr>
          <w:rFonts w:ascii="Arial" w:hAnsi="Arial" w:cs="Arial"/>
          <w:sz w:val="20"/>
          <w:szCs w:val="20"/>
        </w:rPr>
        <w:t xml:space="preserve">lni ali zavrne sklenitev pogodbe </w:t>
      </w:r>
      <w:r w:rsidRPr="00256DD4">
        <w:rPr>
          <w:rFonts w:ascii="Arial" w:hAnsi="Arial" w:cs="Arial"/>
          <w:sz w:val="20"/>
          <w:szCs w:val="20"/>
        </w:rPr>
        <w:t>po prejetem obvestilu o sprejetju njegove ponudbe,</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izdajatelj ne predloži ali zavrne predložitev finančnega zavarovanja za </w:t>
      </w:r>
      <w:r w:rsidR="00F24328" w:rsidRPr="00256DD4">
        <w:rPr>
          <w:rFonts w:ascii="Arial" w:hAnsi="Arial" w:cs="Arial"/>
          <w:sz w:val="20"/>
          <w:szCs w:val="20"/>
        </w:rPr>
        <w:t xml:space="preserve">dobro izvedbo </w:t>
      </w:r>
      <w:r w:rsidR="00256DD4" w:rsidRPr="00256DD4">
        <w:rPr>
          <w:rFonts w:ascii="Arial" w:hAnsi="Arial" w:cs="Arial"/>
          <w:sz w:val="20"/>
          <w:szCs w:val="20"/>
        </w:rPr>
        <w:t xml:space="preserve">pogodbenih </w:t>
      </w:r>
      <w:r w:rsidRPr="00256DD4">
        <w:rPr>
          <w:rFonts w:ascii="Arial" w:hAnsi="Arial" w:cs="Arial"/>
          <w:sz w:val="20"/>
          <w:szCs w:val="20"/>
        </w:rPr>
        <w:t>obveznosti,</w:t>
      </w:r>
      <w:r w:rsidR="00F24328" w:rsidRPr="00256DD4">
        <w:rPr>
          <w:rFonts w:ascii="Arial" w:hAnsi="Arial" w:cs="Arial"/>
          <w:sz w:val="20"/>
          <w:szCs w:val="20"/>
        </w:rPr>
        <w:t xml:space="preserve"> v kolikor je pozvan k podpisu</w:t>
      </w:r>
      <w:r w:rsidR="00256DD4" w:rsidRPr="00256DD4">
        <w:rPr>
          <w:rFonts w:ascii="Arial" w:hAnsi="Arial" w:cs="Arial"/>
          <w:sz w:val="20"/>
          <w:szCs w:val="20"/>
        </w:rPr>
        <w:t xml:space="preserve"> pogodbe</w:t>
      </w:r>
      <w:r w:rsidRPr="00256DD4">
        <w:rPr>
          <w:rFonts w:ascii="Arial" w:hAnsi="Arial" w:cs="Arial"/>
          <w:sz w:val="20"/>
          <w:szCs w:val="20"/>
        </w:rPr>
        <w:t>.</w:t>
      </w:r>
    </w:p>
    <w:p w:rsidR="00F24328" w:rsidRPr="00256DD4" w:rsidRDefault="00F24328" w:rsidP="00F24328">
      <w:pPr>
        <w:tabs>
          <w:tab w:val="left" w:pos="360"/>
        </w:tabs>
        <w:spacing w:after="0" w:line="240" w:lineRule="auto"/>
        <w:ind w:left="1080"/>
        <w:jc w:val="both"/>
        <w:rPr>
          <w:rFonts w:ascii="Arial" w:hAnsi="Arial" w:cs="Arial"/>
          <w:sz w:val="20"/>
          <w:szCs w:val="20"/>
        </w:rPr>
      </w:pPr>
    </w:p>
    <w:p w:rsidR="00F24328" w:rsidRPr="00256DD4" w:rsidRDefault="00F24328" w:rsidP="00F24328">
      <w:pPr>
        <w:tabs>
          <w:tab w:val="left" w:pos="360"/>
        </w:tabs>
        <w:spacing w:after="0" w:line="240" w:lineRule="auto"/>
        <w:ind w:left="1080"/>
        <w:jc w:val="both"/>
        <w:rPr>
          <w:rFonts w:ascii="Arial" w:hAnsi="Arial" w:cs="Arial"/>
          <w:sz w:val="20"/>
          <w:szCs w:val="20"/>
        </w:rPr>
      </w:pP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Izdajatelj izrecno potrjuje in soglaša, da velja to pooblastilo in bianco podpisana menica tudi v primeru spremembe poobla</w:t>
      </w:r>
      <w:r w:rsidR="00F24328" w:rsidRPr="00256DD4">
        <w:rPr>
          <w:rFonts w:ascii="Arial" w:hAnsi="Arial" w:cs="Arial"/>
          <w:sz w:val="20"/>
          <w:szCs w:val="20"/>
        </w:rPr>
        <w:t>ščenega podpisnika izdajatelja.</w:t>
      </w: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Pooblaščamo</w:t>
      </w:r>
      <w:r w:rsidR="00256DD4" w:rsidRPr="00256DD4">
        <w:rPr>
          <w:rFonts w:ascii="Arial" w:hAnsi="Arial" w:cs="Arial"/>
          <w:sz w:val="20"/>
          <w:szCs w:val="20"/>
        </w:rPr>
        <w:t xml:space="preserve"> SVŠGUGL</w:t>
      </w:r>
      <w:r w:rsidRPr="00256DD4">
        <w:rPr>
          <w:rFonts w:ascii="Arial" w:hAnsi="Arial" w:cs="Arial"/>
          <w:sz w:val="20"/>
          <w:szCs w:val="20"/>
        </w:rPr>
        <w:t>, da menico domicilira pri__________________________, ki vodi naš TRR račun št. IBAN SI56 ________________________________ ali pri katerikoli drugi osebi, ki vodi katerikoli drug račun izdajatelja menice, v katerega breme je možno poplačilo te menice v skladu z vsakokrat veljavnimi predpisi.</w:t>
      </w:r>
    </w:p>
    <w:p w:rsidR="00E64192" w:rsidRPr="00256DD4" w:rsidRDefault="00E64192" w:rsidP="00E64192">
      <w:pPr>
        <w:numPr>
          <w:ilvl w:val="12"/>
          <w:numId w:val="0"/>
        </w:numPr>
        <w:tabs>
          <w:tab w:val="left" w:pos="360"/>
        </w:tabs>
        <w:jc w:val="both"/>
        <w:rPr>
          <w:rFonts w:ascii="Arial" w:hAnsi="Arial" w:cs="Arial"/>
          <w:b/>
          <w:sz w:val="20"/>
          <w:szCs w:val="20"/>
          <w:lang w:val="en-US"/>
        </w:rPr>
      </w:pPr>
      <w:r w:rsidRPr="00ED41C6">
        <w:rPr>
          <w:rFonts w:ascii="Arial" w:hAnsi="Arial" w:cs="Arial"/>
          <w:sz w:val="20"/>
          <w:szCs w:val="20"/>
        </w:rPr>
        <w:t>Veljavnost menične izjave začne z dnem, ki je določen za oddajo ponudb</w:t>
      </w:r>
      <w:r w:rsidRPr="00ED41C6">
        <w:rPr>
          <w:rFonts w:ascii="Arial" w:hAnsi="Arial" w:cs="Arial"/>
          <w:b/>
          <w:sz w:val="20"/>
          <w:szCs w:val="20"/>
        </w:rPr>
        <w:t xml:space="preserve"> </w:t>
      </w:r>
      <w:r w:rsidR="003B58EE" w:rsidRPr="00ED41C6">
        <w:rPr>
          <w:rFonts w:ascii="Arial" w:hAnsi="Arial" w:cs="Arial"/>
          <w:b/>
          <w:sz w:val="20"/>
          <w:szCs w:val="20"/>
          <w:lang w:val="en-US"/>
        </w:rPr>
        <w:t>4. 10.</w:t>
      </w:r>
      <w:r w:rsidR="00F24328" w:rsidRPr="00ED41C6">
        <w:rPr>
          <w:rFonts w:ascii="Arial" w:hAnsi="Arial" w:cs="Arial"/>
          <w:b/>
          <w:sz w:val="20"/>
          <w:szCs w:val="20"/>
          <w:lang w:val="en-US"/>
        </w:rPr>
        <w:t xml:space="preserve"> </w:t>
      </w:r>
      <w:r w:rsidRPr="00ED41C6">
        <w:rPr>
          <w:rFonts w:ascii="Arial" w:hAnsi="Arial" w:cs="Arial"/>
          <w:b/>
          <w:sz w:val="20"/>
          <w:szCs w:val="20"/>
          <w:lang w:val="en-US"/>
        </w:rPr>
        <w:t>2023</w:t>
      </w:r>
      <w:r w:rsidRPr="00ED41C6">
        <w:rPr>
          <w:rFonts w:ascii="Arial" w:hAnsi="Arial" w:cs="Arial"/>
          <w:b/>
          <w:sz w:val="20"/>
          <w:szCs w:val="20"/>
        </w:rPr>
        <w:t xml:space="preserve"> in velja do dne, ki je določen za veljavnost ponudb, </w:t>
      </w:r>
      <w:r w:rsidR="00E10C51">
        <w:rPr>
          <w:rFonts w:ascii="Arial" w:hAnsi="Arial" w:cs="Arial"/>
          <w:b/>
          <w:sz w:val="20"/>
          <w:szCs w:val="20"/>
          <w:lang w:val="en-US"/>
        </w:rPr>
        <w:t>31. 12. 2023</w:t>
      </w:r>
      <w:r w:rsidR="00F24328" w:rsidRPr="00ED41C6">
        <w:rPr>
          <w:rFonts w:ascii="Arial" w:hAnsi="Arial" w:cs="Arial"/>
          <w:b/>
          <w:sz w:val="20"/>
          <w:szCs w:val="20"/>
          <w:lang w:val="en-US"/>
        </w:rPr>
        <w:t>.</w:t>
      </w:r>
      <w:r w:rsidR="00F24328" w:rsidRPr="00256DD4">
        <w:rPr>
          <w:rFonts w:ascii="Arial" w:hAnsi="Arial" w:cs="Arial"/>
          <w:b/>
          <w:sz w:val="20"/>
          <w:szCs w:val="20"/>
          <w:lang w:val="en-US"/>
        </w:rPr>
        <w:t xml:space="preserve"> </w:t>
      </w:r>
    </w:p>
    <w:p w:rsidR="00E64192" w:rsidRPr="00256DD4" w:rsidRDefault="00E64192" w:rsidP="00F24328">
      <w:pPr>
        <w:numPr>
          <w:ilvl w:val="12"/>
          <w:numId w:val="0"/>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Po tem datumu preneha veljavnost menične izjave in menice, ki ju mora </w:t>
      </w:r>
      <w:r w:rsidR="00256DD4" w:rsidRPr="00256DD4">
        <w:rPr>
          <w:rFonts w:ascii="Arial" w:hAnsi="Arial" w:cs="Arial"/>
          <w:sz w:val="20"/>
          <w:szCs w:val="20"/>
        </w:rPr>
        <w:t>SVŠGUGL</w:t>
      </w:r>
      <w:r w:rsidR="00F24328" w:rsidRPr="00256DD4">
        <w:rPr>
          <w:rFonts w:ascii="Arial" w:hAnsi="Arial" w:cs="Arial"/>
          <w:sz w:val="20"/>
          <w:szCs w:val="20"/>
        </w:rPr>
        <w:t xml:space="preserve"> </w:t>
      </w:r>
      <w:r w:rsidRPr="00256DD4">
        <w:rPr>
          <w:rFonts w:ascii="Arial" w:hAnsi="Arial" w:cs="Arial"/>
          <w:sz w:val="20"/>
          <w:szCs w:val="20"/>
        </w:rPr>
        <w:t>najkasneje v roku treh (3) dni vrniti izdajatelju.</w:t>
      </w:r>
    </w:p>
    <w:p w:rsidR="00F24328" w:rsidRPr="00256DD4" w:rsidRDefault="00F24328" w:rsidP="00F24328">
      <w:pPr>
        <w:numPr>
          <w:ilvl w:val="12"/>
          <w:numId w:val="0"/>
        </w:numPr>
        <w:tabs>
          <w:tab w:val="left" w:pos="360"/>
        </w:tabs>
        <w:spacing w:after="0" w:line="240" w:lineRule="auto"/>
        <w:jc w:val="both"/>
        <w:rPr>
          <w:rFonts w:ascii="Arial" w:hAnsi="Arial" w:cs="Arial"/>
          <w:sz w:val="20"/>
          <w:szCs w:val="20"/>
        </w:rPr>
      </w:pPr>
    </w:p>
    <w:p w:rsidR="00E64192"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Priloga: bianco menica</w:t>
      </w:r>
    </w:p>
    <w:p w:rsidR="00E64192" w:rsidRPr="00256DD4" w:rsidRDefault="00E64192" w:rsidP="00E64192">
      <w:pPr>
        <w:numPr>
          <w:ilvl w:val="12"/>
          <w:numId w:val="0"/>
        </w:numPr>
        <w:tabs>
          <w:tab w:val="left" w:pos="360"/>
        </w:tabs>
        <w:jc w:val="right"/>
        <w:rPr>
          <w:rFonts w:ascii="Arial" w:hAnsi="Arial" w:cs="Arial"/>
          <w:sz w:val="20"/>
          <w:szCs w:val="20"/>
        </w:rPr>
      </w:pPr>
      <w:r w:rsidRPr="00256DD4">
        <w:rPr>
          <w:rFonts w:ascii="Arial" w:hAnsi="Arial" w:cs="Arial"/>
          <w:sz w:val="20"/>
          <w:szCs w:val="20"/>
        </w:rPr>
        <w:t xml:space="preserve">                                                                                                IZDAJATELJ MENICE</w:t>
      </w:r>
    </w:p>
    <w:p w:rsidR="00E64192" w:rsidRPr="006210F8" w:rsidRDefault="00E64192" w:rsidP="00E64192">
      <w:pPr>
        <w:numPr>
          <w:ilvl w:val="12"/>
          <w:numId w:val="0"/>
        </w:numPr>
        <w:tabs>
          <w:tab w:val="left" w:pos="4536"/>
        </w:tabs>
        <w:jc w:val="right"/>
        <w:rPr>
          <w:rFonts w:ascii="Arial" w:hAnsi="Arial" w:cs="Arial"/>
          <w:sz w:val="20"/>
          <w:szCs w:val="20"/>
          <w:highlight w:val="red"/>
        </w:rPr>
      </w:pPr>
      <w:r w:rsidRPr="00256DD4">
        <w:rPr>
          <w:rFonts w:ascii="Arial" w:hAnsi="Arial" w:cs="Arial"/>
          <w:sz w:val="20"/>
          <w:szCs w:val="20"/>
        </w:rPr>
        <w:t xml:space="preserve">                                                                                  ___________________________________                                                            </w:t>
      </w:r>
    </w:p>
    <w:p w:rsidR="005834FB" w:rsidRPr="00256DD4" w:rsidRDefault="00E64192" w:rsidP="00F24328">
      <w:pPr>
        <w:pStyle w:val="BodyText21"/>
        <w:numPr>
          <w:ilvl w:val="12"/>
          <w:numId w:val="0"/>
        </w:numPr>
        <w:tabs>
          <w:tab w:val="left" w:pos="5954"/>
        </w:tabs>
        <w:jc w:val="right"/>
        <w:rPr>
          <w:rFonts w:ascii="Arial" w:hAnsi="Arial" w:cs="Arial"/>
          <w:sz w:val="20"/>
          <w:lang w:eastAsia="sl-SI"/>
        </w:rPr>
      </w:pPr>
      <w:r w:rsidRPr="00256DD4">
        <w:rPr>
          <w:rFonts w:ascii="Arial" w:hAnsi="Arial" w:cs="Arial"/>
          <w:sz w:val="20"/>
          <w:lang w:eastAsia="sl-SI"/>
        </w:rPr>
        <w:t xml:space="preserve">                 (žig in podpis)</w:t>
      </w: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8352D1" w:rsidRDefault="008352D1" w:rsidP="00BC0175">
      <w:pPr>
        <w:suppressAutoHyphens/>
        <w:spacing w:after="0" w:line="260" w:lineRule="atLeast"/>
        <w:jc w:val="right"/>
        <w:rPr>
          <w:rFonts w:ascii="Arial" w:eastAsia="Times New Roman" w:hAnsi="Arial" w:cs="Arial"/>
          <w:b/>
          <w:sz w:val="20"/>
          <w:szCs w:val="20"/>
          <w:u w:val="single"/>
          <w:lang w:eastAsia="zh-CN"/>
        </w:rPr>
      </w:pPr>
    </w:p>
    <w:p w:rsidR="00382E7F" w:rsidRDefault="00382E7F" w:rsidP="00BC0175">
      <w:pPr>
        <w:suppressAutoHyphens/>
        <w:spacing w:after="0" w:line="260" w:lineRule="atLeast"/>
        <w:jc w:val="right"/>
        <w:rPr>
          <w:rFonts w:ascii="Arial" w:eastAsia="Times New Roman" w:hAnsi="Arial" w:cs="Arial"/>
          <w:b/>
          <w:sz w:val="20"/>
          <w:szCs w:val="20"/>
          <w:u w:val="single"/>
          <w:lang w:eastAsia="zh-CN"/>
        </w:rPr>
      </w:pPr>
    </w:p>
    <w:p w:rsidR="00BC0175" w:rsidRPr="00256DD4" w:rsidRDefault="00F24328" w:rsidP="00BC0175">
      <w:pPr>
        <w:suppressAutoHyphens/>
        <w:spacing w:after="0" w:line="260" w:lineRule="atLeast"/>
        <w:jc w:val="right"/>
        <w:rPr>
          <w:rFonts w:ascii="Arial" w:eastAsia="Times New Roman" w:hAnsi="Arial" w:cs="Arial"/>
          <w:b/>
          <w:sz w:val="20"/>
          <w:szCs w:val="20"/>
          <w:u w:val="single"/>
          <w:lang w:eastAsia="zh-CN"/>
        </w:rPr>
      </w:pPr>
      <w:r w:rsidRPr="00256DD4">
        <w:rPr>
          <w:rFonts w:ascii="Arial" w:eastAsia="Times New Roman" w:hAnsi="Arial" w:cs="Arial"/>
          <w:b/>
          <w:sz w:val="20"/>
          <w:szCs w:val="20"/>
          <w:u w:val="single"/>
          <w:lang w:eastAsia="zh-CN"/>
        </w:rPr>
        <w:t>RAZPISNI OBRAZEC 10</w:t>
      </w:r>
    </w:p>
    <w:p w:rsidR="00BC0175" w:rsidRPr="00256DD4" w:rsidRDefault="00BC0175" w:rsidP="00BC0175">
      <w:pPr>
        <w:suppressAutoHyphens/>
        <w:spacing w:after="0" w:line="260" w:lineRule="atLeast"/>
        <w:jc w:val="right"/>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i/>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IZJAVA O PREDLOŽITVI BIANCO MENIC</w:t>
      </w:r>
      <w:r w:rsidR="00603CAF" w:rsidRPr="00256DD4">
        <w:rPr>
          <w:rFonts w:ascii="Arial" w:eastAsia="Times New Roman" w:hAnsi="Arial" w:cs="Arial"/>
          <w:b/>
          <w:sz w:val="20"/>
          <w:szCs w:val="20"/>
          <w:lang w:eastAsia="zh-CN"/>
        </w:rPr>
        <w:t>E</w:t>
      </w:r>
      <w:r w:rsidRPr="00256DD4">
        <w:rPr>
          <w:rFonts w:ascii="Arial" w:eastAsia="Times New Roman" w:hAnsi="Arial" w:cs="Arial"/>
          <w:b/>
          <w:sz w:val="20"/>
          <w:szCs w:val="20"/>
          <w:lang w:eastAsia="zh-CN"/>
        </w:rPr>
        <w:t xml:space="preserve"> Z MENIČNO IZJAVO</w:t>
      </w:r>
    </w:p>
    <w:p w:rsidR="00BC0175" w:rsidRPr="00256DD4" w:rsidRDefault="00F24328"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 xml:space="preserve">ZA DOBRO IZVEDBO </w:t>
      </w:r>
      <w:r w:rsidR="00256DD4">
        <w:rPr>
          <w:rFonts w:ascii="Arial" w:eastAsia="Times New Roman" w:hAnsi="Arial" w:cs="Arial"/>
          <w:b/>
          <w:sz w:val="20"/>
          <w:szCs w:val="20"/>
          <w:lang w:eastAsia="zh-CN"/>
        </w:rPr>
        <w:t>POGODBENIH OBVEZNOSTI</w:t>
      </w: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Ponudnik _______________________________________________________________________</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 xml:space="preserve">izjavljam, v </w:t>
      </w:r>
      <w:r w:rsidR="00F24328" w:rsidRPr="00256DD4">
        <w:rPr>
          <w:rFonts w:ascii="Arial" w:eastAsia="Times New Roman" w:hAnsi="Arial" w:cs="Arial"/>
          <w:sz w:val="20"/>
          <w:szCs w:val="20"/>
          <w:lang w:eastAsia="zh-CN"/>
        </w:rPr>
        <w:t>kolikor bom pozvani k podpisu</w:t>
      </w:r>
      <w:r w:rsidR="00256DD4" w:rsidRPr="00256DD4">
        <w:rPr>
          <w:rFonts w:ascii="Arial" w:eastAsia="Times New Roman" w:hAnsi="Arial" w:cs="Arial"/>
          <w:sz w:val="20"/>
          <w:szCs w:val="20"/>
          <w:lang w:eastAsia="zh-CN"/>
        </w:rPr>
        <w:t xml:space="preserve"> pogodbe</w:t>
      </w:r>
      <w:r w:rsidR="00F24328" w:rsidRPr="00256DD4">
        <w:rPr>
          <w:rFonts w:ascii="Arial" w:eastAsia="Times New Roman" w:hAnsi="Arial" w:cs="Arial"/>
          <w:sz w:val="20"/>
          <w:szCs w:val="20"/>
          <w:lang w:eastAsia="zh-CN"/>
        </w:rPr>
        <w:t xml:space="preserve">, najkasneje v treh (3) dneh po podpisu </w:t>
      </w:r>
      <w:r w:rsidR="00256DD4" w:rsidRPr="00256DD4">
        <w:rPr>
          <w:rFonts w:ascii="Arial" w:eastAsia="Times New Roman" w:hAnsi="Arial" w:cs="Arial"/>
          <w:sz w:val="20"/>
          <w:szCs w:val="20"/>
          <w:lang w:eastAsia="zh-CN"/>
        </w:rPr>
        <w:t xml:space="preserve">pogodbe </w:t>
      </w:r>
      <w:r w:rsidRPr="00256DD4">
        <w:rPr>
          <w:rFonts w:ascii="Arial" w:eastAsia="Times New Roman" w:hAnsi="Arial" w:cs="Arial"/>
          <w:sz w:val="20"/>
          <w:szCs w:val="20"/>
          <w:lang w:eastAsia="zh-CN"/>
        </w:rPr>
        <w:t>po javnem razpisu »</w:t>
      </w:r>
      <w:r w:rsidR="00256DD4" w:rsidRPr="00256DD4">
        <w:rPr>
          <w:rFonts w:ascii="Arial" w:eastAsia="Times New Roman" w:hAnsi="Arial" w:cs="Arial"/>
          <w:sz w:val="20"/>
          <w:szCs w:val="20"/>
          <w:lang w:eastAsia="zh-CN"/>
        </w:rPr>
        <w:t xml:space="preserve">Storitve </w:t>
      </w:r>
      <w:r w:rsidR="00256DD4" w:rsidRPr="00ED41C6">
        <w:rPr>
          <w:rFonts w:ascii="Arial" w:eastAsia="Times New Roman" w:hAnsi="Arial" w:cs="Arial"/>
          <w:sz w:val="20"/>
          <w:szCs w:val="20"/>
          <w:lang w:eastAsia="zh-CN"/>
        </w:rPr>
        <w:t>čiščenja z okolju prijaznimi čistili ter letno generalno čiščenje za obdobje od 1. 9. 2023 do 31. 8. 2023</w:t>
      </w:r>
      <w:r w:rsidRPr="00ED41C6">
        <w:rPr>
          <w:rFonts w:ascii="Arial" w:eastAsia="Times New Roman" w:hAnsi="Arial" w:cs="Arial"/>
          <w:sz w:val="20"/>
          <w:szCs w:val="20"/>
          <w:lang w:eastAsia="zh-CN"/>
        </w:rPr>
        <w:t>«</w:t>
      </w:r>
      <w:r w:rsidR="00256DD4" w:rsidRPr="00ED41C6">
        <w:rPr>
          <w:rFonts w:ascii="Arial" w:eastAsia="Times New Roman" w:hAnsi="Arial" w:cs="Arial"/>
          <w:sz w:val="20"/>
          <w:szCs w:val="20"/>
          <w:lang w:eastAsia="zh-CN"/>
        </w:rPr>
        <w:t>,</w:t>
      </w:r>
      <w:r w:rsidRPr="00ED41C6">
        <w:rPr>
          <w:rFonts w:ascii="Arial" w:eastAsia="Times New Roman" w:hAnsi="Arial" w:cs="Arial"/>
          <w:sz w:val="20"/>
          <w:szCs w:val="20"/>
          <w:lang w:eastAsia="zh-CN"/>
        </w:rPr>
        <w:t xml:space="preserve"> ki je objavljen na Portalu javnih naročil pri Uradnem listu Republike Slovenije, oznaka naročila JN______/2023</w:t>
      </w:r>
      <w:r w:rsidR="003B58EE" w:rsidRPr="00ED41C6">
        <w:rPr>
          <w:rFonts w:ascii="Arial" w:eastAsia="Times New Roman" w:hAnsi="Arial" w:cs="Arial"/>
          <w:sz w:val="20"/>
          <w:szCs w:val="20"/>
          <w:lang w:eastAsia="zh-CN"/>
        </w:rPr>
        <w:t>-___</w:t>
      </w:r>
      <w:r w:rsidRPr="00ED41C6">
        <w:rPr>
          <w:rFonts w:ascii="Arial" w:eastAsia="Times New Roman" w:hAnsi="Arial" w:cs="Arial"/>
          <w:sz w:val="20"/>
          <w:szCs w:val="20"/>
          <w:lang w:eastAsia="zh-CN"/>
        </w:rPr>
        <w:t xml:space="preserve"> z dne __________</w:t>
      </w:r>
      <w:r w:rsidR="003B58EE" w:rsidRPr="00ED41C6">
        <w:rPr>
          <w:rFonts w:ascii="Arial" w:eastAsia="Times New Roman" w:hAnsi="Arial" w:cs="Arial"/>
          <w:sz w:val="20"/>
          <w:szCs w:val="20"/>
          <w:lang w:eastAsia="zh-CN"/>
        </w:rPr>
        <w:t xml:space="preserve"> </w:t>
      </w:r>
      <w:r w:rsidR="003B58EE" w:rsidRPr="00ED41C6">
        <w:rPr>
          <w:rFonts w:ascii="Arial" w:hAnsi="Arial" w:cs="Arial"/>
          <w:sz w:val="20"/>
          <w:szCs w:val="20"/>
          <w:lang w:val="en-US"/>
        </w:rPr>
        <w:t xml:space="preserve">in v </w:t>
      </w:r>
      <w:proofErr w:type="spellStart"/>
      <w:r w:rsidR="003B58EE" w:rsidRPr="00ED41C6">
        <w:rPr>
          <w:rFonts w:ascii="Arial" w:hAnsi="Arial" w:cs="Arial"/>
          <w:sz w:val="20"/>
          <w:szCs w:val="20"/>
          <w:lang w:val="en-US"/>
        </w:rPr>
        <w:t>Dopolnilu</w:t>
      </w:r>
      <w:proofErr w:type="spellEnd"/>
      <w:r w:rsidR="003B58EE" w:rsidRPr="00ED41C6">
        <w:rPr>
          <w:rFonts w:ascii="Arial" w:hAnsi="Arial" w:cs="Arial"/>
          <w:sz w:val="20"/>
          <w:szCs w:val="20"/>
          <w:lang w:val="en-US"/>
        </w:rPr>
        <w:t xml:space="preserve"> k </w:t>
      </w:r>
      <w:proofErr w:type="spellStart"/>
      <w:r w:rsidR="003B58EE" w:rsidRPr="00ED41C6">
        <w:rPr>
          <w:rFonts w:ascii="Arial" w:hAnsi="Arial" w:cs="Arial"/>
          <w:sz w:val="20"/>
          <w:szCs w:val="20"/>
          <w:lang w:val="en-US"/>
        </w:rPr>
        <w:t>Uradnemu</w:t>
      </w:r>
      <w:proofErr w:type="spellEnd"/>
      <w:r w:rsidR="003B58EE" w:rsidRPr="00ED41C6">
        <w:rPr>
          <w:rFonts w:ascii="Arial" w:hAnsi="Arial" w:cs="Arial"/>
          <w:sz w:val="20"/>
          <w:szCs w:val="20"/>
          <w:lang w:val="en-US"/>
        </w:rPr>
        <w:t xml:space="preserve"> </w:t>
      </w:r>
      <w:proofErr w:type="spellStart"/>
      <w:r w:rsidR="003B58EE" w:rsidRPr="00ED41C6">
        <w:rPr>
          <w:rFonts w:ascii="Arial" w:hAnsi="Arial" w:cs="Arial"/>
          <w:sz w:val="20"/>
          <w:szCs w:val="20"/>
          <w:lang w:val="en-US"/>
        </w:rPr>
        <w:t>listu</w:t>
      </w:r>
      <w:proofErr w:type="spellEnd"/>
      <w:r w:rsidR="003B58EE" w:rsidRPr="00ED41C6">
        <w:rPr>
          <w:rFonts w:ascii="Arial" w:hAnsi="Arial" w:cs="Arial"/>
          <w:sz w:val="20"/>
          <w:szCs w:val="20"/>
          <w:lang w:val="en-US"/>
        </w:rPr>
        <w:t xml:space="preserve"> </w:t>
      </w:r>
      <w:proofErr w:type="spellStart"/>
      <w:r w:rsidR="003B58EE" w:rsidRPr="00ED41C6">
        <w:rPr>
          <w:rFonts w:ascii="Arial" w:hAnsi="Arial" w:cs="Arial"/>
          <w:sz w:val="20"/>
          <w:szCs w:val="20"/>
          <w:lang w:val="en-US"/>
        </w:rPr>
        <w:t>Evropske</w:t>
      </w:r>
      <w:proofErr w:type="spellEnd"/>
      <w:r w:rsidR="003B58EE" w:rsidRPr="00ED41C6">
        <w:rPr>
          <w:rFonts w:ascii="Arial" w:hAnsi="Arial" w:cs="Arial"/>
          <w:sz w:val="20"/>
          <w:szCs w:val="20"/>
          <w:lang w:val="en-US"/>
        </w:rPr>
        <w:t xml:space="preserve"> </w:t>
      </w:r>
      <w:proofErr w:type="spellStart"/>
      <w:r w:rsidR="003B58EE" w:rsidRPr="00ED41C6">
        <w:rPr>
          <w:rFonts w:ascii="Arial" w:hAnsi="Arial" w:cs="Arial"/>
          <w:sz w:val="20"/>
          <w:szCs w:val="20"/>
          <w:lang w:val="en-US"/>
        </w:rPr>
        <w:t>unije</w:t>
      </w:r>
      <w:proofErr w:type="spellEnd"/>
      <w:r w:rsidR="003B58EE" w:rsidRPr="00ED41C6">
        <w:rPr>
          <w:rFonts w:ascii="Arial" w:hAnsi="Arial" w:cs="Arial"/>
          <w:sz w:val="20"/>
          <w:szCs w:val="20"/>
          <w:lang w:val="en-US"/>
        </w:rPr>
        <w:t xml:space="preserve"> pod </w:t>
      </w:r>
      <w:proofErr w:type="spellStart"/>
      <w:r w:rsidR="003B58EE" w:rsidRPr="00ED41C6">
        <w:rPr>
          <w:rFonts w:ascii="Arial" w:hAnsi="Arial" w:cs="Arial"/>
          <w:sz w:val="20"/>
          <w:szCs w:val="20"/>
          <w:lang w:val="en-US"/>
        </w:rPr>
        <w:t>št</w:t>
      </w:r>
      <w:proofErr w:type="spellEnd"/>
      <w:r w:rsidR="003B58EE" w:rsidRPr="00ED41C6">
        <w:rPr>
          <w:rFonts w:ascii="Arial" w:hAnsi="Arial" w:cs="Arial"/>
          <w:sz w:val="20"/>
          <w:szCs w:val="20"/>
          <w:lang w:val="en-US"/>
        </w:rPr>
        <w:t xml:space="preserve">. </w:t>
      </w:r>
      <w:proofErr w:type="spellStart"/>
      <w:r w:rsidR="003B58EE" w:rsidRPr="00ED41C6">
        <w:rPr>
          <w:rFonts w:ascii="Arial" w:hAnsi="Arial" w:cs="Arial"/>
          <w:sz w:val="20"/>
          <w:szCs w:val="20"/>
          <w:lang w:val="en-US"/>
        </w:rPr>
        <w:t>objave</w:t>
      </w:r>
      <w:proofErr w:type="spellEnd"/>
      <w:r w:rsidR="003B58EE" w:rsidRPr="00ED41C6">
        <w:rPr>
          <w:rFonts w:ascii="Arial" w:hAnsi="Arial" w:cs="Arial"/>
          <w:sz w:val="20"/>
          <w:szCs w:val="20"/>
          <w:lang w:val="en-US"/>
        </w:rPr>
        <w:t xml:space="preserve"> 2023/S …………………</w:t>
      </w:r>
      <w:r w:rsidRPr="00ED41C6">
        <w:rPr>
          <w:rFonts w:ascii="Arial" w:eastAsia="Times New Roman" w:hAnsi="Arial" w:cs="Arial"/>
          <w:sz w:val="20"/>
          <w:szCs w:val="20"/>
          <w:lang w:eastAsia="zh-CN"/>
        </w:rPr>
        <w:t xml:space="preserve"> predložili  </w:t>
      </w:r>
      <w:r w:rsidR="00603CAF" w:rsidRPr="00ED41C6">
        <w:rPr>
          <w:rFonts w:ascii="Arial" w:eastAsia="Times New Roman" w:hAnsi="Arial" w:cs="Arial"/>
          <w:sz w:val="20"/>
          <w:szCs w:val="20"/>
          <w:lang w:eastAsia="zh-CN"/>
        </w:rPr>
        <w:t>eno</w:t>
      </w:r>
      <w:r w:rsidRPr="00ED41C6">
        <w:rPr>
          <w:rFonts w:ascii="Arial" w:eastAsia="Times New Roman" w:hAnsi="Arial" w:cs="Arial"/>
          <w:sz w:val="20"/>
          <w:szCs w:val="20"/>
          <w:lang w:eastAsia="zh-CN"/>
        </w:rPr>
        <w:t xml:space="preserve"> (</w:t>
      </w:r>
      <w:r w:rsidR="00603CAF" w:rsidRPr="00ED41C6">
        <w:rPr>
          <w:rFonts w:ascii="Arial" w:eastAsia="Times New Roman" w:hAnsi="Arial" w:cs="Arial"/>
          <w:sz w:val="20"/>
          <w:szCs w:val="20"/>
          <w:lang w:eastAsia="zh-CN"/>
        </w:rPr>
        <w:t>1</w:t>
      </w:r>
      <w:r w:rsidRPr="00ED41C6">
        <w:rPr>
          <w:rFonts w:ascii="Arial" w:eastAsia="Times New Roman" w:hAnsi="Arial" w:cs="Arial"/>
          <w:sz w:val="20"/>
          <w:szCs w:val="20"/>
          <w:lang w:eastAsia="zh-CN"/>
        </w:rPr>
        <w:t>) bianco menic</w:t>
      </w:r>
      <w:r w:rsidR="00603CAF" w:rsidRPr="00ED41C6">
        <w:rPr>
          <w:rFonts w:ascii="Arial" w:eastAsia="Times New Roman" w:hAnsi="Arial" w:cs="Arial"/>
          <w:sz w:val="20"/>
          <w:szCs w:val="20"/>
          <w:lang w:eastAsia="zh-CN"/>
        </w:rPr>
        <w:t>o</w:t>
      </w:r>
      <w:r w:rsidRPr="00ED41C6">
        <w:rPr>
          <w:rFonts w:ascii="Arial" w:eastAsia="Times New Roman" w:hAnsi="Arial" w:cs="Arial"/>
          <w:sz w:val="20"/>
          <w:szCs w:val="20"/>
          <w:lang w:eastAsia="zh-CN"/>
        </w:rPr>
        <w:t xml:space="preserve"> z m</w:t>
      </w:r>
      <w:r w:rsidR="00646808" w:rsidRPr="00ED41C6">
        <w:rPr>
          <w:rFonts w:ascii="Arial" w:eastAsia="Times New Roman" w:hAnsi="Arial" w:cs="Arial"/>
          <w:sz w:val="20"/>
          <w:szCs w:val="20"/>
          <w:lang w:eastAsia="zh-CN"/>
        </w:rPr>
        <w:t xml:space="preserve">enično izjavo za dobro izvedbo </w:t>
      </w:r>
      <w:r w:rsidR="00256DD4" w:rsidRPr="00ED41C6">
        <w:rPr>
          <w:rFonts w:ascii="Arial" w:eastAsia="Times New Roman" w:hAnsi="Arial" w:cs="Arial"/>
          <w:sz w:val="20"/>
          <w:szCs w:val="20"/>
          <w:lang w:eastAsia="zh-CN"/>
        </w:rPr>
        <w:t xml:space="preserve">pogodbenih </w:t>
      </w:r>
      <w:r w:rsidRPr="00ED41C6">
        <w:rPr>
          <w:rFonts w:ascii="Arial" w:eastAsia="Times New Roman" w:hAnsi="Arial" w:cs="Arial"/>
          <w:sz w:val="20"/>
          <w:szCs w:val="20"/>
          <w:lang w:eastAsia="zh-CN"/>
        </w:rPr>
        <w:t>obveznosti</w:t>
      </w:r>
      <w:r w:rsidR="00646808" w:rsidRPr="00ED41C6">
        <w:rPr>
          <w:rFonts w:ascii="Arial" w:eastAsia="Times New Roman" w:hAnsi="Arial" w:cs="Arial"/>
          <w:sz w:val="20"/>
          <w:szCs w:val="20"/>
          <w:lang w:eastAsia="zh-CN"/>
        </w:rPr>
        <w:t xml:space="preserve">, </w:t>
      </w:r>
      <w:r w:rsidRPr="00ED41C6">
        <w:rPr>
          <w:rFonts w:ascii="Arial" w:eastAsia="Times New Roman" w:hAnsi="Arial" w:cs="Arial"/>
          <w:sz w:val="20"/>
          <w:szCs w:val="20"/>
          <w:lang w:eastAsia="zh-CN"/>
        </w:rPr>
        <w:t xml:space="preserve">plačljivo na prvi poziv, z oznako »brez protesta«, v višini </w:t>
      </w:r>
      <w:r w:rsidR="00134448" w:rsidRPr="00ED41C6">
        <w:rPr>
          <w:rFonts w:ascii="Arial" w:eastAsia="Times New Roman" w:hAnsi="Arial" w:cs="Arial"/>
          <w:sz w:val="20"/>
          <w:szCs w:val="20"/>
          <w:lang w:eastAsia="zh-CN"/>
        </w:rPr>
        <w:t>10</w:t>
      </w:r>
      <w:r w:rsidRPr="00ED41C6">
        <w:rPr>
          <w:rFonts w:ascii="Arial" w:eastAsia="Times New Roman" w:hAnsi="Arial" w:cs="Arial"/>
          <w:sz w:val="20"/>
          <w:szCs w:val="20"/>
          <w:lang w:eastAsia="zh-CN"/>
        </w:rPr>
        <w:t xml:space="preserve"> % bruto </w:t>
      </w:r>
      <w:r w:rsidR="00256DD4" w:rsidRPr="00ED41C6">
        <w:rPr>
          <w:rFonts w:ascii="Arial" w:eastAsia="Times New Roman" w:hAnsi="Arial" w:cs="Arial"/>
          <w:sz w:val="20"/>
          <w:szCs w:val="20"/>
          <w:lang w:eastAsia="zh-CN"/>
        </w:rPr>
        <w:t xml:space="preserve">pogodbene </w:t>
      </w:r>
      <w:r w:rsidRPr="00ED41C6">
        <w:rPr>
          <w:rFonts w:ascii="Arial" w:eastAsia="Times New Roman" w:hAnsi="Arial" w:cs="Arial"/>
          <w:sz w:val="20"/>
          <w:szCs w:val="20"/>
          <w:lang w:eastAsia="zh-CN"/>
        </w:rPr>
        <w:t>vrednosti z velj</w:t>
      </w:r>
      <w:r w:rsidR="00646808" w:rsidRPr="00ED41C6">
        <w:rPr>
          <w:rFonts w:ascii="Arial" w:eastAsia="Times New Roman" w:hAnsi="Arial" w:cs="Arial"/>
          <w:sz w:val="20"/>
          <w:szCs w:val="20"/>
          <w:lang w:eastAsia="zh-CN"/>
        </w:rPr>
        <w:t>avnostjo en (1) mesec po poteku</w:t>
      </w:r>
      <w:r w:rsidR="00256DD4" w:rsidRPr="00ED41C6">
        <w:rPr>
          <w:rFonts w:ascii="Arial" w:eastAsia="Times New Roman" w:hAnsi="Arial" w:cs="Arial"/>
          <w:sz w:val="20"/>
          <w:szCs w:val="20"/>
          <w:lang w:eastAsia="zh-CN"/>
        </w:rPr>
        <w:t xml:space="preserve"> pogodbe</w:t>
      </w:r>
      <w:r w:rsidR="00646808" w:rsidRPr="00ED41C6">
        <w:rPr>
          <w:rFonts w:ascii="Arial" w:eastAsia="Times New Roman" w:hAnsi="Arial" w:cs="Arial"/>
          <w:sz w:val="20"/>
          <w:szCs w:val="20"/>
          <w:lang w:eastAsia="zh-CN"/>
        </w:rPr>
        <w:t>.</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 ____________________________________________________________________ (navesti naziv in naslov) izjavljam pod kazensko in materialno odgovornostjo, da bom v primeru podpisa</w:t>
      </w:r>
      <w:r w:rsidR="00646808"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 xml:space="preserve">pogodbe </w:t>
      </w:r>
      <w:r w:rsidRPr="006D1C15">
        <w:rPr>
          <w:rFonts w:ascii="Arial" w:eastAsia="Times New Roman" w:hAnsi="Arial" w:cs="Arial"/>
          <w:sz w:val="20"/>
          <w:szCs w:val="20"/>
          <w:lang w:eastAsia="zh-CN"/>
        </w:rPr>
        <w:t>v zahtevanem roku predložil finanč</w:t>
      </w:r>
      <w:r w:rsidR="00646808" w:rsidRPr="006D1C15">
        <w:rPr>
          <w:rFonts w:ascii="Arial" w:eastAsia="Times New Roman" w:hAnsi="Arial" w:cs="Arial"/>
          <w:sz w:val="20"/>
          <w:szCs w:val="20"/>
          <w:lang w:eastAsia="zh-CN"/>
        </w:rPr>
        <w:t xml:space="preserve">no zavarovanje za dobro izvedbo </w:t>
      </w:r>
      <w:r w:rsidR="006D1C15" w:rsidRPr="006D1C15">
        <w:rPr>
          <w:rFonts w:ascii="Arial" w:eastAsia="Times New Roman" w:hAnsi="Arial" w:cs="Arial"/>
          <w:sz w:val="20"/>
          <w:szCs w:val="20"/>
          <w:lang w:eastAsia="zh-CN"/>
        </w:rPr>
        <w:t xml:space="preserve">pogodbenih </w:t>
      </w:r>
      <w:r w:rsidRPr="006D1C15">
        <w:rPr>
          <w:rFonts w:ascii="Arial" w:eastAsia="Times New Roman" w:hAnsi="Arial" w:cs="Arial"/>
          <w:sz w:val="20"/>
          <w:szCs w:val="20"/>
          <w:lang w:eastAsia="zh-CN"/>
        </w:rPr>
        <w:t>obveznosti iz tega razpisnega obrazca.</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6D1C15" w:rsidTr="005E0A73">
        <w:trPr>
          <w:trHeight w:val="1060"/>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Besedilo22"/>
                  <w:enabled/>
                  <w:calcOnExit w:val="0"/>
                  <w:textInput/>
                </w:ffData>
              </w:fldChar>
            </w:r>
            <w:r w:rsidRPr="006D1C15">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tc>
      </w:tr>
    </w:tbl>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3602D0" w:rsidRPr="006210F8" w:rsidRDefault="003602D0" w:rsidP="00D94EC9">
      <w:pPr>
        <w:numPr>
          <w:ilvl w:val="12"/>
          <w:numId w:val="0"/>
        </w:numPr>
        <w:rPr>
          <w:rFonts w:ascii="Arial" w:hAnsi="Arial" w:cs="Arial"/>
          <w:sz w:val="20"/>
          <w:szCs w:val="20"/>
          <w:highlight w:val="red"/>
        </w:rPr>
      </w:pPr>
    </w:p>
    <w:p w:rsidR="00D94EC9" w:rsidRPr="006D1C15" w:rsidRDefault="00D94EC9" w:rsidP="00D94E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rPr>
          <w:rFonts w:ascii="Arial" w:eastAsia="Times New Roman" w:hAnsi="Arial" w:cs="Arial"/>
          <w:b/>
          <w:sz w:val="20"/>
          <w:szCs w:val="20"/>
          <w:u w:val="single"/>
          <w:lang w:eastAsia="zh-CN"/>
        </w:rPr>
      </w:pPr>
    </w:p>
    <w:p w:rsidR="003602D0" w:rsidRPr="006D1C15" w:rsidRDefault="00BC0175" w:rsidP="003602D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right"/>
        <w:rPr>
          <w:rFonts w:ascii="Arial" w:eastAsia="Times New Roman" w:hAnsi="Arial" w:cs="Arial"/>
          <w:b/>
          <w:sz w:val="20"/>
          <w:szCs w:val="20"/>
          <w:u w:val="single"/>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1</w:t>
      </w: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i/>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REFERENCE PONUDNIKA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w:t>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t xml:space="preserve"> ____________________________________________________________________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646808"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obvezno prilagam</w:t>
      </w:r>
      <w:r w:rsidR="00BC0175" w:rsidRPr="006D1C15">
        <w:rPr>
          <w:rFonts w:ascii="Arial" w:eastAsia="Times New Roman" w:hAnsi="Arial" w:cs="Arial"/>
          <w:sz w:val="20"/>
          <w:szCs w:val="20"/>
          <w:lang w:eastAsia="zh-CN"/>
        </w:rPr>
        <w:t xml:space="preserve"> reference, kot je določeno v nadaljevanju. Reference so  določene kot pogoj.  </w:t>
      </w:r>
    </w:p>
    <w:p w:rsidR="00646808" w:rsidRPr="006210F8" w:rsidRDefault="00646808" w:rsidP="00BC0175">
      <w:pPr>
        <w:suppressAutoHyphens/>
        <w:spacing w:after="0" w:line="260" w:lineRule="atLeast"/>
        <w:jc w:val="both"/>
        <w:rPr>
          <w:rFonts w:ascii="Arial" w:eastAsia="Times New Roman" w:hAnsi="Arial" w:cs="Arial"/>
          <w:sz w:val="20"/>
          <w:szCs w:val="20"/>
          <w:highlight w:val="red"/>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Gospodarski subjekt ali skupina gospodarskih subjektov v okviru skupne prijave, mora izkazati, da je v obdobju treh (3) let, šteto do dneva, določenega za oddajo ponudb v predmetnem postopku, za referenčnega naročnika izvajal storitve </w:t>
      </w:r>
      <w:r w:rsidR="006D1C15" w:rsidRPr="006D1C15">
        <w:rPr>
          <w:rFonts w:ascii="Arial" w:eastAsia="Times New Roman" w:hAnsi="Arial" w:cs="Arial"/>
          <w:sz w:val="20"/>
          <w:szCs w:val="20"/>
          <w:lang w:eastAsia="zh-CN"/>
        </w:rPr>
        <w:t xml:space="preserve">čiščenja z okolju prijaznimi čistili ter letno generalno čiščenje za obdobje </w:t>
      </w:r>
      <w:r w:rsidR="007026FF">
        <w:rPr>
          <w:rFonts w:ascii="Arial" w:eastAsia="Times New Roman" w:hAnsi="Arial" w:cs="Arial"/>
          <w:sz w:val="20"/>
          <w:szCs w:val="20"/>
          <w:lang w:eastAsia="zh-CN"/>
        </w:rPr>
        <w:t>od 1. 11. 2023 do 31. 10. 2027</w:t>
      </w:r>
      <w:r w:rsidRPr="006D1C15">
        <w:rPr>
          <w:rFonts w:ascii="Arial" w:eastAsia="Times New Roman" w:hAnsi="Arial" w:cs="Arial"/>
          <w:sz w:val="20"/>
          <w:szCs w:val="20"/>
          <w:lang w:eastAsia="zh-CN"/>
        </w:rPr>
        <w:t>, v vrednosti najmanj 50.000,00 EUR brez vključenega DDV za celotno trajanje pogodbenega razmerja z referenčnim naročnikom.</w:t>
      </w: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 mora s</w:t>
      </w:r>
      <w:r w:rsidR="006D1C15" w:rsidRPr="006D1C15">
        <w:rPr>
          <w:rFonts w:ascii="Arial" w:eastAsia="Times New Roman" w:hAnsi="Arial" w:cs="Arial"/>
          <w:sz w:val="20"/>
          <w:szCs w:val="20"/>
          <w:lang w:eastAsia="zh-CN"/>
        </w:rPr>
        <w:t>voji ponudbi predložiti vsaj dve (2) referenci</w:t>
      </w:r>
      <w:r w:rsidRPr="006D1C15">
        <w:rPr>
          <w:rFonts w:ascii="Arial" w:eastAsia="Times New Roman" w:hAnsi="Arial" w:cs="Arial"/>
          <w:sz w:val="20"/>
          <w:szCs w:val="20"/>
          <w:lang w:eastAsia="zh-CN"/>
        </w:rPr>
        <w:t>, potrjen</w:t>
      </w:r>
      <w:r w:rsidR="00440A89" w:rsidRPr="006D1C15">
        <w:rPr>
          <w:rFonts w:ascii="Arial" w:eastAsia="Times New Roman" w:hAnsi="Arial" w:cs="Arial"/>
          <w:sz w:val="20"/>
          <w:szCs w:val="20"/>
          <w:lang w:eastAsia="zh-CN"/>
        </w:rPr>
        <w:t>e</w:t>
      </w:r>
      <w:r w:rsidRPr="006D1C15">
        <w:rPr>
          <w:rFonts w:ascii="Arial" w:eastAsia="Times New Roman" w:hAnsi="Arial" w:cs="Arial"/>
          <w:sz w:val="20"/>
          <w:szCs w:val="20"/>
          <w:lang w:eastAsia="zh-CN"/>
        </w:rPr>
        <w:t xml:space="preserve"> s strani ponudnikovega referenčnega naročnika. POGOJ za sodelovanje</w:t>
      </w:r>
      <w:r w:rsidR="006D1C15" w:rsidRPr="006D1C15">
        <w:rPr>
          <w:rFonts w:ascii="Arial" w:eastAsia="Times New Roman" w:hAnsi="Arial" w:cs="Arial"/>
          <w:sz w:val="20"/>
          <w:szCs w:val="20"/>
          <w:lang w:eastAsia="zh-CN"/>
        </w:rPr>
        <w:t xml:space="preserve"> v predmetnem javnem naročilu sta najmanj (2) referenci</w:t>
      </w:r>
      <w:r w:rsidRPr="006D1C15">
        <w:rPr>
          <w:rFonts w:ascii="Arial" w:eastAsia="Times New Roman" w:hAnsi="Arial" w:cs="Arial"/>
          <w:sz w:val="20"/>
          <w:szCs w:val="20"/>
          <w:lang w:eastAsia="zh-CN"/>
        </w:rPr>
        <w:t xml:space="preserve"> v določeni višini.</w:t>
      </w:r>
    </w:p>
    <w:p w:rsidR="006D1C15" w:rsidRPr="006D1C15" w:rsidRDefault="006D1C15" w:rsidP="00646808">
      <w:pPr>
        <w:suppressAutoHyphens/>
        <w:spacing w:after="0" w:line="260" w:lineRule="atLeast"/>
        <w:jc w:val="both"/>
        <w:rPr>
          <w:rFonts w:ascii="Arial" w:eastAsia="Times New Roman" w:hAnsi="Arial" w:cs="Arial"/>
          <w:sz w:val="20"/>
          <w:szCs w:val="20"/>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646808" w:rsidRPr="006210F8" w:rsidRDefault="00646808" w:rsidP="00646808">
      <w:pPr>
        <w:suppressAutoHyphens/>
        <w:spacing w:after="0" w:line="260" w:lineRule="atLeast"/>
        <w:jc w:val="both"/>
        <w:rPr>
          <w:rFonts w:ascii="Arial" w:eastAsia="Times New Roman" w:hAnsi="Arial" w:cs="Arial"/>
          <w:sz w:val="20"/>
          <w:szCs w:val="20"/>
          <w:highlight w:val="red"/>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Izbrani gospodarski subjekt bo zavezan, da bo prevzeti posel dejansko opravljal s kadrovsko zasedbo, ki jo bo v fazi podaje prijave navedel in z njo izpolnjeval referenčni pogoj v točki 3.</w:t>
      </w:r>
    </w:p>
    <w:p w:rsidR="00BC0175" w:rsidRPr="006D1C15" w:rsidRDefault="00BC0175" w:rsidP="00BC0175">
      <w:pPr>
        <w:suppressAutoHyphens/>
        <w:spacing w:after="0" w:line="260" w:lineRule="atLeast"/>
        <w:jc w:val="both"/>
        <w:rPr>
          <w:rFonts w:ascii="Arial" w:eastAsia="Times New Roman" w:hAnsi="Arial" w:cs="Arial"/>
          <w:b/>
          <w:color w:val="000000"/>
          <w:sz w:val="20"/>
          <w:szCs w:val="20"/>
          <w:lang w:eastAsia="zh-CN"/>
        </w:rPr>
      </w:pPr>
    </w:p>
    <w:p w:rsidR="00BC0175"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b/>
          <w:sz w:val="20"/>
          <w:szCs w:val="20"/>
          <w:lang w:eastAsia="zh-CN"/>
        </w:rPr>
        <w:t>REFERENCE</w:t>
      </w:r>
      <w:r w:rsidR="00BC0175" w:rsidRPr="006D1C15">
        <w:rPr>
          <w:rFonts w:ascii="Arial" w:eastAsia="Times New Roman" w:hAnsi="Arial" w:cs="Arial"/>
          <w:b/>
          <w:bCs/>
          <w:sz w:val="20"/>
          <w:szCs w:val="20"/>
          <w:lang w:eastAsia="sl-SI"/>
        </w:rPr>
        <w:t>:</w:t>
      </w:r>
    </w:p>
    <w:p w:rsidR="00BC0175" w:rsidRPr="006D1C15" w:rsidRDefault="00BC0175" w:rsidP="00BC0175">
      <w:pPr>
        <w:spacing w:after="0" w:line="240" w:lineRule="auto"/>
        <w:ind w:left="1080"/>
        <w:jc w:val="both"/>
        <w:rPr>
          <w:rFonts w:ascii="Arial" w:eastAsia="Times New Roman" w:hAnsi="Arial" w:cs="Arial"/>
          <w:sz w:val="20"/>
          <w:szCs w:val="20"/>
          <w:lang w:eastAsia="sl-SI"/>
        </w:rPr>
      </w:pPr>
      <w:r w:rsidRPr="006D1C15">
        <w:rPr>
          <w:rFonts w:ascii="Arial" w:eastAsia="Times New Roman" w:hAnsi="Arial" w:cs="Arial"/>
          <w:sz w:val="20"/>
          <w:szCs w:val="20"/>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4369"/>
        <w:gridCol w:w="2126"/>
        <w:gridCol w:w="1985"/>
      </w:tblGrid>
      <w:tr w:rsidR="00BC0175" w:rsidRPr="006D1C15" w:rsidTr="00646808">
        <w:tc>
          <w:tcPr>
            <w:tcW w:w="417" w:type="dxa"/>
            <w:tcBorders>
              <w:top w:val="nil"/>
              <w:left w:val="nil"/>
            </w:tcBorders>
          </w:tcPr>
          <w:p w:rsidR="00BC0175" w:rsidRPr="006D1C15" w:rsidRDefault="00BC0175" w:rsidP="00BC0175">
            <w:pPr>
              <w:spacing w:after="0" w:line="240" w:lineRule="auto"/>
              <w:jc w:val="center"/>
              <w:rPr>
                <w:rFonts w:ascii="Arial" w:eastAsia="Times New Roman" w:hAnsi="Arial" w:cs="Arial"/>
                <w:b/>
                <w:sz w:val="20"/>
                <w:szCs w:val="20"/>
                <w:lang w:eastAsia="sl-SI"/>
              </w:rPr>
            </w:pPr>
          </w:p>
        </w:tc>
        <w:tc>
          <w:tcPr>
            <w:tcW w:w="4369"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Naziv referenčnega naročnika in kontaktni podatki</w:t>
            </w:r>
          </w:p>
        </w:tc>
        <w:tc>
          <w:tcPr>
            <w:tcW w:w="2126"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Obdobje, v katerem so bila dela izvedena</w:t>
            </w:r>
          </w:p>
        </w:tc>
        <w:tc>
          <w:tcPr>
            <w:tcW w:w="1985"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 xml:space="preserve">Vrednost </w:t>
            </w:r>
            <w:r w:rsidR="002C4A59" w:rsidRPr="006D1C15">
              <w:rPr>
                <w:rFonts w:ascii="Arial" w:eastAsia="Times New Roman" w:hAnsi="Arial" w:cs="Arial"/>
                <w:b/>
                <w:sz w:val="20"/>
                <w:szCs w:val="20"/>
                <w:lang w:eastAsia="sl-SI"/>
              </w:rPr>
              <w:t>(brez DDV)</w:t>
            </w: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1</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2</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603CAF" w:rsidRPr="006D1C15" w:rsidTr="00646808">
        <w:tc>
          <w:tcPr>
            <w:tcW w:w="417" w:type="dxa"/>
            <w:shd w:val="clear" w:color="auto" w:fill="D9D9D9"/>
            <w:vAlign w:val="center"/>
          </w:tcPr>
          <w:p w:rsidR="00603CAF" w:rsidRPr="006D1C15" w:rsidRDefault="00603CAF"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3</w:t>
            </w:r>
          </w:p>
        </w:tc>
        <w:tc>
          <w:tcPr>
            <w:tcW w:w="4369" w:type="dxa"/>
          </w:tcPr>
          <w:p w:rsidR="00603CAF" w:rsidRPr="006D1C15" w:rsidRDefault="00603CAF" w:rsidP="00BC0175">
            <w:pPr>
              <w:spacing w:after="0" w:line="240" w:lineRule="auto"/>
              <w:jc w:val="both"/>
              <w:rPr>
                <w:rFonts w:ascii="Arial" w:eastAsia="Times New Roman" w:hAnsi="Arial" w:cs="Arial"/>
                <w:b/>
                <w:sz w:val="20"/>
                <w:szCs w:val="20"/>
                <w:lang w:eastAsia="sl-SI"/>
              </w:rPr>
            </w:pPr>
          </w:p>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2126"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1985"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4</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5</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bl>
    <w:p w:rsidR="00BC0175" w:rsidRPr="006D1C15" w:rsidRDefault="00BC0175" w:rsidP="00BC0175">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BC0175" w:rsidRPr="006D1C15" w:rsidTr="000D602A">
        <w:trPr>
          <w:trHeight w:val="241"/>
        </w:trPr>
        <w:tc>
          <w:tcPr>
            <w:tcW w:w="334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0D602A">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6" w:name="__Fieldmark__76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6"/>
            <w:r w:rsidRPr="006D1C15">
              <w:rPr>
                <w:rFonts w:ascii="Arial" w:eastAsia="Times New Roman" w:hAnsi="Arial" w:cs="Arial"/>
                <w:sz w:val="20"/>
                <w:szCs w:val="20"/>
                <w:lang w:eastAsia="zh-CN"/>
              </w:rPr>
              <w:t>: _________________</w:t>
            </w:r>
          </w:p>
        </w:tc>
        <w:tc>
          <w:tcPr>
            <w:tcW w:w="181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2C4A59" w:rsidRPr="006D1C15" w:rsidRDefault="002C4A59" w:rsidP="00BC0175">
            <w:pPr>
              <w:suppressAutoHyphens/>
              <w:spacing w:after="0" w:line="260" w:lineRule="atLeast"/>
              <w:jc w:val="both"/>
              <w:rPr>
                <w:rFonts w:ascii="Arial" w:eastAsia="Times New Roman" w:hAnsi="Arial" w:cs="Arial"/>
                <w:sz w:val="20"/>
                <w:szCs w:val="20"/>
                <w:lang w:eastAsia="zh-CN"/>
              </w:rPr>
            </w:pPr>
          </w:p>
        </w:tc>
      </w:tr>
    </w:tbl>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lastRenderedPageBreak/>
        <w:t>RAZPISNI OBRAZEC 1</w:t>
      </w:r>
      <w:r w:rsidR="00646808" w:rsidRPr="006D1C15">
        <w:rPr>
          <w:rFonts w:ascii="Arial" w:eastAsia="Times New Roman" w:hAnsi="Arial" w:cs="Arial"/>
          <w:b/>
          <w:sz w:val="20"/>
          <w:szCs w:val="20"/>
          <w:u w:val="single"/>
          <w:lang w:eastAsia="zh-CN"/>
        </w:rPr>
        <w:t>1</w:t>
      </w:r>
      <w:r w:rsidRPr="006D1C15">
        <w:rPr>
          <w:rFonts w:ascii="Arial" w:eastAsia="Times New Roman" w:hAnsi="Arial" w:cs="Arial"/>
          <w:b/>
          <w:sz w:val="20"/>
          <w:szCs w:val="20"/>
          <w:u w:val="single"/>
          <w:lang w:eastAsia="zh-CN"/>
        </w:rPr>
        <w:t>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REFERENČNO POTRDILO ZA GOSPODARSKI SUBJEKT</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Gospodarski subjekt izpolni in predloži ta obrazec tolikokrat, kolikor referenčnih del uveljavlja</w:t>
      </w:r>
      <w:r w:rsidR="00D94EC9" w:rsidRPr="006D1C15">
        <w:rPr>
          <w:rFonts w:ascii="Arial" w:eastAsia="Times New Roman" w:hAnsi="Arial" w:cs="Arial"/>
          <w:sz w:val="20"/>
          <w:szCs w:val="20"/>
          <w:lang w:eastAsia="zh-CN"/>
        </w:rPr>
        <w:t xml:space="preserve">. </w:t>
      </w: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center"/>
        <w:rPr>
          <w:rFonts w:ascii="Arial" w:eastAsia="Times New Roman" w:hAnsi="Arial" w:cs="Arial"/>
          <w:sz w:val="20"/>
          <w:szCs w:val="20"/>
          <w:highlight w:val="red"/>
          <w:lang w:eastAsia="zh-CN"/>
        </w:rPr>
      </w:pP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Pogodbena stranka ponudnika ……………………………………………………………………….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(referenčni naročnik, navesti točen naziv, naslov in ID št. za DDV) izjavljamo, da je bil oz. je ponudnik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ED41C6" w:rsidRDefault="00BC0175" w:rsidP="0064680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w:t>
      </w:r>
      <w:r w:rsidRPr="00ED41C6">
        <w:rPr>
          <w:rFonts w:ascii="Arial" w:eastAsia="Arial" w:hAnsi="Arial" w:cs="Arial"/>
          <w:sz w:val="20"/>
          <w:szCs w:val="20"/>
          <w:lang w:eastAsia="zh-CN"/>
        </w:rPr>
        <w:t xml:space="preserve"> </w:t>
      </w:r>
      <w:r w:rsidRPr="00ED41C6">
        <w:rPr>
          <w:rFonts w:ascii="Arial" w:eastAsia="Times New Roman" w:hAnsi="Arial" w:cs="Arial"/>
          <w:sz w:val="20"/>
          <w:szCs w:val="20"/>
          <w:lang w:eastAsia="zh-CN"/>
        </w:rPr>
        <w:t xml:space="preserve">(navesti točen naziv, naslov in ID št. za DDV), ki kandidira na javnem razpisu za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alno čiščenje za obdobje od 1. 11. 2023 do 31. 10</w:t>
      </w:r>
      <w:r w:rsidR="006D1C15" w:rsidRPr="00ED41C6">
        <w:rPr>
          <w:rFonts w:ascii="Arial" w:eastAsia="Times New Roman" w:hAnsi="Arial" w:cs="Arial"/>
          <w:bCs/>
          <w:sz w:val="20"/>
          <w:szCs w:val="20"/>
          <w:lang w:eastAsia="zh-CN"/>
        </w:rPr>
        <w:t>. 2023</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xml:space="preserve"> objavljenem na Portalu javnih naročil pri Uradnem listu RS, št. objave JN …….…………. z dne</w:t>
      </w:r>
      <w:r w:rsidR="008840C2" w:rsidRPr="00ED41C6">
        <w:rPr>
          <w:rFonts w:ascii="Arial" w:eastAsia="Times New Roman" w:hAnsi="Arial" w:cs="Arial"/>
          <w:sz w:val="20"/>
          <w:szCs w:val="20"/>
          <w:lang w:eastAsia="zh-CN"/>
        </w:rPr>
        <w:t xml:space="preserve"> …….……</w:t>
      </w:r>
      <w:r w:rsidRPr="00ED41C6">
        <w:rPr>
          <w:rFonts w:ascii="Arial" w:eastAsia="Times New Roman" w:hAnsi="Arial" w:cs="Arial"/>
          <w:sz w:val="20"/>
          <w:szCs w:val="20"/>
          <w:lang w:eastAsia="zh-CN"/>
        </w:rPr>
        <w:t xml:space="preserve"> o</w:t>
      </w:r>
      <w:r w:rsidRPr="00ED41C6">
        <w:rPr>
          <w:rFonts w:ascii="Arial" w:eastAsia="Times New Roman" w:hAnsi="Arial" w:cs="Arial"/>
          <w:color w:val="000000"/>
          <w:sz w:val="20"/>
          <w:szCs w:val="20"/>
          <w:lang w:eastAsia="zh-CN"/>
        </w:rPr>
        <w:t xml:space="preserve">pravil </w:t>
      </w:r>
      <w:r w:rsidRPr="00ED41C6">
        <w:rPr>
          <w:rFonts w:ascii="Arial" w:eastAsia="Times New Roman" w:hAnsi="Arial" w:cs="Arial"/>
          <w:sz w:val="20"/>
          <w:szCs w:val="20"/>
          <w:lang w:eastAsia="zh-CN"/>
        </w:rPr>
        <w:t>dela ……………………………</w:t>
      </w:r>
      <w:r w:rsidR="00646808" w:rsidRPr="00ED41C6">
        <w:rPr>
          <w:rFonts w:ascii="Arial" w:eastAsia="Times New Roman" w:hAnsi="Arial" w:cs="Arial"/>
          <w:sz w:val="20"/>
          <w:szCs w:val="20"/>
          <w:lang w:eastAsia="zh-CN"/>
        </w:rPr>
        <w:t xml:space="preserve">……………………. (navesti katera dela) v obdobju ......................... v vrednosti ............................ EUR </w:t>
      </w:r>
      <w:r w:rsidRPr="00ED41C6">
        <w:rPr>
          <w:rFonts w:ascii="Arial" w:eastAsia="Times New Roman" w:hAnsi="Arial" w:cs="Arial"/>
          <w:sz w:val="20"/>
          <w:szCs w:val="20"/>
          <w:lang w:eastAsia="zh-CN"/>
        </w:rPr>
        <w:t xml:space="preserve">brez vključenega davka na dodano vrednost.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Dela so bila opravljena v skladu s pogodbenimi določili in v določenih</w:t>
      </w:r>
      <w:r w:rsidRPr="006D1C15">
        <w:rPr>
          <w:rFonts w:ascii="Arial" w:eastAsia="Times New Roman" w:hAnsi="Arial" w:cs="Arial"/>
          <w:sz w:val="20"/>
          <w:szCs w:val="20"/>
          <w:lang w:eastAsia="zh-CN"/>
        </w:rPr>
        <w:t xml:space="preserve"> rokih.</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lang w:eastAsia="zh-CN"/>
        </w:rPr>
        <w:t>DA                        NE</w:t>
      </w: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V/na _______________, dne _____________ </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Oseba, pristojna za potrditev reference:</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Ime in priimek (čitljivo): 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Tel. št.: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Elektronski naslov: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(podpis in žig)</w:t>
      </w:r>
    </w:p>
    <w:p w:rsidR="00BC0175" w:rsidRPr="006D1C15" w:rsidRDefault="00BC0175" w:rsidP="00BC0175">
      <w:pPr>
        <w:widowControl w:val="0"/>
        <w:suppressAutoHyphens/>
        <w:spacing w:before="60" w:after="0" w:line="240" w:lineRule="auto"/>
        <w:jc w:val="right"/>
        <w:rPr>
          <w:rFonts w:ascii="Arial" w:eastAsia="Times New Roman" w:hAnsi="Arial" w:cs="Arial"/>
          <w:b/>
          <w:sz w:val="20"/>
          <w:szCs w:val="20"/>
          <w:u w:val="single"/>
          <w:lang w:eastAsia="zh-CN"/>
        </w:rPr>
      </w:pPr>
    </w:p>
    <w:p w:rsidR="00DA6187" w:rsidRPr="006D1C15" w:rsidRDefault="00DA6187" w:rsidP="00DA6187">
      <w:pPr>
        <w:jc w:val="right"/>
        <w:rPr>
          <w:rFonts w:ascii="Arial" w:hAnsi="Arial" w:cs="Arial"/>
          <w:b/>
          <w:sz w:val="20"/>
          <w:szCs w:val="20"/>
        </w:rPr>
      </w:pPr>
    </w:p>
    <w:p w:rsidR="002A085E" w:rsidRPr="006D1C15" w:rsidRDefault="002A085E" w:rsidP="00DA6187">
      <w:pPr>
        <w:jc w:val="right"/>
        <w:rPr>
          <w:rFonts w:ascii="Arial" w:hAnsi="Arial" w:cs="Arial"/>
          <w:b/>
          <w:sz w:val="20"/>
          <w:szCs w:val="20"/>
        </w:rPr>
      </w:pPr>
    </w:p>
    <w:p w:rsidR="00646808" w:rsidRPr="006210F8" w:rsidRDefault="00646808" w:rsidP="00DA6187">
      <w:pPr>
        <w:jc w:val="right"/>
        <w:rPr>
          <w:rFonts w:ascii="Arial" w:hAnsi="Arial" w:cs="Arial"/>
          <w:b/>
          <w:sz w:val="20"/>
          <w:szCs w:val="20"/>
          <w:highlight w:val="red"/>
        </w:rPr>
      </w:pPr>
    </w:p>
    <w:p w:rsidR="002A085E" w:rsidRPr="006210F8" w:rsidRDefault="002A085E" w:rsidP="00DA6187">
      <w:pPr>
        <w:jc w:val="right"/>
        <w:rPr>
          <w:rFonts w:ascii="Arial" w:hAnsi="Arial" w:cs="Arial"/>
          <w:b/>
          <w:sz w:val="20"/>
          <w:szCs w:val="20"/>
          <w:highlight w:val="red"/>
        </w:rPr>
      </w:pPr>
    </w:p>
    <w:p w:rsidR="00BC0175" w:rsidRPr="006210F8" w:rsidRDefault="00BC0175" w:rsidP="008840C2">
      <w:pPr>
        <w:widowControl w:val="0"/>
        <w:suppressAutoHyphens/>
        <w:spacing w:before="60" w:after="0" w:line="240" w:lineRule="auto"/>
        <w:rPr>
          <w:rFonts w:ascii="Arial" w:eastAsia="Times New Roman" w:hAnsi="Arial" w:cs="Arial"/>
          <w:b/>
          <w:sz w:val="20"/>
          <w:szCs w:val="20"/>
          <w:highlight w:val="red"/>
          <w:u w:val="single"/>
          <w:lang w:eastAsia="zh-CN"/>
        </w:rPr>
      </w:pPr>
    </w:p>
    <w:p w:rsidR="00DF7589" w:rsidRPr="006210F8" w:rsidRDefault="00DF7589" w:rsidP="008840C2">
      <w:pPr>
        <w:widowControl w:val="0"/>
        <w:suppressAutoHyphens/>
        <w:spacing w:before="60" w:after="0" w:line="240" w:lineRule="auto"/>
        <w:rPr>
          <w:rFonts w:ascii="Arial" w:eastAsia="Times New Roman" w:hAnsi="Arial" w:cs="Arial"/>
          <w:b/>
          <w:sz w:val="20"/>
          <w:szCs w:val="20"/>
          <w:highlight w:val="red"/>
          <w:u w:val="single"/>
          <w:lang w:eastAsia="zh-CN"/>
        </w:rPr>
      </w:pPr>
    </w:p>
    <w:p w:rsidR="00E64192" w:rsidRPr="006D1C15" w:rsidRDefault="00E64192" w:rsidP="00E64192">
      <w:pPr>
        <w:jc w:val="right"/>
        <w:rPr>
          <w:rFonts w:ascii="Arial" w:hAnsi="Arial" w:cs="Arial"/>
          <w:b/>
          <w:sz w:val="20"/>
          <w:szCs w:val="20"/>
          <w:lang w:val="en-US"/>
        </w:rPr>
      </w:pPr>
      <w:r w:rsidRPr="006D1C15">
        <w:rPr>
          <w:rFonts w:ascii="Arial" w:hAnsi="Arial" w:cs="Arial"/>
          <w:b/>
          <w:sz w:val="20"/>
          <w:szCs w:val="20"/>
          <w:lang w:val="en-US"/>
        </w:rPr>
        <w:t xml:space="preserve">RAZPISNI OBRAZEC </w:t>
      </w:r>
      <w:r w:rsidR="003602D0" w:rsidRPr="006D1C15">
        <w:rPr>
          <w:rFonts w:ascii="Arial" w:hAnsi="Arial" w:cs="Arial"/>
          <w:b/>
          <w:sz w:val="20"/>
          <w:szCs w:val="20"/>
          <w:lang w:val="en-US"/>
        </w:rPr>
        <w:t>1</w:t>
      </w:r>
      <w:r w:rsidR="00646808" w:rsidRPr="006D1C15">
        <w:rPr>
          <w:rFonts w:ascii="Arial" w:hAnsi="Arial" w:cs="Arial"/>
          <w:b/>
          <w:sz w:val="20"/>
          <w:szCs w:val="20"/>
          <w:lang w:val="en-US"/>
        </w:rPr>
        <w:t>2</w:t>
      </w:r>
    </w:p>
    <w:p w:rsidR="00E64192" w:rsidRPr="006D1C15" w:rsidRDefault="00E64192" w:rsidP="00E64192">
      <w:pPr>
        <w:jc w:val="center"/>
        <w:rPr>
          <w:rFonts w:ascii="Arial" w:hAnsi="Arial" w:cs="Arial"/>
          <w:b/>
          <w:sz w:val="20"/>
          <w:szCs w:val="20"/>
        </w:rPr>
      </w:pPr>
      <w:r w:rsidRPr="006D1C15">
        <w:rPr>
          <w:rFonts w:ascii="Arial" w:hAnsi="Arial" w:cs="Arial"/>
          <w:b/>
          <w:sz w:val="20"/>
          <w:szCs w:val="20"/>
        </w:rPr>
        <w:t>OBRAZEC ESPD</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r w:rsidRPr="006D1C15">
        <w:rPr>
          <w:rFonts w:ascii="Arial" w:hAnsi="Arial" w:cs="Arial"/>
          <w:sz w:val="20"/>
          <w:szCs w:val="20"/>
        </w:rPr>
        <w:t>Ponudnik _______________________________________________ k svoji ponudbi prilagam izpolnjen, podpisan in žigosan obrazec ESPD, ki ga ponudnik uvozi in izpolni na spletni strani</w:t>
      </w:r>
      <w:r w:rsidR="002C4A59" w:rsidRPr="006D1C15">
        <w:rPr>
          <w:rFonts w:ascii="Arial" w:hAnsi="Arial" w:cs="Arial"/>
          <w:sz w:val="20"/>
          <w:szCs w:val="20"/>
          <w:lang w:val="en-US"/>
        </w:rPr>
        <w:t xml:space="preserve">: </w:t>
      </w:r>
      <w:hyperlink r:id="rId44" w:history="1">
        <w:r w:rsidR="002C4A59" w:rsidRPr="006D1C15">
          <w:rPr>
            <w:rStyle w:val="Hiperpovezava"/>
            <w:rFonts w:ascii="Arial" w:eastAsia="Times New Roman" w:hAnsi="Arial" w:cs="Arial"/>
            <w:sz w:val="20"/>
            <w:szCs w:val="20"/>
            <w:shd w:val="clear" w:color="auto" w:fill="FFFFFF"/>
            <w:lang w:eastAsia="sl-SI"/>
          </w:rPr>
          <w:t>https://ejn.gov.si/</w:t>
        </w:r>
      </w:hyperlink>
      <w:r w:rsidRPr="006D1C15">
        <w:rPr>
          <w:rFonts w:ascii="Arial" w:hAnsi="Arial" w:cs="Arial"/>
          <w:sz w:val="20"/>
          <w:szCs w:val="20"/>
        </w:rPr>
        <w:t xml:space="preserve"> (naročnik je obrazec ESPD v .XML obliki priložil k razpisni  dokumentaciji).</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b/>
          <w:sz w:val="20"/>
          <w:szCs w:val="20"/>
        </w:rPr>
      </w:pPr>
      <w:r w:rsidRPr="006D1C15">
        <w:rPr>
          <w:rFonts w:ascii="Arial" w:hAnsi="Arial" w:cs="Arial"/>
          <w:b/>
          <w:sz w:val="20"/>
          <w:szCs w:val="20"/>
        </w:rPr>
        <w:t xml:space="preserve">Opomba: </w:t>
      </w:r>
      <w:r w:rsidRPr="006D1C15">
        <w:rPr>
          <w:rFonts w:ascii="Arial" w:hAnsi="Arial" w:cs="Arial"/>
          <w:sz w:val="20"/>
          <w:szCs w:val="20"/>
          <w:u w:val="single"/>
        </w:rPr>
        <w:t>V primeru, da ponudnik oddaja ponudbo s poddobaviteljem/</w:t>
      </w:r>
      <w:proofErr w:type="spellStart"/>
      <w:r w:rsidRPr="006D1C15">
        <w:rPr>
          <w:rFonts w:ascii="Arial" w:hAnsi="Arial" w:cs="Arial"/>
          <w:sz w:val="20"/>
          <w:szCs w:val="20"/>
          <w:u w:val="single"/>
        </w:rPr>
        <w:t>soponudnikom</w:t>
      </w:r>
      <w:proofErr w:type="spellEnd"/>
      <w:r w:rsidRPr="006D1C15">
        <w:rPr>
          <w:rFonts w:ascii="Arial" w:hAnsi="Arial" w:cs="Arial"/>
          <w:sz w:val="20"/>
          <w:szCs w:val="20"/>
          <w:u w:val="single"/>
        </w:rPr>
        <w:t>, mora ESPD obrazec predložiti tudi za poddobavitelja/</w:t>
      </w:r>
      <w:proofErr w:type="spellStart"/>
      <w:r w:rsidRPr="006D1C15">
        <w:rPr>
          <w:rFonts w:ascii="Arial" w:hAnsi="Arial" w:cs="Arial"/>
          <w:sz w:val="20"/>
          <w:szCs w:val="20"/>
          <w:u w:val="single"/>
        </w:rPr>
        <w:t>soponudnika</w:t>
      </w:r>
      <w:proofErr w:type="spellEnd"/>
      <w:r w:rsidRPr="006D1C15">
        <w:rPr>
          <w:rFonts w:ascii="Arial" w:hAnsi="Arial" w:cs="Arial"/>
          <w:sz w:val="20"/>
          <w:szCs w:val="20"/>
          <w:u w:val="single"/>
        </w:rPr>
        <w:t>.</w:t>
      </w:r>
    </w:p>
    <w:p w:rsidR="00E64192" w:rsidRPr="006D1C15" w:rsidRDefault="00E64192" w:rsidP="00E64192">
      <w:pPr>
        <w:jc w:val="both"/>
        <w:rPr>
          <w:rFonts w:ascii="Arial" w:hAnsi="Arial" w:cs="Arial"/>
          <w:sz w:val="20"/>
          <w:szCs w:val="20"/>
        </w:rPr>
      </w:pPr>
    </w:p>
    <w:p w:rsidR="003640B7" w:rsidRPr="006D1C15" w:rsidRDefault="003640B7" w:rsidP="003640B7">
      <w:pPr>
        <w:suppressAutoHyphens/>
        <w:spacing w:after="0" w:line="260" w:lineRule="atLeast"/>
        <w:jc w:val="both"/>
        <w:rPr>
          <w:rFonts w:ascii="Arial" w:eastAsia="Times New Roman" w:hAnsi="Arial" w:cs="Arial"/>
          <w:b/>
          <w:sz w:val="20"/>
          <w:szCs w:val="20"/>
          <w:lang w:eastAsia="zh-CN"/>
        </w:rPr>
      </w:pPr>
      <w:r w:rsidRPr="006D1C15">
        <w:rPr>
          <w:rFonts w:ascii="Arial" w:eastAsia="Times New Roman" w:hAnsi="Arial" w:cs="Arial"/>
          <w:b/>
          <w:sz w:val="20"/>
          <w:szCs w:val="20"/>
          <w:lang w:eastAsia="zh-CN"/>
        </w:rPr>
        <w:t xml:space="preserve">PRILOGA: </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 .</w:t>
      </w:r>
      <w:proofErr w:type="spellStart"/>
      <w:r w:rsidRPr="006D1C15">
        <w:rPr>
          <w:rFonts w:ascii="Arial" w:eastAsia="Times New Roman" w:hAnsi="Arial" w:cs="Arial"/>
          <w:sz w:val="20"/>
          <w:szCs w:val="20"/>
          <w:lang w:eastAsia="zh-CN"/>
        </w:rPr>
        <w:t>xml</w:t>
      </w:r>
      <w:proofErr w:type="spellEnd"/>
      <w:r w:rsidRPr="006D1C15">
        <w:rPr>
          <w:rFonts w:ascii="Arial" w:eastAsia="Times New Roman" w:hAnsi="Arial" w:cs="Arial"/>
          <w:sz w:val="20"/>
          <w:szCs w:val="20"/>
          <w:lang w:eastAsia="zh-CN"/>
        </w:rPr>
        <w:t xml:space="preserve"> obliki (izpolnjen, podpisan in žigosan) za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in.xml obliki (izpolnjen, podpisan in žigosan) za morebitnega skupnega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in.xml obliki (izpolnjen, podpisan in žigosan) za morebitnega podizvajalca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w:t>
      </w:r>
      <w:proofErr w:type="spellStart"/>
      <w:r w:rsidRPr="006D1C15">
        <w:rPr>
          <w:rFonts w:ascii="Arial" w:eastAsia="Times New Roman" w:hAnsi="Arial" w:cs="Arial"/>
          <w:sz w:val="20"/>
          <w:szCs w:val="20"/>
          <w:lang w:eastAsia="zh-CN"/>
        </w:rPr>
        <w:t>pdf</w:t>
      </w:r>
      <w:proofErr w:type="spellEnd"/>
      <w:r w:rsidRPr="006D1C15">
        <w:rPr>
          <w:rFonts w:ascii="Arial" w:eastAsia="Times New Roman" w:hAnsi="Arial" w:cs="Arial"/>
          <w:sz w:val="20"/>
          <w:szCs w:val="20"/>
          <w:lang w:eastAsia="zh-CN"/>
        </w:rPr>
        <w:t xml:space="preserve"> obliki in </w:t>
      </w:r>
      <w:proofErr w:type="spellStart"/>
      <w:r w:rsidRPr="006D1C15">
        <w:rPr>
          <w:rFonts w:ascii="Arial" w:eastAsia="Times New Roman" w:hAnsi="Arial" w:cs="Arial"/>
          <w:sz w:val="20"/>
          <w:szCs w:val="20"/>
          <w:lang w:eastAsia="zh-CN"/>
        </w:rPr>
        <w:t>xml</w:t>
      </w:r>
      <w:proofErr w:type="spellEnd"/>
      <w:r w:rsidRPr="006D1C15">
        <w:rPr>
          <w:rFonts w:ascii="Arial" w:eastAsia="Times New Roman" w:hAnsi="Arial" w:cs="Arial"/>
          <w:sz w:val="20"/>
          <w:szCs w:val="20"/>
          <w:lang w:eastAsia="zh-CN"/>
        </w:rPr>
        <w:t xml:space="preserve"> obliki (izpolnjen, podpisan in žigosan) za morebiten gospodarski subjekt (uporaba zmogljivosti drugih subjektov)</w:t>
      </w:r>
    </w:p>
    <w:p w:rsidR="00E64192" w:rsidRPr="006D1C15" w:rsidRDefault="00E64192" w:rsidP="00E64192">
      <w:pPr>
        <w:rPr>
          <w:rFonts w:ascii="Arial" w:hAnsi="Arial" w:cs="Arial"/>
          <w:sz w:val="20"/>
          <w:szCs w:val="20"/>
        </w:rPr>
      </w:pPr>
    </w:p>
    <w:p w:rsidR="00E64192" w:rsidRPr="006D1C15" w:rsidRDefault="00E64192" w:rsidP="00E64192">
      <w:pPr>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6D1C15" w:rsidTr="002C416B">
        <w:trPr>
          <w:trHeight w:val="241"/>
        </w:trPr>
        <w:tc>
          <w:tcPr>
            <w:tcW w:w="334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6D1C15" w:rsidTr="002C416B">
        <w:trPr>
          <w:trHeight w:val="483"/>
        </w:trPr>
        <w:tc>
          <w:tcPr>
            <w:tcW w:w="334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bl>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0E60A8" w:rsidRPr="006D1C15" w:rsidRDefault="000E60A8" w:rsidP="00E64192">
      <w:pPr>
        <w:rPr>
          <w:rFonts w:ascii="Arial" w:hAnsi="Arial" w:cs="Arial"/>
          <w:sz w:val="20"/>
          <w:szCs w:val="20"/>
        </w:rPr>
      </w:pPr>
    </w:p>
    <w:p w:rsidR="00E64192" w:rsidRPr="006D1C15" w:rsidRDefault="00E64192" w:rsidP="008840C2">
      <w:pPr>
        <w:widowControl w:val="0"/>
        <w:suppressAutoHyphens/>
        <w:spacing w:before="60" w:after="0" w:line="240" w:lineRule="auto"/>
        <w:rPr>
          <w:rFonts w:ascii="Arial" w:eastAsia="Times New Roman" w:hAnsi="Arial" w:cs="Arial"/>
          <w:b/>
          <w:sz w:val="20"/>
          <w:szCs w:val="20"/>
          <w:u w:val="single"/>
          <w:lang w:eastAsia="zh-CN"/>
        </w:rPr>
      </w:pPr>
    </w:p>
    <w:p w:rsidR="00BC0175" w:rsidRPr="006D1C15" w:rsidRDefault="00BC0175" w:rsidP="00BC0175">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3</w:t>
      </w:r>
    </w:p>
    <w:p w:rsidR="00BC0175" w:rsidRPr="006D1C15" w:rsidRDefault="00BC0175" w:rsidP="00BC0175">
      <w:pPr>
        <w:widowControl w:val="0"/>
        <w:suppressAutoHyphens/>
        <w:spacing w:before="60" w:after="0" w:line="240" w:lineRule="auto"/>
        <w:jc w:val="center"/>
        <w:rPr>
          <w:rFonts w:ascii="Arial" w:eastAsia="Times New Roman" w:hAnsi="Arial" w:cs="Arial"/>
          <w:b/>
          <w:sz w:val="20"/>
          <w:szCs w:val="20"/>
          <w:lang w:eastAsia="sl-SI"/>
        </w:rPr>
      </w:pPr>
    </w:p>
    <w:p w:rsidR="00BC0175" w:rsidRPr="006D1C15" w:rsidRDefault="00BC0175" w:rsidP="00BC0175">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POOBLASTILO ZA PRIDOBITEV POTRDILA IZ KAZENSKE EVIDENCE PRAVNIH OSEB</w:t>
      </w:r>
    </w:p>
    <w:p w:rsidR="00BC0175" w:rsidRPr="006D1C15" w:rsidRDefault="00BC0175" w:rsidP="00BC0175">
      <w:pPr>
        <w:suppressAutoHyphens/>
        <w:spacing w:after="120" w:line="240" w:lineRule="auto"/>
        <w:jc w:val="both"/>
        <w:rPr>
          <w:rFonts w:ascii="Arial" w:eastAsia="Times New Roman" w:hAnsi="Arial" w:cs="Arial"/>
          <w:b/>
          <w:sz w:val="20"/>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gridCol w:w="6095"/>
      </w:tblGrid>
      <w:tr w:rsidR="00BC0175" w:rsidRPr="00ED41C6" w:rsidTr="005E0A73">
        <w:trPr>
          <w:gridAfter w:val="1"/>
          <w:wAfter w:w="6095" w:type="dxa"/>
        </w:trPr>
        <w:tc>
          <w:tcPr>
            <w:tcW w:w="2235" w:type="dxa"/>
            <w:shd w:val="clear" w:color="auto" w:fill="auto"/>
          </w:tcPr>
          <w:p w:rsidR="00BC0175" w:rsidRPr="00ED41C6" w:rsidRDefault="00BC0175" w:rsidP="00BC0175">
            <w:pPr>
              <w:suppressAutoHyphens/>
              <w:spacing w:after="0" w:line="240" w:lineRule="auto"/>
              <w:jc w:val="both"/>
              <w:rPr>
                <w:rFonts w:ascii="Arial" w:eastAsia="Times New Roman" w:hAnsi="Arial" w:cs="Arial"/>
                <w:sz w:val="20"/>
                <w:szCs w:val="20"/>
                <w:lang w:eastAsia="sl-SI"/>
              </w:rPr>
            </w:pPr>
            <w:r w:rsidRPr="00ED41C6">
              <w:rPr>
                <w:rFonts w:ascii="Arial" w:eastAsia="Times New Roman" w:hAnsi="Arial" w:cs="Arial"/>
                <w:sz w:val="20"/>
                <w:szCs w:val="20"/>
                <w:lang w:eastAsia="sl-SI"/>
              </w:rPr>
              <w:t>Ponudnik/gospodarski subjekt /partner:</w:t>
            </w:r>
          </w:p>
          <w:p w:rsidR="003B58EE" w:rsidRPr="00ED41C6" w:rsidRDefault="003B58EE" w:rsidP="00BC0175">
            <w:pPr>
              <w:suppressAutoHyphens/>
              <w:spacing w:after="0" w:line="240" w:lineRule="auto"/>
              <w:jc w:val="both"/>
              <w:rPr>
                <w:rFonts w:ascii="Arial" w:eastAsia="Times New Roman" w:hAnsi="Arial" w:cs="Arial"/>
                <w:sz w:val="20"/>
                <w:szCs w:val="20"/>
                <w:lang w:eastAsia="zh-CN"/>
              </w:rPr>
            </w:pPr>
          </w:p>
        </w:tc>
      </w:tr>
      <w:tr w:rsidR="00BC0175" w:rsidRPr="00ED41C6" w:rsidTr="003B58EE">
        <w:tc>
          <w:tcPr>
            <w:tcW w:w="8330" w:type="dxa"/>
            <w:gridSpan w:val="2"/>
            <w:shd w:val="clear" w:color="auto" w:fill="auto"/>
          </w:tcPr>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BC0175" w:rsidRPr="00ED41C6" w:rsidRDefault="00BC0175" w:rsidP="00BC0175">
            <w:pPr>
              <w:suppressAutoHyphens/>
              <w:snapToGrid w:val="0"/>
              <w:spacing w:after="0" w:line="240" w:lineRule="auto"/>
              <w:jc w:val="both"/>
              <w:rPr>
                <w:rFonts w:ascii="Arial" w:eastAsia="Times New Roman" w:hAnsi="Arial" w:cs="Arial"/>
                <w:sz w:val="20"/>
                <w:szCs w:val="20"/>
                <w:lang w:eastAsia="sl-SI"/>
              </w:rPr>
            </w:pPr>
          </w:p>
        </w:tc>
      </w:tr>
    </w:tbl>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Naslov:</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Matična številka gospodarskega subjekta:</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28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00646808"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Srednja vzgojiteljska šola, gimnazija in umetniška gimnazija Ljubljana, Kardeljeva ploščad 28a, 1000 Ljubljana</w:t>
      </w:r>
      <w:r w:rsidRPr="006D1C15">
        <w:rPr>
          <w:rFonts w:ascii="Arial" w:eastAsia="Times New Roman" w:hAnsi="Arial" w:cs="Arial"/>
          <w:b/>
          <w:sz w:val="20"/>
          <w:szCs w:val="20"/>
          <w:lang w:eastAsia="sl-SI"/>
        </w:rPr>
        <w:t>,</w:t>
      </w:r>
      <w:r w:rsidRPr="006D1C15">
        <w:rPr>
          <w:rFonts w:ascii="Arial" w:eastAsia="Times New Roman" w:hAnsi="Arial" w:cs="Arial"/>
          <w:sz w:val="20"/>
          <w:szCs w:val="20"/>
          <w:lang w:eastAsia="sl-SI"/>
        </w:rPr>
        <w:t xml:space="preserve"> da za potrebe preverjanja ponudnikov in s tem neobstoja razlogov za izključitev ponudnikov po 75. členu ZJN-3 pri izvajanju </w:t>
      </w:r>
      <w:r w:rsidRPr="00ED41C6">
        <w:rPr>
          <w:rFonts w:ascii="Arial" w:eastAsia="Times New Roman" w:hAnsi="Arial" w:cs="Arial"/>
          <w:sz w:val="20"/>
          <w:szCs w:val="20"/>
          <w:lang w:eastAsia="sl-SI"/>
        </w:rPr>
        <w:t>predmetnega posto</w:t>
      </w:r>
      <w:r w:rsidR="00646808" w:rsidRPr="00ED41C6">
        <w:rPr>
          <w:rFonts w:ascii="Arial" w:eastAsia="Times New Roman" w:hAnsi="Arial" w:cs="Arial"/>
          <w:sz w:val="20"/>
          <w:szCs w:val="20"/>
          <w:lang w:eastAsia="sl-SI"/>
        </w:rPr>
        <w:t xml:space="preserve">pka oddaje javnega naročila </w:t>
      </w:r>
      <w:r w:rsidR="007026FF" w:rsidRPr="00ED41C6">
        <w:rPr>
          <w:rFonts w:ascii="Arial" w:eastAsia="Times New Roman" w:hAnsi="Arial" w:cs="Arial"/>
          <w:sz w:val="20"/>
          <w:szCs w:val="20"/>
          <w:lang w:eastAsia="sl-SI"/>
        </w:rPr>
        <w:t xml:space="preserve">po odprtem postopku </w:t>
      </w:r>
      <w:r w:rsidR="00646808"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alno čiščenje za obdobje od 1. 11. 2023 do 31. 10</w:t>
      </w:r>
      <w:r w:rsidR="006D1C15" w:rsidRPr="00ED41C6">
        <w:rPr>
          <w:rFonts w:ascii="Arial" w:eastAsia="Times New Roman" w:hAnsi="Arial" w:cs="Arial"/>
          <w:bCs/>
          <w:sz w:val="20"/>
          <w:szCs w:val="20"/>
          <w:lang w:eastAsia="zh-CN"/>
        </w:rPr>
        <w:t>. 2023</w:t>
      </w:r>
      <w:r w:rsidRPr="00ED41C6">
        <w:rPr>
          <w:rFonts w:ascii="Arial" w:eastAsia="Times New Roman" w:hAnsi="Arial" w:cs="Arial"/>
          <w:bCs/>
          <w:sz w:val="20"/>
          <w:szCs w:val="20"/>
          <w:lang w:eastAsia="zh-CN"/>
        </w:rPr>
        <w:t>«</w:t>
      </w:r>
      <w:r w:rsidRPr="00ED41C6">
        <w:rPr>
          <w:rFonts w:ascii="Arial" w:eastAsia="Times New Roman" w:hAnsi="Arial" w:cs="Arial"/>
          <w:b/>
          <w:sz w:val="20"/>
          <w:szCs w:val="20"/>
          <w:lang w:eastAsia="sl-SI"/>
        </w:rPr>
        <w:t xml:space="preserve"> </w:t>
      </w:r>
      <w:r w:rsidRPr="00ED41C6">
        <w:rPr>
          <w:rFonts w:ascii="Arial" w:eastAsia="Times New Roman" w:hAnsi="Arial" w:cs="Arial"/>
          <w:sz w:val="20"/>
          <w:szCs w:val="20"/>
          <w:lang w:eastAsia="sl-SI"/>
        </w:rPr>
        <w:t>pri Ministrstvu za pravosodje pridobi vse potrebne podatke oz. potrdilo iz kazenske evidence pravnih oseb, ki se vodi pri Ministrstvu za pravosodje.</w:t>
      </w: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b/>
          <w:sz w:val="20"/>
          <w:szCs w:val="20"/>
          <w:lang w:eastAsia="sl-SI"/>
        </w:rPr>
        <w:t>OPOMBA:</w:t>
      </w:r>
      <w:r w:rsidRPr="006D1C15">
        <w:rPr>
          <w:rFonts w:ascii="Arial" w:eastAsia="Times New Roman" w:hAnsi="Arial" w:cs="Arial"/>
          <w:sz w:val="20"/>
          <w:szCs w:val="20"/>
          <w:lang w:eastAsia="sl-SI"/>
        </w:rPr>
        <w:t xml:space="preserve"> V primeru, da ponudnik na javnem razpisu sodeluje s podizvajalcem/ponudnikom v skupni ponudbi mora razpisni obrazec </w:t>
      </w:r>
      <w:r w:rsidR="00646808" w:rsidRPr="006D1C15">
        <w:rPr>
          <w:rFonts w:ascii="Arial" w:eastAsia="Times New Roman" w:hAnsi="Arial" w:cs="Arial"/>
          <w:sz w:val="20"/>
          <w:szCs w:val="20"/>
          <w:lang w:eastAsia="sl-SI"/>
        </w:rPr>
        <w:t>13</w:t>
      </w:r>
      <w:r w:rsidRPr="006D1C15">
        <w:rPr>
          <w:rFonts w:ascii="Arial" w:eastAsia="Times New Roman" w:hAnsi="Arial" w:cs="Arial"/>
          <w:sz w:val="20"/>
          <w:szCs w:val="20"/>
          <w:lang w:eastAsia="sl-SI"/>
        </w:rPr>
        <w:t xml:space="preserve"> predložiti tudi za vsakega podizvajalca/ponudnika v skupni ponudbi.</w:t>
      </w:r>
    </w:p>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BC0175" w:rsidRPr="006D1C15" w:rsidRDefault="00BC0175" w:rsidP="00BC0175">
      <w:pPr>
        <w:widowControl w:val="0"/>
        <w:tabs>
          <w:tab w:val="center" w:pos="4153"/>
          <w:tab w:val="right" w:pos="8306"/>
        </w:tabs>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BC0175" w:rsidRPr="006D1C15" w:rsidTr="005E0A73">
        <w:trPr>
          <w:cantSplit/>
          <w:jc w:val="right"/>
        </w:trPr>
        <w:tc>
          <w:tcPr>
            <w:tcW w:w="2109" w:type="dxa"/>
            <w:vMerge w:val="restart"/>
            <w:shd w:val="clear" w:color="auto" w:fill="auto"/>
            <w:vAlign w:val="center"/>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žig</w:t>
            </w: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ponudnik/partner</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(ime in priimek pooblaščene osebe)</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0E60A8" w:rsidRPr="006D1C15" w:rsidRDefault="000E60A8" w:rsidP="0073178B">
      <w:pPr>
        <w:widowControl w:val="0"/>
        <w:suppressAutoHyphens/>
        <w:spacing w:before="60" w:after="0" w:line="240" w:lineRule="auto"/>
        <w:jc w:val="right"/>
        <w:rPr>
          <w:rFonts w:ascii="Arial" w:eastAsia="Times New Roman" w:hAnsi="Arial" w:cs="Arial"/>
          <w:b/>
          <w:sz w:val="20"/>
          <w:szCs w:val="20"/>
          <w:u w:val="single"/>
          <w:lang w:eastAsia="zh-CN"/>
        </w:rPr>
      </w:pPr>
    </w:p>
    <w:p w:rsidR="0073178B" w:rsidRPr="006D1C15" w:rsidRDefault="00646808" w:rsidP="0073178B">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13</w:t>
      </w:r>
      <w:r w:rsidR="0073178B" w:rsidRPr="006D1C15">
        <w:rPr>
          <w:rFonts w:ascii="Arial" w:eastAsia="Times New Roman" w:hAnsi="Arial" w:cs="Arial"/>
          <w:b/>
          <w:sz w:val="20"/>
          <w:szCs w:val="20"/>
          <w:u w:val="single"/>
          <w:lang w:eastAsia="zh-CN"/>
        </w:rPr>
        <w:t>a</w:t>
      </w:r>
    </w:p>
    <w:p w:rsidR="0073178B" w:rsidRPr="006D1C15" w:rsidRDefault="0073178B" w:rsidP="0073178B">
      <w:pPr>
        <w:widowControl w:val="0"/>
        <w:suppressAutoHyphens/>
        <w:spacing w:before="60" w:after="0" w:line="240" w:lineRule="auto"/>
        <w:jc w:val="center"/>
        <w:rPr>
          <w:rFonts w:ascii="Arial" w:eastAsia="Times New Roman" w:hAnsi="Arial" w:cs="Arial"/>
          <w:b/>
          <w:sz w:val="20"/>
          <w:szCs w:val="20"/>
          <w:lang w:eastAsia="sl-SI"/>
        </w:rPr>
      </w:pPr>
    </w:p>
    <w:p w:rsidR="0073178B" w:rsidRPr="006D1C15" w:rsidRDefault="0073178B" w:rsidP="0073178B">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POOBLASTILO ZA PRIDOBITEV POTRDILA IZ KAZENSKE EVIDENCE PRAVNIH OSEB</w:t>
      </w:r>
    </w:p>
    <w:p w:rsidR="0073178B" w:rsidRPr="006D1C15" w:rsidRDefault="0073178B" w:rsidP="0073178B">
      <w:pPr>
        <w:keepNext/>
        <w:suppressAutoHyphens/>
        <w:spacing w:after="0" w:line="240" w:lineRule="auto"/>
        <w:jc w:val="both"/>
        <w:rPr>
          <w:rFonts w:ascii="Arial" w:eastAsia="Times New Roman" w:hAnsi="Arial" w:cs="Arial"/>
          <w:b/>
          <w:bCs/>
          <w:sz w:val="20"/>
          <w:szCs w:val="20"/>
          <w:lang w:eastAsia="sl-SI"/>
        </w:rPr>
      </w:pPr>
    </w:p>
    <w:p w:rsidR="0073178B" w:rsidRPr="006D1C15" w:rsidRDefault="0073178B" w:rsidP="0073178B">
      <w:pPr>
        <w:keepNext/>
        <w:suppressAutoHyphens/>
        <w:spacing w:after="0" w:line="240" w:lineRule="auto"/>
        <w:jc w:val="both"/>
        <w:rPr>
          <w:rFonts w:ascii="Arial" w:eastAsia="Times New Roman" w:hAnsi="Arial" w:cs="Arial"/>
          <w:bCs/>
          <w:sz w:val="20"/>
          <w:szCs w:val="20"/>
          <w:lang w:eastAsia="sl-SI"/>
        </w:rPr>
      </w:pPr>
    </w:p>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3B58EE" w:rsidRPr="00ED41C6" w:rsidRDefault="003B58EE"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Cs/>
          <w:sz w:val="20"/>
          <w:szCs w:val="20"/>
          <w:lang w:eastAsia="sl-SI"/>
        </w:rPr>
        <w:t>______________________________________________________________________________</w:t>
      </w:r>
    </w:p>
    <w:p w:rsidR="0073178B" w:rsidRPr="00ED41C6" w:rsidRDefault="0073178B"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Zakoniti zastopnik*:</w:t>
            </w:r>
          </w:p>
        </w:tc>
      </w:tr>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(ime in priimek čitljivo)</w:t>
            </w:r>
          </w:p>
        </w:tc>
      </w:tr>
      <w:tr w:rsidR="0073178B" w:rsidRPr="00ED41C6" w:rsidTr="005E0A73">
        <w:tc>
          <w:tcPr>
            <w:tcW w:w="2235" w:type="dxa"/>
            <w:shd w:val="clear" w:color="auto" w:fill="auto"/>
          </w:tcPr>
          <w:p w:rsidR="0073178B" w:rsidRPr="00ED41C6" w:rsidRDefault="0073178B" w:rsidP="005E0A73">
            <w:pPr>
              <w:suppressAutoHyphens/>
              <w:snapToGrid w:val="0"/>
              <w:spacing w:after="0" w:line="240" w:lineRule="auto"/>
              <w:jc w:val="both"/>
              <w:rPr>
                <w:rFonts w:ascii="Arial" w:eastAsia="Times New Roman" w:hAnsi="Arial" w:cs="Arial"/>
                <w:sz w:val="20"/>
                <w:szCs w:val="20"/>
                <w:lang w:eastAsia="sl-SI"/>
              </w:rPr>
            </w:pPr>
          </w:p>
        </w:tc>
      </w:tr>
    </w:tbl>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stalnega prebivališča zakonitega zastopnika)</w:t>
      </w:r>
    </w:p>
    <w:p w:rsidR="0073178B" w:rsidRPr="00ED41C6"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začasnega prebivališča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EMŠO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Datum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Kraj, občina in država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Srednja vzgojiteljska šola, gimnazija in umetniška gimnazija Ljubljana, Kardeljeva ploščad 28a, 1000 Ljubljana</w:t>
      </w:r>
      <w:r w:rsidRPr="006D1C15">
        <w:rPr>
          <w:rFonts w:ascii="Arial" w:eastAsia="Times New Roman" w:hAnsi="Arial" w:cs="Arial"/>
          <w:sz w:val="20"/>
          <w:szCs w:val="20"/>
          <w:lang w:eastAsia="sl-SI"/>
        </w:rPr>
        <w:t>, da za potrebe preverjanja ponudnikov in s tem neobstoja razlogov za izključitev ponudnikov po 75. členu ZJN-</w:t>
      </w:r>
      <w:r w:rsidRPr="00ED41C6">
        <w:rPr>
          <w:rFonts w:ascii="Arial" w:eastAsia="Times New Roman" w:hAnsi="Arial" w:cs="Arial"/>
          <w:sz w:val="20"/>
          <w:szCs w:val="20"/>
          <w:lang w:eastAsia="sl-SI"/>
        </w:rPr>
        <w:t xml:space="preserve">3, pri izvajanju predmetnega postopka oddaje javnega naročila </w:t>
      </w:r>
      <w:r w:rsidR="007026FF" w:rsidRPr="00ED41C6">
        <w:rPr>
          <w:rFonts w:ascii="Arial" w:eastAsia="Times New Roman" w:hAnsi="Arial" w:cs="Arial"/>
          <w:sz w:val="20"/>
          <w:szCs w:val="20"/>
          <w:lang w:eastAsia="sl-SI"/>
        </w:rPr>
        <w:t xml:space="preserve">po odprtem postopku </w:t>
      </w:r>
      <w:r w:rsidR="00D25E09"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Storitve čiščenja z okolju prijaznimi čistili ter letno gener</w:t>
      </w:r>
      <w:r w:rsidR="003B58EE" w:rsidRPr="00ED41C6">
        <w:rPr>
          <w:rFonts w:ascii="Arial" w:eastAsia="Times New Roman" w:hAnsi="Arial" w:cs="Arial"/>
          <w:bCs/>
          <w:sz w:val="20"/>
          <w:szCs w:val="20"/>
          <w:lang w:eastAsia="zh-CN"/>
        </w:rPr>
        <w:t>alno čiščenje za obdobje od 1. 11. 2023 do 31. 10</w:t>
      </w:r>
      <w:r w:rsidR="006D1C15" w:rsidRPr="00ED41C6">
        <w:rPr>
          <w:rFonts w:ascii="Arial" w:eastAsia="Times New Roman" w:hAnsi="Arial" w:cs="Arial"/>
          <w:bCs/>
          <w:sz w:val="20"/>
          <w:szCs w:val="20"/>
          <w:lang w:eastAsia="zh-CN"/>
        </w:rPr>
        <w:t>. 2023</w:t>
      </w:r>
      <w:r w:rsidR="00D25E09"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r w:rsidRPr="00ED41C6">
        <w:rPr>
          <w:rFonts w:ascii="Arial" w:eastAsia="Times New Roman" w:hAnsi="Arial" w:cs="Arial"/>
          <w:sz w:val="20"/>
          <w:szCs w:val="20"/>
          <w:u w:val="single"/>
          <w:lang w:eastAsia="sl-SI"/>
        </w:rPr>
        <w:t>*Ponudnik/Podizvajalec/Ponudnik v skupni ponudbi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
          <w:sz w:val="20"/>
          <w:szCs w:val="20"/>
          <w:lang w:eastAsia="sl-SI"/>
        </w:rPr>
        <w:t>OPOMBA:</w:t>
      </w:r>
      <w:r w:rsidRPr="00ED41C6">
        <w:rPr>
          <w:rFonts w:ascii="Arial" w:eastAsia="Times New Roman" w:hAnsi="Arial" w:cs="Arial"/>
          <w:sz w:val="20"/>
          <w:szCs w:val="20"/>
          <w:lang w:eastAsia="sl-SI"/>
        </w:rPr>
        <w:t xml:space="preserve"> V primeru, da ponudnik na javnem razpisu sodeluje s podizvajalcem/ponudnikom v skupni ponudbi mora razpisni obrazec 13b predložiti tudi za vsakega podizvajalca/ponudnika v skupni ponudbi.</w:t>
      </w:r>
    </w:p>
    <w:p w:rsidR="0073178B" w:rsidRPr="00ED41C6" w:rsidRDefault="0073178B" w:rsidP="0073178B">
      <w:pPr>
        <w:suppressAutoHyphens/>
        <w:spacing w:after="0" w:line="240" w:lineRule="auto"/>
        <w:jc w:val="both"/>
        <w:rPr>
          <w:rFonts w:ascii="Arial" w:eastAsia="Times New Roman" w:hAnsi="Arial" w:cs="Arial"/>
          <w:b/>
          <w:sz w:val="20"/>
          <w:szCs w:val="20"/>
          <w:u w:val="single"/>
          <w:lang w:eastAsia="sl-SI"/>
        </w:rPr>
      </w:pPr>
    </w:p>
    <w:tbl>
      <w:tblPr>
        <w:tblW w:w="0" w:type="auto"/>
        <w:jc w:val="right"/>
        <w:tblLayout w:type="fixed"/>
        <w:tblLook w:val="0000" w:firstRow="0" w:lastRow="0" w:firstColumn="0" w:lastColumn="0" w:noHBand="0" w:noVBand="0"/>
      </w:tblPr>
      <w:tblGrid>
        <w:gridCol w:w="2136"/>
        <w:gridCol w:w="1453"/>
        <w:gridCol w:w="2136"/>
      </w:tblGrid>
      <w:tr w:rsidR="0073178B" w:rsidRPr="006D1C15" w:rsidTr="005E0A73">
        <w:trPr>
          <w:cantSplit/>
          <w:trHeight w:val="254"/>
          <w:jc w:val="right"/>
        </w:trPr>
        <w:tc>
          <w:tcPr>
            <w:tcW w:w="2136" w:type="dxa"/>
            <w:vMerge w:val="restart"/>
            <w:shd w:val="clear" w:color="auto" w:fill="auto"/>
            <w:vAlign w:val="center"/>
          </w:tcPr>
          <w:p w:rsidR="0073178B" w:rsidRPr="00ED41C6"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žig</w:t>
            </w: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Podpis zakonitega zastopnika ponudnika:</w:t>
            </w: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89" w:type="dxa"/>
            <w:gridSpan w:val="2"/>
            <w:tcBorders>
              <w:bottom w:val="dashSmallGap" w:sz="8" w:space="0" w:color="000000"/>
            </w:tcBorders>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p w:rsidR="0073178B" w:rsidRPr="006D1C15" w:rsidRDefault="0073178B" w:rsidP="005E0A73">
            <w:pPr>
              <w:tabs>
                <w:tab w:val="left" w:pos="12758"/>
              </w:tabs>
              <w:suppressAutoHyphens/>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373"/>
          <w:jc w:val="right"/>
        </w:trPr>
        <w:tc>
          <w:tcPr>
            <w:tcW w:w="3589" w:type="dxa"/>
            <w:gridSpan w:val="2"/>
            <w:shd w:val="clear" w:color="auto" w:fill="auto"/>
          </w:tcPr>
          <w:p w:rsidR="0073178B" w:rsidRPr="006D1C15" w:rsidRDefault="0073178B" w:rsidP="005E0A73">
            <w:pPr>
              <w:suppressAutoHyphens/>
              <w:spacing w:after="0" w:line="260" w:lineRule="atLeast"/>
              <w:jc w:val="both"/>
              <w:rPr>
                <w:rFonts w:ascii="Arial" w:eastAsia="Times New Roman" w:hAnsi="Arial" w:cs="Arial"/>
                <w:sz w:val="20"/>
                <w:szCs w:val="20"/>
                <w:lang w:eastAsia="sl-SI"/>
              </w:rPr>
            </w:pPr>
          </w:p>
        </w:tc>
        <w:tc>
          <w:tcPr>
            <w:tcW w:w="2136" w:type="dxa"/>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3B58EE" w:rsidRDefault="003B58EE" w:rsidP="00ED41C6">
      <w:pPr>
        <w:suppressAutoHyphens/>
        <w:spacing w:after="0" w:line="260" w:lineRule="atLeast"/>
        <w:rPr>
          <w:rFonts w:ascii="Arial" w:eastAsia="Times New Roman" w:hAnsi="Arial" w:cs="Arial"/>
          <w:b/>
          <w:sz w:val="20"/>
          <w:szCs w:val="20"/>
          <w:u w:val="single"/>
          <w:lang w:eastAsia="zh-CN"/>
        </w:rPr>
      </w:pP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4</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soglasje PODIZVAJALCA</w:t>
      </w: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w:t>
      </w:r>
      <w:r w:rsidRPr="006D1C15">
        <w:rPr>
          <w:rFonts w:ascii="Arial" w:eastAsia="Times New Roman" w:hAnsi="Arial" w:cs="Arial"/>
          <w:b/>
          <w:spacing w:val="5"/>
          <w:kern w:val="2"/>
          <w:sz w:val="20"/>
          <w:szCs w:val="20"/>
          <w:lang w:eastAsia="zh-CN"/>
        </w:rPr>
        <w:t>za neposredna plačila</w:t>
      </w:r>
      <w:r w:rsidRPr="006D1C15">
        <w:rPr>
          <w:rFonts w:ascii="Arial" w:eastAsia="Times New Roman" w:hAnsi="Arial" w:cs="Arial"/>
          <w:b/>
          <w:caps/>
          <w:spacing w:val="5"/>
          <w:kern w:val="2"/>
          <w:sz w:val="20"/>
          <w:szCs w:val="20"/>
          <w:lang w:eastAsia="zh-CN"/>
        </w:rPr>
        <w:t>)</w:t>
      </w: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Naziv podizvajalca: __________________________________________________________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Sedež (naslov)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Davčna številka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Matična številka podizvajalca: </w:t>
      </w:r>
      <w:r w:rsidRPr="006D1C15">
        <w:rPr>
          <w:rFonts w:ascii="Arial" w:eastAsia="Times New Roman" w:hAnsi="Arial" w:cs="Arial"/>
          <w:sz w:val="20"/>
          <w:szCs w:val="20"/>
          <w:lang w:eastAsia="zh-CN"/>
        </w:rPr>
        <w:t>____________________________________________________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color w:val="000000"/>
          <w:sz w:val="20"/>
          <w:szCs w:val="20"/>
          <w:lang w:eastAsia="zh-CN"/>
        </w:rPr>
      </w:pP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Calibri" w:hAnsi="Arial" w:cs="Arial"/>
          <w:color w:val="000000"/>
          <w:sz w:val="20"/>
          <w:szCs w:val="20"/>
          <w:lang w:eastAsia="zh-CN"/>
        </w:rPr>
        <w:t xml:space="preserve">Številka transakcijskega računa podizvajalca: IBAN SI56 </w:t>
      </w:r>
      <w:r w:rsidRPr="006D1C15">
        <w:rPr>
          <w:rFonts w:ascii="Arial" w:eastAsia="Times New Roman" w:hAnsi="Arial" w:cs="Arial"/>
          <w:color w:val="000000"/>
          <w:sz w:val="20"/>
          <w:szCs w:val="20"/>
          <w:lang w:eastAsia="zh-CN"/>
        </w:rPr>
        <w:t>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Times New Roman" w:hAnsi="Arial" w:cs="Arial"/>
          <w:color w:val="000000"/>
          <w:sz w:val="20"/>
          <w:szCs w:val="20"/>
          <w:lang w:eastAsia="zh-CN"/>
        </w:rPr>
        <w:t>odprt pri _____________________________________________________________________</w:t>
      </w:r>
    </w:p>
    <w:p w:rsidR="00BC0175" w:rsidRPr="006D1C15"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shd w:val="clear" w:color="auto" w:fill="FFFFFF"/>
          <w:lang w:eastAsia="zh-CN"/>
        </w:rPr>
        <w:t>Na podlagi četrte alineje drugega odstavka 94. člena ZJN-3 zahtevamo, da bo naročnik</w:t>
      </w:r>
      <w:r w:rsidRPr="00ED41C6">
        <w:rPr>
          <w:rFonts w:ascii="Arial" w:eastAsia="Times New Roman" w:hAnsi="Arial" w:cs="Arial"/>
          <w:sz w:val="20"/>
          <w:szCs w:val="20"/>
          <w:lang w:eastAsia="zh-CN"/>
        </w:rPr>
        <w:t xml:space="preserve"> </w:t>
      </w:r>
      <w:r w:rsidR="00281208" w:rsidRPr="00ED41C6">
        <w:rPr>
          <w:rFonts w:ascii="Arial" w:eastAsia="Times New Roman" w:hAnsi="Arial" w:cs="Arial"/>
          <w:sz w:val="20"/>
          <w:szCs w:val="20"/>
          <w:lang w:eastAsia="zh-CN"/>
        </w:rPr>
        <w:t>naročnika</w:t>
      </w:r>
      <w:r w:rsidR="006D1C15" w:rsidRPr="00ED41C6">
        <w:rPr>
          <w:rFonts w:ascii="Arial" w:eastAsia="Times New Roman" w:hAnsi="Arial" w:cs="Arial"/>
          <w:sz w:val="20"/>
          <w:szCs w:val="20"/>
          <w:lang w:eastAsia="zh-CN"/>
        </w:rPr>
        <w:t xml:space="preserve"> Srednja vzgojiteljska šola, gimnazija in umetniška gimnazija Ljubljana, Kardeljeva ploščad 28a, 1000 Ljubljana</w:t>
      </w:r>
      <w:r w:rsidR="008840C2" w:rsidRPr="00ED41C6">
        <w:rPr>
          <w:rFonts w:ascii="Arial" w:eastAsia="Times New Roman" w:hAnsi="Arial" w:cs="Arial"/>
          <w:sz w:val="20"/>
          <w:szCs w:val="20"/>
          <w:lang w:eastAsia="zh-CN"/>
        </w:rPr>
        <w:t>,</w:t>
      </w:r>
      <w:r w:rsidRPr="00ED41C6">
        <w:rPr>
          <w:rFonts w:ascii="Arial" w:eastAsia="Times New Roman" w:hAnsi="Arial" w:cs="Arial"/>
          <w:sz w:val="20"/>
          <w:szCs w:val="20"/>
          <w:shd w:val="clear" w:color="auto" w:fill="FFFFFF"/>
          <w:lang w:eastAsia="zh-CN"/>
        </w:rPr>
        <w:t xml:space="preserve"> za jav</w:t>
      </w:r>
      <w:r w:rsidR="00281208" w:rsidRPr="00ED41C6">
        <w:rPr>
          <w:rFonts w:ascii="Arial" w:eastAsia="Times New Roman" w:hAnsi="Arial" w:cs="Arial"/>
          <w:sz w:val="20"/>
          <w:szCs w:val="20"/>
          <w:shd w:val="clear" w:color="auto" w:fill="FFFFFF"/>
          <w:lang w:eastAsia="zh-CN"/>
        </w:rPr>
        <w:t>no naročilo, katerega predmet so</w:t>
      </w:r>
      <w:r w:rsidRPr="00ED41C6">
        <w:rPr>
          <w:rFonts w:ascii="Arial" w:eastAsia="Times New Roman" w:hAnsi="Arial" w:cs="Arial"/>
          <w:sz w:val="20"/>
          <w:szCs w:val="20"/>
          <w:lang w:eastAsia="zh-CN"/>
        </w:rPr>
        <w:t xml:space="preserve"> </w:t>
      </w:r>
      <w:r w:rsidRPr="00ED41C6">
        <w:rPr>
          <w:rFonts w:ascii="Arial" w:eastAsia="Times New Roman" w:hAnsi="Arial" w:cs="Arial"/>
          <w:bCs/>
          <w:sz w:val="20"/>
          <w:szCs w:val="20"/>
          <w:lang w:eastAsia="zh-CN"/>
        </w:rPr>
        <w:t>»</w:t>
      </w:r>
      <w:r w:rsidR="006D1C15" w:rsidRPr="00ED41C6">
        <w:rPr>
          <w:rFonts w:ascii="Arial" w:eastAsia="Times New Roman" w:hAnsi="Arial" w:cs="Arial"/>
          <w:bCs/>
          <w:sz w:val="20"/>
          <w:szCs w:val="20"/>
          <w:lang w:eastAsia="zh-CN"/>
        </w:rPr>
        <w:t xml:space="preserve">Storitve čiščenja z okolju prijaznimi čistili ter letno generalno čiščenje za obdobje od 1. </w:t>
      </w:r>
      <w:r w:rsidR="003B58EE" w:rsidRPr="00ED41C6">
        <w:rPr>
          <w:rFonts w:ascii="Arial" w:eastAsia="Times New Roman" w:hAnsi="Arial" w:cs="Arial"/>
          <w:bCs/>
          <w:sz w:val="20"/>
          <w:szCs w:val="20"/>
          <w:lang w:eastAsia="zh-CN"/>
        </w:rPr>
        <w:t>11. 2023 do 31. 10</w:t>
      </w:r>
      <w:r w:rsidR="00ED41C6">
        <w:rPr>
          <w:rFonts w:ascii="Arial" w:eastAsia="Times New Roman" w:hAnsi="Arial" w:cs="Arial"/>
          <w:bCs/>
          <w:sz w:val="20"/>
          <w:szCs w:val="20"/>
          <w:lang w:eastAsia="zh-CN"/>
        </w:rPr>
        <w:t>. 2027</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xml:space="preserve">, namesto ponudniku _____________________________________________________________________ </w:t>
      </w:r>
      <w:r w:rsidRPr="00ED41C6">
        <w:rPr>
          <w:rFonts w:ascii="Arial" w:eastAsia="Calibri" w:hAnsi="Arial" w:cs="Arial"/>
          <w:i/>
          <w:sz w:val="20"/>
          <w:szCs w:val="20"/>
          <w:lang w:eastAsia="zh-CN"/>
        </w:rPr>
        <w:t>/vpiše se naziv ponudnika/</w:t>
      </w:r>
      <w:r w:rsidRPr="00ED41C6">
        <w:rPr>
          <w:rFonts w:ascii="Arial" w:eastAsia="Times New Roman" w:hAnsi="Arial" w:cs="Arial"/>
          <w:sz w:val="20"/>
          <w:szCs w:val="20"/>
          <w:lang w:eastAsia="zh-CN"/>
        </w:rPr>
        <w:t>poravnaval naše terjatve do ponudnika neposredno nam, kot podizvajalcu.</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6D1C15" w:rsidTr="005E0A73">
        <w:trPr>
          <w:trHeight w:val="241"/>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____________________</w:t>
            </w:r>
          </w:p>
        </w:tc>
        <w:tc>
          <w:tcPr>
            <w:tcW w:w="1818" w:type="dxa"/>
            <w:shd w:val="clear" w:color="auto" w:fill="auto"/>
          </w:tcPr>
          <w:p w:rsidR="00BC0175" w:rsidRPr="006D1C15" w:rsidRDefault="00BC0175" w:rsidP="00BC0175">
            <w:pPr>
              <w:tabs>
                <w:tab w:val="center" w:pos="7020"/>
              </w:tabs>
              <w:suppressAutoHyphens/>
              <w:snapToGrid w:val="0"/>
              <w:spacing w:after="0" w:line="260" w:lineRule="atLeast"/>
              <w:jc w:val="center"/>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r w:rsidRPr="006D1C15">
              <w:rPr>
                <w:rFonts w:ascii="Arial" w:eastAsia="Arial" w:hAnsi="Arial" w:cs="Arial"/>
                <w:sz w:val="20"/>
                <w:szCs w:val="20"/>
                <w:lang w:eastAsia="zh-CN"/>
              </w:rPr>
              <w:t xml:space="preserve"> </w:t>
            </w:r>
            <w:r w:rsidRPr="006D1C15">
              <w:rPr>
                <w:rFonts w:ascii="Arial" w:eastAsia="Times New Roman" w:hAnsi="Arial" w:cs="Arial"/>
                <w:sz w:val="20"/>
                <w:szCs w:val="20"/>
                <w:lang w:eastAsia="zh-CN"/>
              </w:rPr>
              <w:t>Podpisnik (ime in priimek): ___________________</w:t>
            </w:r>
          </w:p>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7" w:name="__Fieldmark__78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7"/>
            <w:r w:rsidRPr="006D1C15">
              <w:rPr>
                <w:rFonts w:ascii="Arial" w:eastAsia="Times New Roman" w:hAnsi="Arial" w:cs="Arial"/>
                <w:sz w:val="20"/>
                <w:szCs w:val="20"/>
                <w:lang w:eastAsia="zh-CN"/>
              </w:rPr>
              <w:t>: __________________</w:t>
            </w:r>
          </w:p>
        </w:tc>
        <w:tc>
          <w:tcPr>
            <w:tcW w:w="1818"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 podizvajalca</w:t>
            </w:r>
          </w:p>
        </w:tc>
      </w:tr>
    </w:tbl>
    <w:p w:rsidR="00BC0175" w:rsidRPr="006D1C15" w:rsidRDefault="00BC0175" w:rsidP="00BC0175">
      <w:pPr>
        <w:tabs>
          <w:tab w:val="left" w:pos="939"/>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0E60A8" w:rsidRPr="00F06FBA" w:rsidRDefault="000E60A8" w:rsidP="00BC0175">
      <w:pPr>
        <w:suppressAutoHyphens/>
        <w:spacing w:after="0" w:line="260" w:lineRule="atLeast"/>
        <w:jc w:val="both"/>
        <w:rPr>
          <w:rFonts w:ascii="Arial" w:eastAsia="Times New Roman" w:hAnsi="Arial" w:cs="Arial"/>
          <w:sz w:val="20"/>
          <w:szCs w:val="20"/>
          <w:lang w:eastAsia="zh-CN"/>
        </w:rPr>
      </w:pPr>
    </w:p>
    <w:p w:rsidR="000878AE" w:rsidRPr="00F06FBA" w:rsidRDefault="000878AE" w:rsidP="000878AE">
      <w:pPr>
        <w:suppressAutoHyphens/>
        <w:spacing w:after="0" w:line="260" w:lineRule="atLeast"/>
        <w:jc w:val="right"/>
        <w:rPr>
          <w:rFonts w:ascii="Arial" w:eastAsia="Times New Roman" w:hAnsi="Arial" w:cs="Arial"/>
          <w:b/>
          <w:sz w:val="20"/>
          <w:szCs w:val="20"/>
          <w:u w:val="single"/>
          <w:lang w:eastAsia="zh-CN"/>
        </w:rPr>
      </w:pPr>
      <w:r w:rsidRPr="00F06FBA">
        <w:rPr>
          <w:rFonts w:ascii="Arial" w:eastAsia="Times New Roman" w:hAnsi="Arial" w:cs="Arial"/>
          <w:b/>
          <w:sz w:val="20"/>
          <w:szCs w:val="20"/>
          <w:u w:val="single"/>
          <w:lang w:eastAsia="zh-CN"/>
        </w:rPr>
        <w:t>RAZPISNI OBRAZEC 1</w:t>
      </w:r>
      <w:r w:rsidR="004D6992" w:rsidRPr="00F06FBA">
        <w:rPr>
          <w:rFonts w:ascii="Arial" w:eastAsia="Times New Roman" w:hAnsi="Arial" w:cs="Arial"/>
          <w:b/>
          <w:sz w:val="20"/>
          <w:szCs w:val="20"/>
          <w:u w:val="single"/>
          <w:lang w:eastAsia="zh-CN"/>
        </w:rPr>
        <w:t>5</w:t>
      </w:r>
    </w:p>
    <w:p w:rsidR="003B58EE" w:rsidRDefault="003B58E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bookmarkStart w:id="28" w:name="_Hlk130303182"/>
    </w:p>
    <w:p w:rsidR="00D5764E" w:rsidRPr="00F06FBA" w:rsidRDefault="00D5764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Ponudnik _______________________________________________________________________</w:t>
      </w:r>
    </w:p>
    <w:p w:rsidR="000878AE" w:rsidRPr="00F06FBA" w:rsidRDefault="00D5764E" w:rsidP="00D5764E">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pod kazensko in materialno odgovornostjo izjavljam,</w:t>
      </w:r>
      <w:r w:rsidR="004D6992" w:rsidRPr="00F06FBA">
        <w:rPr>
          <w:rFonts w:ascii="Arial" w:eastAsia="Times New Roman" w:hAnsi="Arial" w:cs="Arial"/>
          <w:sz w:val="20"/>
          <w:szCs w:val="20"/>
          <w:lang w:eastAsia="zh-CN"/>
        </w:rPr>
        <w:t xml:space="preserve"> da bom</w:t>
      </w:r>
      <w:r w:rsidRPr="00F06FBA">
        <w:rPr>
          <w:rFonts w:ascii="Arial" w:eastAsia="Times New Roman" w:hAnsi="Arial" w:cs="Arial"/>
          <w:sz w:val="20"/>
          <w:szCs w:val="20"/>
          <w:lang w:eastAsia="zh-CN"/>
        </w:rPr>
        <w:t xml:space="preserve"> dela</w:t>
      </w:r>
      <w:r w:rsidR="004D6992" w:rsidRPr="00F06FBA">
        <w:rPr>
          <w:rFonts w:ascii="Arial" w:eastAsia="Times New Roman" w:hAnsi="Arial" w:cs="Arial"/>
          <w:sz w:val="20"/>
          <w:szCs w:val="20"/>
          <w:lang w:eastAsia="zh-CN"/>
        </w:rPr>
        <w:t xml:space="preserve"> po </w:t>
      </w:r>
      <w:r w:rsidR="006D1C15" w:rsidRPr="00F06FBA">
        <w:rPr>
          <w:rFonts w:ascii="Arial" w:eastAsia="Times New Roman" w:hAnsi="Arial" w:cs="Arial"/>
          <w:sz w:val="20"/>
          <w:szCs w:val="20"/>
          <w:lang w:eastAsia="zh-CN"/>
        </w:rPr>
        <w:t xml:space="preserve">pogodbi </w:t>
      </w:r>
      <w:r w:rsidRPr="00F06FBA">
        <w:rPr>
          <w:rFonts w:ascii="Arial" w:eastAsia="Times New Roman" w:hAnsi="Arial" w:cs="Arial"/>
          <w:sz w:val="20"/>
          <w:szCs w:val="20"/>
          <w:lang w:eastAsia="zh-CN"/>
        </w:rPr>
        <w:t>izvedel v skladu z naslednjimi tehničnimi specifikacijami:</w:t>
      </w: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BC0175" w:rsidRPr="00F06FBA" w:rsidRDefault="00BC0175" w:rsidP="00BC0175">
      <w:pPr>
        <w:suppressAutoHyphens/>
        <w:spacing w:after="0" w:line="260" w:lineRule="atLeast"/>
        <w:jc w:val="center"/>
        <w:rPr>
          <w:rFonts w:ascii="Arial" w:eastAsia="Arial Unicode MS" w:hAnsi="Arial" w:cs="Arial"/>
          <w:b/>
          <w:sz w:val="24"/>
          <w:szCs w:val="24"/>
          <w:lang w:eastAsia="zh-CN"/>
        </w:rPr>
      </w:pPr>
      <w:r w:rsidRPr="00F06FBA">
        <w:rPr>
          <w:rFonts w:ascii="Arial" w:eastAsia="Arial Unicode MS" w:hAnsi="Arial" w:cs="Arial"/>
          <w:b/>
          <w:sz w:val="24"/>
          <w:szCs w:val="24"/>
          <w:lang w:eastAsia="zh-CN"/>
        </w:rPr>
        <w:t xml:space="preserve">TEHNIČNE SPECIFIKACIJE </w:t>
      </w:r>
    </w:p>
    <w:p w:rsidR="00BC0175" w:rsidRPr="00F06FBA" w:rsidRDefault="00BC0175" w:rsidP="004D6992">
      <w:pPr>
        <w:suppressAutoHyphens/>
        <w:spacing w:after="0" w:line="260" w:lineRule="atLeast"/>
        <w:jc w:val="both"/>
        <w:rPr>
          <w:rFonts w:ascii="Arial" w:eastAsia="Times New Roman" w:hAnsi="Arial" w:cs="Arial"/>
          <w:sz w:val="24"/>
          <w:szCs w:val="24"/>
          <w:lang w:eastAsia="zh-CN"/>
        </w:rPr>
      </w:pPr>
    </w:p>
    <w:p w:rsidR="00F06FBA" w:rsidRPr="00ED41C6" w:rsidRDefault="00BC0175" w:rsidP="00F06FBA">
      <w:pPr>
        <w:tabs>
          <w:tab w:val="num" w:pos="397"/>
        </w:tabs>
        <w:suppressAutoHyphens/>
        <w:spacing w:after="0" w:line="240" w:lineRule="auto"/>
        <w:ind w:left="397" w:hanging="397"/>
        <w:jc w:val="both"/>
        <w:rPr>
          <w:rFonts w:ascii="Arial" w:eastAsia="Arial Unicode MS" w:hAnsi="Arial" w:cs="Arial"/>
          <w:sz w:val="20"/>
          <w:szCs w:val="20"/>
          <w:lang w:eastAsia="ar-SA"/>
        </w:rPr>
      </w:pPr>
      <w:r w:rsidRPr="00ED41C6">
        <w:rPr>
          <w:rFonts w:ascii="Arial" w:eastAsia="Arial Unicode MS" w:hAnsi="Arial" w:cs="Arial"/>
          <w:sz w:val="20"/>
          <w:szCs w:val="20"/>
          <w:lang w:eastAsia="ar-SA"/>
        </w:rPr>
        <w:t>Predmet naročila/opis predmeta naročila: »</w:t>
      </w:r>
      <w:r w:rsidR="006D1C15" w:rsidRPr="00ED41C6">
        <w:rPr>
          <w:rFonts w:ascii="Arial" w:eastAsia="Arial Unicode MS" w:hAnsi="Arial" w:cs="Arial"/>
          <w:sz w:val="20"/>
          <w:szCs w:val="20"/>
          <w:lang w:eastAsia="ar-SA"/>
        </w:rPr>
        <w:t>Storitve čiščenja z okol</w:t>
      </w:r>
      <w:r w:rsidR="00F06FBA" w:rsidRPr="00ED41C6">
        <w:rPr>
          <w:rFonts w:ascii="Arial" w:eastAsia="Arial Unicode MS" w:hAnsi="Arial" w:cs="Arial"/>
          <w:sz w:val="20"/>
          <w:szCs w:val="20"/>
          <w:lang w:eastAsia="ar-SA"/>
        </w:rPr>
        <w:t>ju prijaznimi čistili ter letno</w:t>
      </w:r>
    </w:p>
    <w:p w:rsidR="00BC0175" w:rsidRPr="00F06FBA" w:rsidRDefault="006D1C15" w:rsidP="00F06FBA">
      <w:pPr>
        <w:tabs>
          <w:tab w:val="num" w:pos="397"/>
        </w:tabs>
        <w:suppressAutoHyphens/>
        <w:spacing w:after="0" w:line="240" w:lineRule="auto"/>
        <w:ind w:left="397" w:hanging="397"/>
        <w:jc w:val="both"/>
        <w:rPr>
          <w:rFonts w:ascii="Arial" w:eastAsia="Arial Unicode MS" w:hAnsi="Arial" w:cs="Arial"/>
          <w:sz w:val="20"/>
          <w:szCs w:val="20"/>
          <w:lang w:eastAsia="ar-SA"/>
        </w:rPr>
      </w:pPr>
      <w:r w:rsidRPr="00ED41C6">
        <w:rPr>
          <w:rFonts w:ascii="Arial" w:eastAsia="Arial Unicode MS" w:hAnsi="Arial" w:cs="Arial"/>
          <w:sz w:val="20"/>
          <w:szCs w:val="20"/>
          <w:lang w:eastAsia="ar-SA"/>
        </w:rPr>
        <w:t>gener</w:t>
      </w:r>
      <w:r w:rsidR="003B58EE" w:rsidRPr="00ED41C6">
        <w:rPr>
          <w:rFonts w:ascii="Arial" w:eastAsia="Arial Unicode MS" w:hAnsi="Arial" w:cs="Arial"/>
          <w:sz w:val="20"/>
          <w:szCs w:val="20"/>
          <w:lang w:eastAsia="ar-SA"/>
        </w:rPr>
        <w:t>alno čiščenje za obdobje od 1. 11. 2023 do 31. 10. 2027</w:t>
      </w:r>
      <w:r w:rsidRPr="00ED41C6">
        <w:rPr>
          <w:rFonts w:ascii="Arial" w:eastAsia="Arial Unicode MS" w:hAnsi="Arial" w:cs="Arial"/>
          <w:sz w:val="20"/>
          <w:szCs w:val="20"/>
          <w:lang w:eastAsia="ar-SA"/>
        </w:rPr>
        <w:t>«</w:t>
      </w:r>
    </w:p>
    <w:bookmarkEnd w:id="28"/>
    <w:p w:rsidR="00207961" w:rsidRPr="00F06FBA" w:rsidRDefault="00207961" w:rsidP="00F06FBA">
      <w:pPr>
        <w:suppressAutoHyphens/>
        <w:spacing w:after="0" w:line="240" w:lineRule="auto"/>
        <w:jc w:val="both"/>
        <w:rPr>
          <w:rFonts w:ascii="Arial" w:eastAsia="Times New Roman" w:hAnsi="Arial" w:cs="Arial"/>
          <w:sz w:val="20"/>
          <w:szCs w:val="20"/>
          <w:lang w:eastAsia="ar-SA"/>
        </w:rPr>
      </w:pPr>
    </w:p>
    <w:bookmarkEnd w:id="0"/>
    <w:p w:rsidR="00D5764E" w:rsidRDefault="00D5764E" w:rsidP="00CB659B">
      <w:pPr>
        <w:rPr>
          <w:rFonts w:ascii="Arial" w:hAnsi="Arial" w:cs="Arial"/>
          <w:sz w:val="20"/>
          <w:szCs w:val="20"/>
        </w:rPr>
      </w:pPr>
    </w:p>
    <w:p w:rsidR="00F06FBA" w:rsidRPr="00F06FBA" w:rsidRDefault="00F06FBA" w:rsidP="00F06FBA">
      <w:pPr>
        <w:rPr>
          <w:rFonts w:ascii="Arial" w:hAnsi="Arial" w:cs="Arial"/>
          <w:sz w:val="20"/>
          <w:szCs w:val="20"/>
        </w:rPr>
      </w:pPr>
    </w:p>
    <w:p w:rsidR="00F06FBA" w:rsidRPr="001F39B6" w:rsidRDefault="00F06FBA" w:rsidP="00F06FBA">
      <w:pPr>
        <w:rPr>
          <w:rFonts w:ascii="Arial" w:hAnsi="Arial" w:cs="Arial"/>
          <w:b/>
          <w:sz w:val="20"/>
          <w:szCs w:val="20"/>
        </w:rPr>
      </w:pPr>
      <w:r w:rsidRPr="001F39B6">
        <w:rPr>
          <w:rFonts w:ascii="Arial" w:hAnsi="Arial" w:cs="Arial"/>
          <w:b/>
          <w:sz w:val="20"/>
          <w:szCs w:val="20"/>
        </w:rPr>
        <w:t>DELOVNA PREGLEDNICA</w:t>
      </w:r>
    </w:p>
    <w:p w:rsidR="00F06FBA" w:rsidRPr="001F39B6" w:rsidRDefault="00F06FBA" w:rsidP="00F06FBA">
      <w:pPr>
        <w:rPr>
          <w:rFonts w:ascii="Arial" w:hAnsi="Arial" w:cs="Arial"/>
          <w:b/>
          <w:sz w:val="20"/>
          <w:szCs w:val="20"/>
        </w:rPr>
      </w:pPr>
      <w:r w:rsidRPr="001F39B6">
        <w:rPr>
          <w:rFonts w:ascii="Arial" w:hAnsi="Arial" w:cs="Arial"/>
          <w:b/>
          <w:sz w:val="20"/>
          <w:szCs w:val="20"/>
        </w:rPr>
        <w:t xml:space="preserve">Bruto površina vseh prostorov: 5.626,6 </w:t>
      </w:r>
      <w:r w:rsidR="003B58EE" w:rsidRPr="00F06FBA">
        <w:rPr>
          <w:rFonts w:ascii="Arial" w:hAnsi="Arial" w:cs="Arial"/>
          <w:b/>
          <w:bCs/>
          <w:sz w:val="20"/>
          <w:szCs w:val="20"/>
        </w:rPr>
        <w:t>m</w:t>
      </w:r>
      <w:r w:rsidR="003B58EE" w:rsidRPr="00F06FBA">
        <w:rPr>
          <w:rFonts w:ascii="Arial" w:hAnsi="Arial" w:cs="Arial"/>
          <w:b/>
          <w:bCs/>
          <w:sz w:val="20"/>
          <w:szCs w:val="20"/>
          <w:vertAlign w:val="superscript"/>
        </w:rPr>
        <w:t>2</w:t>
      </w:r>
    </w:p>
    <w:p w:rsidR="00F06FBA" w:rsidRPr="00F06FBA" w:rsidRDefault="00F06FBA" w:rsidP="00F06FBA">
      <w:pPr>
        <w:rPr>
          <w:rFonts w:ascii="Arial" w:hAnsi="Arial" w:cs="Arial"/>
          <w:b/>
          <w:sz w:val="20"/>
          <w:szCs w:val="20"/>
        </w:rPr>
      </w:pPr>
      <w:r w:rsidRPr="001F39B6">
        <w:rPr>
          <w:rFonts w:ascii="Arial" w:hAnsi="Arial" w:cs="Arial"/>
          <w:b/>
          <w:sz w:val="20"/>
          <w:szCs w:val="20"/>
        </w:rPr>
        <w:t xml:space="preserve">Neto površina  čiščenja: 4.970,0 </w:t>
      </w:r>
      <w:r w:rsidR="003B58EE" w:rsidRPr="00F06FBA">
        <w:rPr>
          <w:rFonts w:ascii="Arial" w:hAnsi="Arial" w:cs="Arial"/>
          <w:b/>
          <w:bCs/>
          <w:sz w:val="20"/>
          <w:szCs w:val="20"/>
        </w:rPr>
        <w:t>m</w:t>
      </w:r>
      <w:r w:rsidR="003B58EE" w:rsidRPr="00F06FBA">
        <w:rPr>
          <w:rFonts w:ascii="Arial" w:hAnsi="Arial" w:cs="Arial"/>
          <w:b/>
          <w:bCs/>
          <w:sz w:val="20"/>
          <w:szCs w:val="20"/>
          <w:vertAlign w:val="superscript"/>
        </w:rPr>
        <w:t>2</w:t>
      </w:r>
    </w:p>
    <w:tbl>
      <w:tblPr>
        <w:tblW w:w="9102" w:type="dxa"/>
        <w:tblInd w:w="55" w:type="dxa"/>
        <w:tblCellMar>
          <w:left w:w="70" w:type="dxa"/>
          <w:right w:w="70" w:type="dxa"/>
        </w:tblCellMar>
        <w:tblLook w:val="04A0" w:firstRow="1" w:lastRow="0" w:firstColumn="1" w:lastColumn="0" w:noHBand="0" w:noVBand="1"/>
      </w:tblPr>
      <w:tblGrid>
        <w:gridCol w:w="1441"/>
        <w:gridCol w:w="3105"/>
        <w:gridCol w:w="1021"/>
        <w:gridCol w:w="1745"/>
        <w:gridCol w:w="1790"/>
      </w:tblGrid>
      <w:tr w:rsidR="00F06FBA" w:rsidRPr="00F06FBA" w:rsidTr="0041696D">
        <w:trPr>
          <w:trHeight w:val="300"/>
        </w:trPr>
        <w:tc>
          <w:tcPr>
            <w:tcW w:w="1441"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c>
          <w:tcPr>
            <w:tcW w:w="7661" w:type="dxa"/>
            <w:gridSpan w:val="4"/>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b/>
                <w:bCs/>
                <w:sz w:val="20"/>
                <w:szCs w:val="20"/>
              </w:rPr>
            </w:pPr>
            <w:r w:rsidRPr="00F06FBA">
              <w:rPr>
                <w:rFonts w:ascii="Arial" w:hAnsi="Arial" w:cs="Arial"/>
                <w:b/>
                <w:bCs/>
                <w:sz w:val="20"/>
                <w:szCs w:val="20"/>
              </w:rPr>
              <w:t>Srednja vzgojiteljska šola, gimnazija in umetniška gimnazija Ljubljana</w:t>
            </w:r>
          </w:p>
        </w:tc>
      </w:tr>
      <w:tr w:rsidR="00F06FBA" w:rsidRPr="00F06FBA" w:rsidTr="0041696D">
        <w:trPr>
          <w:trHeight w:val="255"/>
        </w:trPr>
        <w:tc>
          <w:tcPr>
            <w:tcW w:w="1441"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c>
          <w:tcPr>
            <w:tcW w:w="3105"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c>
          <w:tcPr>
            <w:tcW w:w="1021"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c>
          <w:tcPr>
            <w:tcW w:w="1745"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c>
          <w:tcPr>
            <w:tcW w:w="1790" w:type="dxa"/>
            <w:tcBorders>
              <w:top w:val="nil"/>
              <w:left w:val="nil"/>
              <w:bottom w:val="nil"/>
              <w:right w:val="nil"/>
            </w:tcBorders>
            <w:shd w:val="clear" w:color="auto" w:fill="auto"/>
            <w:noWrap/>
            <w:vAlign w:val="bottom"/>
            <w:hideMark/>
          </w:tcPr>
          <w:p w:rsidR="00F06FBA" w:rsidRPr="00F06FBA" w:rsidRDefault="00F06FBA" w:rsidP="00F06FBA">
            <w:pPr>
              <w:rPr>
                <w:rFonts w:ascii="Arial" w:hAnsi="Arial" w:cs="Arial"/>
                <w:sz w:val="20"/>
                <w:szCs w:val="20"/>
              </w:rPr>
            </w:pPr>
          </w:p>
        </w:tc>
      </w:tr>
      <w:tr w:rsidR="00F06FBA" w:rsidRPr="00F06FBA" w:rsidTr="0041696D">
        <w:trPr>
          <w:trHeight w:val="765"/>
        </w:trPr>
        <w:tc>
          <w:tcPr>
            <w:tcW w:w="1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b/>
                <w:bCs/>
                <w:sz w:val="20"/>
                <w:szCs w:val="20"/>
              </w:rPr>
            </w:pPr>
            <w:proofErr w:type="spellStart"/>
            <w:r w:rsidRPr="00F06FBA">
              <w:rPr>
                <w:rFonts w:ascii="Arial" w:hAnsi="Arial" w:cs="Arial"/>
                <w:b/>
                <w:bCs/>
                <w:sz w:val="20"/>
                <w:szCs w:val="20"/>
              </w:rPr>
              <w:t>zap.št</w:t>
            </w:r>
            <w:proofErr w:type="spellEnd"/>
            <w:r w:rsidRPr="00F06FBA">
              <w:rPr>
                <w:rFonts w:ascii="Arial" w:hAnsi="Arial" w:cs="Arial"/>
                <w:b/>
                <w:bCs/>
                <w:sz w:val="20"/>
                <w:szCs w:val="20"/>
              </w:rPr>
              <w:t>.</w:t>
            </w:r>
          </w:p>
        </w:tc>
        <w:tc>
          <w:tcPr>
            <w:tcW w:w="3105" w:type="dxa"/>
            <w:tcBorders>
              <w:top w:val="single" w:sz="4" w:space="0" w:color="auto"/>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b/>
                <w:bCs/>
                <w:sz w:val="20"/>
                <w:szCs w:val="20"/>
              </w:rPr>
            </w:pPr>
            <w:r w:rsidRPr="00F06FBA">
              <w:rPr>
                <w:rFonts w:ascii="Arial" w:hAnsi="Arial" w:cs="Arial"/>
                <w:b/>
                <w:bCs/>
                <w:sz w:val="20"/>
                <w:szCs w:val="20"/>
              </w:rPr>
              <w:t>vrsta prostora</w:t>
            </w:r>
          </w:p>
        </w:tc>
        <w:tc>
          <w:tcPr>
            <w:tcW w:w="1021" w:type="dxa"/>
            <w:tcBorders>
              <w:top w:val="single" w:sz="4" w:space="0" w:color="auto"/>
              <w:left w:val="nil"/>
              <w:bottom w:val="single" w:sz="4" w:space="0" w:color="auto"/>
              <w:right w:val="single" w:sz="4" w:space="0" w:color="auto"/>
            </w:tcBorders>
            <w:shd w:val="clear" w:color="auto" w:fill="auto"/>
            <w:vAlign w:val="bottom"/>
            <w:hideMark/>
          </w:tcPr>
          <w:p w:rsidR="00F06FBA" w:rsidRPr="00F06FBA" w:rsidRDefault="00F06FBA" w:rsidP="00F06FBA">
            <w:pPr>
              <w:rPr>
                <w:rFonts w:ascii="Arial" w:hAnsi="Arial" w:cs="Arial"/>
                <w:b/>
                <w:bCs/>
                <w:sz w:val="20"/>
                <w:szCs w:val="20"/>
              </w:rPr>
            </w:pPr>
            <w:r w:rsidRPr="00F06FBA">
              <w:rPr>
                <w:rFonts w:ascii="Arial" w:hAnsi="Arial" w:cs="Arial"/>
                <w:b/>
                <w:bCs/>
                <w:sz w:val="20"/>
                <w:szCs w:val="20"/>
              </w:rPr>
              <w:t>oznaka</w:t>
            </w:r>
          </w:p>
        </w:tc>
        <w:tc>
          <w:tcPr>
            <w:tcW w:w="1745" w:type="dxa"/>
            <w:tcBorders>
              <w:top w:val="single" w:sz="4" w:space="0" w:color="auto"/>
              <w:left w:val="nil"/>
              <w:bottom w:val="single" w:sz="4" w:space="0" w:color="auto"/>
              <w:right w:val="single" w:sz="4" w:space="0" w:color="auto"/>
            </w:tcBorders>
            <w:shd w:val="clear" w:color="auto" w:fill="auto"/>
            <w:vAlign w:val="bottom"/>
            <w:hideMark/>
          </w:tcPr>
          <w:p w:rsidR="00F06FBA" w:rsidRPr="00F06FBA" w:rsidRDefault="00F06FBA" w:rsidP="00F06FBA">
            <w:pPr>
              <w:rPr>
                <w:rFonts w:ascii="Arial" w:hAnsi="Arial" w:cs="Arial"/>
                <w:b/>
                <w:bCs/>
                <w:sz w:val="20"/>
                <w:szCs w:val="20"/>
              </w:rPr>
            </w:pPr>
            <w:r w:rsidRPr="00F06FBA">
              <w:rPr>
                <w:rFonts w:ascii="Arial" w:hAnsi="Arial" w:cs="Arial"/>
                <w:b/>
                <w:bCs/>
                <w:sz w:val="20"/>
                <w:szCs w:val="20"/>
              </w:rPr>
              <w:t>površina v m</w:t>
            </w:r>
            <w:r w:rsidRPr="00F06FBA">
              <w:rPr>
                <w:rFonts w:ascii="Arial" w:hAnsi="Arial" w:cs="Arial"/>
                <w:b/>
                <w:bCs/>
                <w:sz w:val="20"/>
                <w:szCs w:val="20"/>
                <w:vertAlign w:val="superscript"/>
              </w:rPr>
              <w:t>2</w:t>
            </w:r>
            <w:r w:rsidRPr="00F06FBA">
              <w:rPr>
                <w:rFonts w:ascii="Arial" w:hAnsi="Arial" w:cs="Arial"/>
                <w:b/>
                <w:bCs/>
                <w:sz w:val="20"/>
                <w:szCs w:val="20"/>
              </w:rPr>
              <w:t xml:space="preserve">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F06FBA" w:rsidRPr="00F06FBA" w:rsidRDefault="00F06FBA" w:rsidP="00F06FBA">
            <w:pPr>
              <w:rPr>
                <w:rFonts w:ascii="Arial" w:hAnsi="Arial" w:cs="Arial"/>
                <w:b/>
                <w:bCs/>
                <w:sz w:val="20"/>
                <w:szCs w:val="20"/>
              </w:rPr>
            </w:pPr>
            <w:r w:rsidRPr="00F06FBA">
              <w:rPr>
                <w:rFonts w:ascii="Arial" w:hAnsi="Arial" w:cs="Arial"/>
                <w:b/>
                <w:bCs/>
                <w:sz w:val="20"/>
                <w:szCs w:val="20"/>
              </w:rPr>
              <w:t>površina v m</w:t>
            </w:r>
            <w:r w:rsidRPr="00F06FBA">
              <w:rPr>
                <w:rFonts w:ascii="Arial" w:hAnsi="Arial" w:cs="Arial"/>
                <w:b/>
                <w:bCs/>
                <w:sz w:val="20"/>
                <w:szCs w:val="20"/>
                <w:vertAlign w:val="superscript"/>
              </w:rPr>
              <w:t>2</w:t>
            </w:r>
            <w:r w:rsidRPr="00F06FBA">
              <w:rPr>
                <w:rFonts w:ascii="Arial" w:hAnsi="Arial" w:cs="Arial"/>
                <w:b/>
                <w:bCs/>
                <w:sz w:val="20"/>
                <w:szCs w:val="20"/>
              </w:rPr>
              <w:t xml:space="preserve"> - uporabna za čiščenje</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KLET IN ZAKLONIŠČE ZAHOD 28A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280,2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w:t>
            </w:r>
          </w:p>
        </w:tc>
        <w:tc>
          <w:tcPr>
            <w:tcW w:w="3105" w:type="dxa"/>
            <w:tcBorders>
              <w:top w:val="nil"/>
              <w:left w:val="nil"/>
              <w:bottom w:val="single" w:sz="4" w:space="0" w:color="auto"/>
              <w:right w:val="single" w:sz="4" w:space="0" w:color="auto"/>
            </w:tcBorders>
            <w:shd w:val="clear" w:color="auto" w:fill="auto"/>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KLET IN SKLADIŠČA, TOPLOTNA POSTAJA - VZHOD</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344,0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21,0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31,4</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31,4</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vratarnica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B000</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hišnikova soba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25,3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25,3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stopnišče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RAVNATELJ</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B031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15,4</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15,4</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RAČUNOVODSTVO</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10,1</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TAJNIŠTVO</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B034</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19,9</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KUHINJSKA NIŠA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3,8</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SEJNA SOBA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27,7</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27,7</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lastRenderedPageBreak/>
              <w:t>13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B002</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B003</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B004</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B005</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B006</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B008</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ED41C6" w:rsidRDefault="00F06FBA" w:rsidP="00F06FBA">
            <w:pPr>
              <w:rPr>
                <w:rFonts w:ascii="Arial" w:hAnsi="Arial" w:cs="Arial"/>
                <w:sz w:val="20"/>
                <w:szCs w:val="20"/>
              </w:rPr>
            </w:pPr>
            <w:r w:rsidRPr="00ED41C6">
              <w:rPr>
                <w:rFonts w:ascii="Arial" w:hAnsi="Arial" w:cs="Arial"/>
                <w:sz w:val="20"/>
                <w:szCs w:val="20"/>
              </w:rPr>
              <w:t>20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ED41C6" w:rsidRDefault="00F06FBA" w:rsidP="00F06FBA">
            <w:pPr>
              <w:rPr>
                <w:rFonts w:ascii="Arial" w:hAnsi="Arial" w:cs="Arial"/>
                <w:sz w:val="20"/>
                <w:szCs w:val="20"/>
              </w:rPr>
            </w:pPr>
            <w:proofErr w:type="spellStart"/>
            <w:r w:rsidRPr="00ED41C6">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B007</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ED41C6" w:rsidRDefault="00F06FBA" w:rsidP="00F06FBA">
            <w:pPr>
              <w:rPr>
                <w:rFonts w:ascii="Arial" w:hAnsi="Arial" w:cs="Arial"/>
                <w:sz w:val="20"/>
                <w:szCs w:val="20"/>
              </w:rPr>
            </w:pPr>
            <w:r w:rsidRPr="00ED41C6">
              <w:rPr>
                <w:rFonts w:ascii="Arial" w:hAnsi="Arial" w:cs="Arial"/>
                <w:sz w:val="20"/>
                <w:szCs w:val="20"/>
              </w:rPr>
              <w:t>21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ED41C6" w:rsidRDefault="00F06FBA" w:rsidP="00F06FBA">
            <w:pPr>
              <w:rPr>
                <w:rFonts w:ascii="Arial" w:hAnsi="Arial" w:cs="Arial"/>
                <w:sz w:val="20"/>
                <w:szCs w:val="20"/>
              </w:rPr>
            </w:pPr>
            <w:r w:rsidRPr="00ED41C6">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ED41C6" w:rsidRDefault="00F06FBA" w:rsidP="00F06FBA">
            <w:pPr>
              <w:rPr>
                <w:rFonts w:ascii="Arial" w:hAnsi="Arial" w:cs="Arial"/>
                <w:sz w:val="20"/>
                <w:szCs w:val="20"/>
              </w:rPr>
            </w:pPr>
            <w:r w:rsidRPr="00ED41C6">
              <w:rPr>
                <w:rFonts w:ascii="Arial" w:hAnsi="Arial" w:cs="Arial"/>
                <w:sz w:val="20"/>
                <w:szCs w:val="20"/>
              </w:rPr>
              <w:t>22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ED41C6" w:rsidRDefault="003B58EE" w:rsidP="00F06FBA">
            <w:pPr>
              <w:rPr>
                <w:rFonts w:ascii="Arial" w:hAnsi="Arial" w:cs="Arial"/>
                <w:sz w:val="20"/>
                <w:szCs w:val="20"/>
              </w:rPr>
            </w:pPr>
            <w:r w:rsidRPr="00ED41C6">
              <w:rPr>
                <w:rFonts w:ascii="Arial" w:hAnsi="Arial" w:cs="Arial"/>
                <w:sz w:val="20"/>
                <w:szCs w:val="20"/>
              </w:rPr>
              <w:t>stopnišč</w:t>
            </w:r>
            <w:r w:rsidR="00F06FBA" w:rsidRPr="00ED41C6">
              <w:rPr>
                <w:rFonts w:ascii="Arial" w:hAnsi="Arial" w:cs="Arial"/>
                <w:sz w:val="20"/>
                <w:szCs w:val="20"/>
              </w:rPr>
              <w:t>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B100</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22,0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22,0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 GIF</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21,0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21,0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B102</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B103</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PRIPRAVLJALNICA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B104</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B106</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B108</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B107</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zbornica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45,1</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45,1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B202</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B203</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B204</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B205</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lastRenderedPageBreak/>
              <w:t>44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B206, 206A</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B207</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 209</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B208</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knjižnica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B301</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55,6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55,6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10,3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B302</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B303</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B304</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76,1</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B306</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B307</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B308</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158,2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59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19,0</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Skupaj</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2974,0</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2406,8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PGC - STAR</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60</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41,8</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41,8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61</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dvorana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GPD</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282,6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282,6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62</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garderoba  3 + </w:t>
            </w: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18,96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18,96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63</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garderoba 2 + </w:t>
            </w: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19,78</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19,78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64</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xml:space="preserve">garderoba 1 + </w:t>
            </w:r>
            <w:proofErr w:type="spellStart"/>
            <w:r w:rsidRPr="00F06FBA">
              <w:rPr>
                <w:rFonts w:ascii="Arial" w:hAnsi="Arial" w:cs="Arial"/>
                <w:sz w:val="20"/>
                <w:szCs w:val="20"/>
              </w:rPr>
              <w:t>wc</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15,15</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15,15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65</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shramba za orodje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38,3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38,3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66</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19,2</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19,2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67</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baletna dvorana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BDV</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80,8</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80,8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68</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plesna dvorana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PDV</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137,9</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137,9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69</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kabinet za učitelje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27,8</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27,8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682,3</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682,3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lastRenderedPageBreak/>
              <w:t>PGC - NOV DEL</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70</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53,45</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53,45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71</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36,39</w:t>
            </w:r>
          </w:p>
        </w:tc>
        <w:tc>
          <w:tcPr>
            <w:tcW w:w="1790"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36,39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72</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17,34</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17,34</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73</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plesna dvorana 4</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116,09</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116,09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74</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plesna dvorana 3</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86,61</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86,61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75</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16,82</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16,82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76</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plesna dvorana 5</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153,61</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153,61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77</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glasbena učilnica 6</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130,49</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130,49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78</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33,07</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33,07</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79</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filmski studio</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130,75</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130,75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80</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 gledališče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131,17</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131,17</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81</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učilnica gledališče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86,31</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86,31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82</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gledališka dvorana</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220,47</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220,47</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83</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sanitarije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11,86</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11,86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84</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sanitarije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14,09</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14,09</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85</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garderoba profesorji</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7,93</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7,93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86</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16,31</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16,31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87</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23,53</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23,53</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88</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zaodrje</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41,04</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89</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hodnik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50,82</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50,82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90</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hodnik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177,55</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177,55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91</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18,55</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18,55</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92</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stopnišče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18,46</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18,46</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93</w:t>
            </w:r>
          </w:p>
        </w:tc>
        <w:tc>
          <w:tcPr>
            <w:tcW w:w="3105" w:type="dxa"/>
            <w:tcBorders>
              <w:top w:val="nil"/>
              <w:left w:val="nil"/>
              <w:bottom w:val="single" w:sz="4" w:space="0" w:color="auto"/>
              <w:right w:val="single" w:sz="4" w:space="0" w:color="auto"/>
            </w:tcBorders>
            <w:shd w:val="clear" w:color="auto" w:fill="auto"/>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večnamenski prostor</w:t>
            </w:r>
          </w:p>
        </w:tc>
        <w:tc>
          <w:tcPr>
            <w:tcW w:w="1021"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168,38</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168,38</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94</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galerija</w:t>
            </w:r>
          </w:p>
        </w:tc>
        <w:tc>
          <w:tcPr>
            <w:tcW w:w="1021"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24,81</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24,81</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95</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studio</w:t>
            </w:r>
          </w:p>
        </w:tc>
        <w:tc>
          <w:tcPr>
            <w:tcW w:w="1021"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16,12</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16,12</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96</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tehnični prostor 1</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24,15</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97</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tehnični prostor 2</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24,22</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98</w:t>
            </w:r>
          </w:p>
        </w:tc>
        <w:tc>
          <w:tcPr>
            <w:tcW w:w="3105" w:type="dxa"/>
            <w:tcBorders>
              <w:top w:val="nil"/>
              <w:left w:val="nil"/>
              <w:bottom w:val="single" w:sz="4" w:space="0" w:color="auto"/>
              <w:right w:val="single" w:sz="4" w:space="0" w:color="auto"/>
            </w:tcBorders>
            <w:shd w:val="clear" w:color="auto" w:fill="auto"/>
            <w:noWrap/>
            <w:vAlign w:val="center"/>
            <w:hideMark/>
          </w:tcPr>
          <w:p w:rsidR="00F06FBA" w:rsidRPr="00F06FBA" w:rsidRDefault="00F06FBA" w:rsidP="00F06FBA">
            <w:pPr>
              <w:rPr>
                <w:rFonts w:ascii="Arial" w:hAnsi="Arial" w:cs="Arial"/>
                <w:sz w:val="20"/>
                <w:szCs w:val="20"/>
              </w:rPr>
            </w:pPr>
            <w:r w:rsidRPr="00F06FBA">
              <w:rPr>
                <w:rFonts w:ascii="Arial" w:hAnsi="Arial" w:cs="Arial"/>
                <w:sz w:val="20"/>
                <w:szCs w:val="20"/>
              </w:rPr>
              <w:t>prehod med starim in novim delom</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F06FBA">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06FBA" w:rsidRPr="00F06FBA" w:rsidRDefault="001F39B6" w:rsidP="00F06FBA">
            <w:pPr>
              <w:rPr>
                <w:rFonts w:ascii="Arial" w:hAnsi="Arial" w:cs="Arial"/>
                <w:sz w:val="20"/>
                <w:szCs w:val="20"/>
              </w:rPr>
            </w:pPr>
            <w:r>
              <w:rPr>
                <w:rFonts w:ascii="Arial" w:hAnsi="Arial" w:cs="Arial"/>
                <w:sz w:val="20"/>
                <w:szCs w:val="20"/>
              </w:rPr>
              <w:t>132</w:t>
            </w:r>
          </w:p>
        </w:tc>
        <w:tc>
          <w:tcPr>
            <w:tcW w:w="1790" w:type="dxa"/>
            <w:tcBorders>
              <w:top w:val="nil"/>
              <w:left w:val="nil"/>
              <w:bottom w:val="single" w:sz="4" w:space="0" w:color="auto"/>
              <w:right w:val="single" w:sz="4" w:space="0" w:color="auto"/>
            </w:tcBorders>
            <w:shd w:val="clear" w:color="auto" w:fill="auto"/>
            <w:noWrap/>
            <w:vAlign w:val="center"/>
            <w:hideMark/>
          </w:tcPr>
          <w:p w:rsidR="00F06FBA" w:rsidRPr="00F06FBA" w:rsidRDefault="001F39B6" w:rsidP="00F06FBA">
            <w:pPr>
              <w:rPr>
                <w:rFonts w:ascii="Arial" w:hAnsi="Arial" w:cs="Arial"/>
                <w:sz w:val="20"/>
                <w:szCs w:val="20"/>
              </w:rPr>
            </w:pPr>
            <w:r>
              <w:rPr>
                <w:rFonts w:ascii="Arial" w:hAnsi="Arial" w:cs="Arial"/>
                <w:sz w:val="20"/>
                <w:szCs w:val="20"/>
              </w:rPr>
              <w:t>106</w:t>
            </w:r>
          </w:p>
        </w:tc>
      </w:tr>
      <w:tr w:rsidR="00F06FBA" w:rsidRPr="00C17FB8"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lastRenderedPageBreak/>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1970,39</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1880,98</w:t>
            </w:r>
          </w:p>
        </w:tc>
      </w:tr>
      <w:tr w:rsidR="00F06FBA" w:rsidRPr="00C17FB8"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r>
      <w:tr w:rsidR="00F06FBA" w:rsidRPr="00F06FBA" w:rsidTr="0041696D">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F06FBA" w:rsidRPr="00C17FB8" w:rsidRDefault="00F06FBA" w:rsidP="00F06FBA">
            <w:pPr>
              <w:rPr>
                <w:rFonts w:ascii="Arial" w:hAnsi="Arial" w:cs="Arial"/>
                <w:sz w:val="20"/>
                <w:szCs w:val="20"/>
              </w:rPr>
            </w:pPr>
            <w:r w:rsidRPr="00C17FB8">
              <w:rPr>
                <w:rFonts w:ascii="Arial" w:hAnsi="Arial" w:cs="Arial"/>
                <w:sz w:val="20"/>
                <w:szCs w:val="20"/>
              </w:rPr>
              <w:t>5626,6</w:t>
            </w:r>
          </w:p>
        </w:tc>
        <w:tc>
          <w:tcPr>
            <w:tcW w:w="1790" w:type="dxa"/>
            <w:tcBorders>
              <w:top w:val="nil"/>
              <w:left w:val="nil"/>
              <w:bottom w:val="single" w:sz="4" w:space="0" w:color="auto"/>
              <w:right w:val="single" w:sz="4" w:space="0" w:color="auto"/>
            </w:tcBorders>
            <w:shd w:val="clear" w:color="auto" w:fill="auto"/>
            <w:noWrap/>
            <w:vAlign w:val="bottom"/>
            <w:hideMark/>
          </w:tcPr>
          <w:p w:rsidR="00F06FBA" w:rsidRPr="00F06FBA" w:rsidRDefault="00F06FBA" w:rsidP="00F06FBA">
            <w:pPr>
              <w:rPr>
                <w:rFonts w:ascii="Arial" w:hAnsi="Arial" w:cs="Arial"/>
                <w:sz w:val="20"/>
                <w:szCs w:val="20"/>
              </w:rPr>
            </w:pPr>
            <w:r w:rsidRPr="00C17FB8">
              <w:rPr>
                <w:rFonts w:ascii="Arial" w:hAnsi="Arial" w:cs="Arial"/>
                <w:sz w:val="20"/>
                <w:szCs w:val="20"/>
              </w:rPr>
              <w:t>4970,0</w:t>
            </w:r>
          </w:p>
        </w:tc>
      </w:tr>
    </w:tbl>
    <w:p w:rsidR="00F06FBA" w:rsidRPr="00F06FBA" w:rsidRDefault="00F06FBA" w:rsidP="00F06FBA">
      <w:pPr>
        <w:rPr>
          <w:rFonts w:ascii="Arial" w:hAnsi="Arial" w:cs="Arial"/>
          <w:sz w:val="20"/>
          <w:szCs w:val="20"/>
        </w:rPr>
      </w:pPr>
    </w:p>
    <w:p w:rsidR="00F06FBA" w:rsidRPr="00F06FBA" w:rsidRDefault="00F06FBA" w:rsidP="00F06FBA">
      <w:pPr>
        <w:rPr>
          <w:rFonts w:ascii="Arial" w:hAnsi="Arial" w:cs="Arial"/>
          <w:bCs/>
          <w:sz w:val="20"/>
          <w:szCs w:val="20"/>
        </w:rPr>
      </w:pPr>
      <w:r w:rsidRPr="00F06FBA">
        <w:rPr>
          <w:rFonts w:ascii="Arial" w:hAnsi="Arial" w:cs="Arial"/>
          <w:bCs/>
          <w:sz w:val="20"/>
          <w:szCs w:val="20"/>
        </w:rPr>
        <w:t>Vrste in pogostost izvajanja storitev čiščenja so razvidni v nadaljevanju:</w:t>
      </w:r>
    </w:p>
    <w:p w:rsidR="00F06FBA" w:rsidRPr="00F06FBA" w:rsidRDefault="00F06FBA" w:rsidP="003B58EE">
      <w:pPr>
        <w:jc w:val="both"/>
        <w:rPr>
          <w:rFonts w:ascii="Arial" w:hAnsi="Arial" w:cs="Arial"/>
          <w:sz w:val="20"/>
          <w:szCs w:val="20"/>
        </w:rPr>
      </w:pPr>
    </w:p>
    <w:p w:rsidR="00F06FBA" w:rsidRPr="00F06FBA" w:rsidRDefault="00F06FBA" w:rsidP="003B58EE">
      <w:pPr>
        <w:numPr>
          <w:ilvl w:val="0"/>
          <w:numId w:val="39"/>
        </w:numPr>
        <w:tabs>
          <w:tab w:val="clear" w:pos="720"/>
          <w:tab w:val="num" w:pos="2629"/>
        </w:tabs>
        <w:jc w:val="both"/>
        <w:rPr>
          <w:rFonts w:ascii="Arial" w:hAnsi="Arial" w:cs="Arial"/>
          <w:b/>
          <w:sz w:val="20"/>
          <w:szCs w:val="20"/>
        </w:rPr>
      </w:pPr>
      <w:r w:rsidRPr="00F06FBA">
        <w:rPr>
          <w:rFonts w:ascii="Arial" w:hAnsi="Arial" w:cs="Arial"/>
          <w:b/>
          <w:sz w:val="20"/>
          <w:szCs w:val="20"/>
        </w:rPr>
        <w:t>Seznam pogostosti izvajanja storitev čiščenja</w:t>
      </w:r>
    </w:p>
    <w:p w:rsidR="00F06FBA" w:rsidRPr="00F06FBA" w:rsidRDefault="00F06FBA" w:rsidP="003B58EE">
      <w:pPr>
        <w:jc w:val="both"/>
        <w:rPr>
          <w:rFonts w:ascii="Arial" w:hAnsi="Arial" w:cs="Arial"/>
          <w:b/>
          <w:i/>
          <w:sz w:val="20"/>
          <w:szCs w:val="20"/>
        </w:rPr>
      </w:pPr>
      <w:r w:rsidRPr="00F06FBA">
        <w:rPr>
          <w:rFonts w:ascii="Arial" w:hAnsi="Arial" w:cs="Arial"/>
          <w:b/>
          <w:i/>
          <w:sz w:val="20"/>
          <w:szCs w:val="20"/>
        </w:rPr>
        <w:t>A) V ZBORNICAH , KABINETIH IN PISARNAH</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Dnevno: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pometanje, sesanje, strojno ali ročno mokro čiščenje vseh talnih površin,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brisanje prahu s pisarniškega pohištva, delovnih površin, miz in okenskih polic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brisanje drobnega inventarja, telefonov, svetilk in </w:t>
      </w:r>
      <w:proofErr w:type="spellStart"/>
      <w:r w:rsidRPr="00F06FBA">
        <w:rPr>
          <w:rFonts w:ascii="Arial" w:hAnsi="Arial" w:cs="Arial"/>
          <w:sz w:val="20"/>
          <w:szCs w:val="20"/>
        </w:rPr>
        <w:t>nevitalnih</w:t>
      </w:r>
      <w:proofErr w:type="spellEnd"/>
      <w:r w:rsidRPr="00F06FBA">
        <w:rPr>
          <w:rFonts w:ascii="Arial" w:hAnsi="Arial" w:cs="Arial"/>
          <w:sz w:val="20"/>
          <w:szCs w:val="20"/>
        </w:rPr>
        <w:t xml:space="preserve"> delov računalniške opreme,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madežev z vrat in kljuk, držal za roke in ograj, stikal in pohištva,</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ustrezno prezračevanje prostorov,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sesanje vseh talnih površin s tapisoni oz. tekstilnimi oblogami ter vlažno čiščenje vidnih madežev,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praznjenje košev, nameščanje vrečk v posode za odpadke in iznos odpadkov v zato predvidene kontejnerje.</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Tedensko: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pajčevin,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pomivanje košev za odpadke,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čiščenje podnožja stolov in miz, brisanje okvirjev slik,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in razkuževanje telefonskih aparatov in električnih stikal,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svetilnih teles v dosegu rok,</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korit za rože.</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Mesečno: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vratnih podbojev in vratnih kril,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premazovanje  pisarniškega pohištva s </w:t>
      </w:r>
      <w:proofErr w:type="spellStart"/>
      <w:r w:rsidRPr="00F06FBA">
        <w:rPr>
          <w:rFonts w:ascii="Arial" w:hAnsi="Arial" w:cs="Arial"/>
          <w:sz w:val="20"/>
          <w:szCs w:val="20"/>
        </w:rPr>
        <w:t>samosvetlečo</w:t>
      </w:r>
      <w:proofErr w:type="spellEnd"/>
      <w:r w:rsidRPr="00F06FBA">
        <w:rPr>
          <w:rFonts w:ascii="Arial" w:hAnsi="Arial" w:cs="Arial"/>
          <w:sz w:val="20"/>
          <w:szCs w:val="20"/>
        </w:rPr>
        <w:t xml:space="preserve"> (antistatično) zaščitno emulzijo,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radiatorjev in cevi.</w:t>
      </w:r>
    </w:p>
    <w:p w:rsidR="00F06FBA" w:rsidRPr="00F06FBA" w:rsidRDefault="001F39B6" w:rsidP="003B58EE">
      <w:pPr>
        <w:tabs>
          <w:tab w:val="left" w:pos="1095"/>
        </w:tabs>
        <w:spacing w:after="0"/>
        <w:jc w:val="both"/>
        <w:rPr>
          <w:rFonts w:ascii="Arial" w:hAnsi="Arial" w:cs="Arial"/>
          <w:sz w:val="20"/>
          <w:szCs w:val="20"/>
        </w:rPr>
      </w:pPr>
      <w:r>
        <w:rPr>
          <w:rFonts w:ascii="Arial" w:hAnsi="Arial" w:cs="Arial"/>
          <w:sz w:val="20"/>
          <w:szCs w:val="20"/>
        </w:rPr>
        <w:tab/>
      </w:r>
    </w:p>
    <w:p w:rsidR="00F06FBA" w:rsidRPr="00F06FBA" w:rsidRDefault="00F06FBA" w:rsidP="003B58EE">
      <w:pPr>
        <w:spacing w:after="0"/>
        <w:jc w:val="both"/>
        <w:rPr>
          <w:rFonts w:ascii="Arial" w:hAnsi="Arial" w:cs="Arial"/>
          <w:b/>
          <w:i/>
          <w:sz w:val="20"/>
          <w:szCs w:val="20"/>
        </w:rPr>
      </w:pPr>
      <w:r w:rsidRPr="00F06FBA">
        <w:rPr>
          <w:rFonts w:ascii="Arial" w:hAnsi="Arial" w:cs="Arial"/>
          <w:b/>
          <w:i/>
          <w:sz w:val="20"/>
          <w:szCs w:val="20"/>
        </w:rPr>
        <w:t>B) V SANITARNIH PROSTORIH</w:t>
      </w:r>
    </w:p>
    <w:p w:rsidR="00F06FBA" w:rsidRPr="00F06FBA" w:rsidRDefault="00F06FBA" w:rsidP="003B58EE">
      <w:pPr>
        <w:spacing w:after="0"/>
        <w:jc w:val="both"/>
        <w:rPr>
          <w:rFonts w:ascii="Arial" w:hAnsi="Arial" w:cs="Arial"/>
          <w:b/>
          <w:i/>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Dnevno: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pometanje, sesanje, strojno ali ročno mokro čiščenje vseh talnih površin,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prahu okenskih polic in zgornjih površin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odstranjevanje madežev z vrat in kljuk ter stikal,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praznjenje košev, nameščanje vrečk v posode za odpadke in iznos odpadkov v zato predvidene kontejnerje,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čiščenje in razkuževanje </w:t>
      </w:r>
      <w:proofErr w:type="spellStart"/>
      <w:r w:rsidRPr="00F06FBA">
        <w:rPr>
          <w:rFonts w:ascii="Arial" w:hAnsi="Arial" w:cs="Arial"/>
          <w:sz w:val="20"/>
          <w:szCs w:val="20"/>
        </w:rPr>
        <w:t>sanitarijev</w:t>
      </w:r>
      <w:proofErr w:type="spellEnd"/>
      <w:r w:rsidRPr="00F06FBA">
        <w:rPr>
          <w:rFonts w:ascii="Arial" w:hAnsi="Arial" w:cs="Arial"/>
          <w:sz w:val="20"/>
          <w:szCs w:val="20"/>
        </w:rPr>
        <w:t>, WC-jev, pisoarjev, umivalnikov, armatur, ogledal ter keramičnih ploščic v neposredni bližini,</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ustrezno prezračevanje prostorov,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dopolnjevanje toaletnega papirja, papirnih zloženk in tekočega mila,</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mokro brisanje table.</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Tedensko: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pajčevin,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pomivanje košev za odpadke,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lastRenderedPageBreak/>
        <w:t>odstranjevanje vodnega kamna in urinske usedline v sanitarijah,</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temeljito čiščenje keramičnih ploščic, dezinfekcija in odišavljenje sanitarij, ter čiščenje straniščnih metlic in zunanjosti kotličkov, podajalnikov papirja, brisač in </w:t>
      </w:r>
      <w:proofErr w:type="spellStart"/>
      <w:r w:rsidRPr="00F06FBA">
        <w:rPr>
          <w:rFonts w:ascii="Arial" w:hAnsi="Arial" w:cs="Arial"/>
          <w:sz w:val="20"/>
          <w:szCs w:val="20"/>
        </w:rPr>
        <w:t>milnikov</w:t>
      </w:r>
      <w:proofErr w:type="spellEnd"/>
      <w:r w:rsidRPr="00F06FBA">
        <w:rPr>
          <w:rFonts w:ascii="Arial" w:hAnsi="Arial" w:cs="Arial"/>
          <w:sz w:val="20"/>
          <w:szCs w:val="20"/>
        </w:rPr>
        <w:t>.</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Mesečno: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vratnih podbojev in vratnih kril,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keramičnih ploščic.</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b/>
          <w:i/>
          <w:sz w:val="20"/>
          <w:szCs w:val="20"/>
        </w:rPr>
      </w:pPr>
      <w:r w:rsidRPr="00F06FBA">
        <w:rPr>
          <w:rFonts w:ascii="Arial" w:hAnsi="Arial" w:cs="Arial"/>
          <w:b/>
          <w:i/>
          <w:sz w:val="20"/>
          <w:szCs w:val="20"/>
        </w:rPr>
        <w:t xml:space="preserve">C) V UČILNICAH </w:t>
      </w:r>
    </w:p>
    <w:p w:rsidR="00F06FBA" w:rsidRPr="00F06FBA" w:rsidRDefault="00F06FBA" w:rsidP="003B58EE">
      <w:pPr>
        <w:spacing w:after="0"/>
        <w:jc w:val="both"/>
        <w:rPr>
          <w:rFonts w:ascii="Arial" w:hAnsi="Arial" w:cs="Arial"/>
          <w:b/>
          <w:i/>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Dnevno: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pometanje, sesanje, strojno ali ročno mokro čiščenje vseh talnih površin,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prahu s pisarniškega pohištva, delovnih površin, miz,  okenskih polic, šolskih tabel in zgornjih površin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brisanje drobnega inventarja, telefonov, svetilk in </w:t>
      </w:r>
      <w:proofErr w:type="spellStart"/>
      <w:r w:rsidRPr="00F06FBA">
        <w:rPr>
          <w:rFonts w:ascii="Arial" w:hAnsi="Arial" w:cs="Arial"/>
          <w:sz w:val="20"/>
          <w:szCs w:val="20"/>
        </w:rPr>
        <w:t>nevitalnih</w:t>
      </w:r>
      <w:proofErr w:type="spellEnd"/>
      <w:r w:rsidRPr="00F06FBA">
        <w:rPr>
          <w:rFonts w:ascii="Arial" w:hAnsi="Arial" w:cs="Arial"/>
          <w:sz w:val="20"/>
          <w:szCs w:val="20"/>
        </w:rPr>
        <w:t xml:space="preserve"> delov računalniške opreme,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odstranjevanje madežev z vrat in kljuk, stikal in pohištva,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umivalnikov, keramičnih ploščic in armatur,</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ustrezno prezračevanje prostorov,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sesanje vseh talnih površin s tapisoni oz. tekstilnimi oblogami,</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praznjenje košev, nameščanje vrečk v posode za odpadke in iznos odpadkov v zato predvidene kontejnerje,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odstranjevanje madežev s steklenih površin,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dvigovanje rolojev,</w:t>
      </w:r>
    </w:p>
    <w:p w:rsidR="002F16C6"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zalivanje rož in cvetličnih nasadov v prostorih</w:t>
      </w:r>
      <w:r w:rsidR="002F16C6">
        <w:rPr>
          <w:rFonts w:ascii="Arial" w:hAnsi="Arial" w:cs="Arial"/>
          <w:sz w:val="20"/>
          <w:szCs w:val="20"/>
        </w:rPr>
        <w:t>,</w:t>
      </w:r>
    </w:p>
    <w:p w:rsidR="00F06FBA" w:rsidRPr="00F06FBA" w:rsidRDefault="002F16C6" w:rsidP="003B58EE">
      <w:pPr>
        <w:numPr>
          <w:ilvl w:val="0"/>
          <w:numId w:val="37"/>
        </w:numPr>
        <w:spacing w:after="0"/>
        <w:jc w:val="both"/>
        <w:rPr>
          <w:rFonts w:ascii="Arial" w:hAnsi="Arial" w:cs="Arial"/>
          <w:sz w:val="20"/>
          <w:szCs w:val="20"/>
        </w:rPr>
      </w:pPr>
      <w:r w:rsidRPr="00F06FBA">
        <w:rPr>
          <w:rFonts w:ascii="Arial" w:hAnsi="Arial" w:cs="Arial"/>
          <w:sz w:val="20"/>
          <w:szCs w:val="20"/>
        </w:rPr>
        <w:t>mokro brisanje table</w:t>
      </w:r>
      <w:r w:rsidR="00F06FBA" w:rsidRPr="00F06FBA">
        <w:rPr>
          <w:rFonts w:ascii="Arial" w:hAnsi="Arial" w:cs="Arial"/>
          <w:sz w:val="20"/>
          <w:szCs w:val="20"/>
        </w:rPr>
        <w:t>.</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Tedensko: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pajčevin,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pomivanje košev za odpadke,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čiščenje podnožja stolov in miz, brisanje okvirjev slik,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in razkuževanje telefonskih aparatov in električnih stikal,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svetilnih teles v dosegu rok,</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temeljito čiščenje tabel,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korit za rože.</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Mesečno: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vratnih podbojev in vratnih kril,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premazovanje  pisarniškega pohištva s </w:t>
      </w:r>
      <w:proofErr w:type="spellStart"/>
      <w:r w:rsidRPr="00F06FBA">
        <w:rPr>
          <w:rFonts w:ascii="Arial" w:hAnsi="Arial" w:cs="Arial"/>
          <w:sz w:val="20"/>
          <w:szCs w:val="20"/>
        </w:rPr>
        <w:t>samosvetlečo</w:t>
      </w:r>
      <w:proofErr w:type="spellEnd"/>
      <w:r w:rsidRPr="00F06FBA">
        <w:rPr>
          <w:rFonts w:ascii="Arial" w:hAnsi="Arial" w:cs="Arial"/>
          <w:sz w:val="20"/>
          <w:szCs w:val="20"/>
        </w:rPr>
        <w:t xml:space="preserve"> (antistatično) zaščitno emulzijo,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radiatorjev.</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b/>
          <w:i/>
          <w:sz w:val="20"/>
          <w:szCs w:val="20"/>
        </w:rPr>
      </w:pPr>
      <w:r w:rsidRPr="00F06FBA">
        <w:rPr>
          <w:rFonts w:ascii="Arial" w:hAnsi="Arial" w:cs="Arial"/>
          <w:b/>
          <w:i/>
          <w:sz w:val="20"/>
          <w:szCs w:val="20"/>
        </w:rPr>
        <w:t>D) HODNIKI, STOPNIŠČA</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Dnevno: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pometanje, sesanje, strojno ali ročno mokro čiščenje vseh talnih površin,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prahu s pisarniškega pohištva, delovnih površin, miz,  okenskih polic in zgornjih površin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madežev z vrat in kljuk, stikal in pohištva,</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sesanje vseh talnih površin s tapisoni oz. tekstilnimi oblogami,</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praznjenje košev, nameščanje vrečk v posode za odpadke in iznos odpadkov v zato predvidene kontejnerje,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madežev s steklenih površin na glavnih vhodih in vmesnih vratih,</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zalivanje rož in cvetličnih nasadov. </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lastRenderedPageBreak/>
        <w:t>Tedensko: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pajčevin,</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pomivanje košev za odpadke,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čiščenje podnožja stolov in miz, brisanje okvirjev slik,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in razkuževanje električnih stikal,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svetilnih teles v dosegu rok,</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korit za rože,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steklenih vhodnih in vmesnih vrat in držal ograje,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napisnih tabel, gasilnih aparatov.</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Mesečno: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vratnih podbojev in vratnih kril,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premazovanje  pisarniškega pohištva s </w:t>
      </w:r>
      <w:proofErr w:type="spellStart"/>
      <w:r w:rsidRPr="00F06FBA">
        <w:rPr>
          <w:rFonts w:ascii="Arial" w:hAnsi="Arial" w:cs="Arial"/>
          <w:sz w:val="20"/>
          <w:szCs w:val="20"/>
        </w:rPr>
        <w:t>samosvetlečo</w:t>
      </w:r>
      <w:proofErr w:type="spellEnd"/>
      <w:r w:rsidRPr="00F06FBA">
        <w:rPr>
          <w:rFonts w:ascii="Arial" w:hAnsi="Arial" w:cs="Arial"/>
          <w:sz w:val="20"/>
          <w:szCs w:val="20"/>
        </w:rPr>
        <w:t xml:space="preserve"> (antistatično) zaščitno emulzijo,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pralnih sten.</w:t>
      </w:r>
    </w:p>
    <w:p w:rsidR="00F06FBA" w:rsidRPr="00F06FBA" w:rsidRDefault="00F06FBA" w:rsidP="003B58EE">
      <w:pPr>
        <w:spacing w:after="0"/>
        <w:jc w:val="both"/>
        <w:rPr>
          <w:rFonts w:ascii="Arial" w:hAnsi="Arial" w:cs="Arial"/>
          <w:b/>
          <w:sz w:val="20"/>
          <w:szCs w:val="20"/>
        </w:rPr>
      </w:pPr>
    </w:p>
    <w:p w:rsidR="00F06FBA" w:rsidRPr="00F06FBA" w:rsidRDefault="00F06FBA" w:rsidP="003B58EE">
      <w:pPr>
        <w:spacing w:after="0"/>
        <w:jc w:val="both"/>
        <w:rPr>
          <w:rFonts w:ascii="Arial" w:hAnsi="Arial" w:cs="Arial"/>
          <w:b/>
          <w:i/>
          <w:sz w:val="20"/>
          <w:szCs w:val="20"/>
        </w:rPr>
      </w:pPr>
      <w:r w:rsidRPr="00F06FBA">
        <w:rPr>
          <w:rFonts w:ascii="Arial" w:hAnsi="Arial" w:cs="Arial"/>
          <w:b/>
          <w:i/>
          <w:sz w:val="20"/>
          <w:szCs w:val="20"/>
        </w:rPr>
        <w:t>E) V GLEDALIŠKIH IN PLESNIH DVORANAH</w:t>
      </w:r>
    </w:p>
    <w:p w:rsidR="00F06FBA" w:rsidRPr="00F06FBA" w:rsidRDefault="00F06FBA" w:rsidP="003B58EE">
      <w:pPr>
        <w:spacing w:after="0"/>
        <w:jc w:val="both"/>
        <w:rPr>
          <w:rFonts w:ascii="Arial" w:hAnsi="Arial" w:cs="Arial"/>
          <w:b/>
          <w:sz w:val="20"/>
          <w:szCs w:val="20"/>
        </w:rPr>
      </w:pPr>
      <w:r w:rsidRPr="00F06FBA">
        <w:rPr>
          <w:rFonts w:ascii="Arial" w:hAnsi="Arial" w:cs="Arial"/>
          <w:b/>
          <w:sz w:val="20"/>
          <w:szCs w:val="20"/>
        </w:rPr>
        <w:t xml:space="preserve"> </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Dnevno: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vlažno  čiščenje vseh talnih površin,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brisanje prahu  z naprav v dnevni uporabi, okenskih polic in zgornjih površin radiatorjev,</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madežev z vrat in kljuk, stikal in pohištva,</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praznjenje košev, nameščanje vrečk v posode za odpadke in iznos odpadkov v zato predvidene kontejnerje,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odstranjevanje madežev s steklenih površin, </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Tedensko: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odstranjevanje pajčevine,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pomivanje košev za odpadke,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in razkuževanje električnih stikal,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svetilnih teles v dosegu rok,</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Mesečno:</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vratnih podbojev in vratnih kril,</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čiščenje radiatorjev.</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F) Čiščenje vhoda pred šolo in dvorišča – cca 300m</w:t>
      </w:r>
      <w:r w:rsidRPr="00F06FBA">
        <w:rPr>
          <w:rFonts w:ascii="Arial" w:hAnsi="Arial" w:cs="Arial"/>
          <w:sz w:val="20"/>
          <w:szCs w:val="20"/>
          <w:vertAlign w:val="superscript"/>
        </w:rPr>
        <w:t>2</w:t>
      </w:r>
      <w:r w:rsidRPr="00F06FBA">
        <w:rPr>
          <w:rFonts w:ascii="Arial" w:hAnsi="Arial" w:cs="Arial"/>
          <w:sz w:val="20"/>
          <w:szCs w:val="20"/>
        </w:rPr>
        <w:t xml:space="preserve"> – dnevno med 15.00 in 15.30 uro</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b/>
          <w:i/>
          <w:sz w:val="20"/>
          <w:szCs w:val="20"/>
        </w:rPr>
      </w:pPr>
      <w:r w:rsidRPr="00F06FBA">
        <w:rPr>
          <w:rFonts w:ascii="Arial" w:hAnsi="Arial" w:cs="Arial"/>
          <w:b/>
          <w:i/>
          <w:sz w:val="20"/>
          <w:szCs w:val="20"/>
        </w:rPr>
        <w:t>G) IZREDNO ČIŠČENJE</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 xml:space="preserve">Letno, po dogovoru: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1 x letno strojno odstranjevanje in nanos novih namazov na vseh površinah z zaščitno </w:t>
      </w:r>
      <w:proofErr w:type="spellStart"/>
      <w:r w:rsidRPr="00F06FBA">
        <w:rPr>
          <w:rFonts w:ascii="Arial" w:hAnsi="Arial" w:cs="Arial"/>
          <w:sz w:val="20"/>
          <w:szCs w:val="20"/>
        </w:rPr>
        <w:t>samosvetlečo</w:t>
      </w:r>
      <w:proofErr w:type="spellEnd"/>
      <w:r w:rsidRPr="00F06FBA">
        <w:rPr>
          <w:rFonts w:ascii="Arial" w:hAnsi="Arial" w:cs="Arial"/>
          <w:sz w:val="20"/>
          <w:szCs w:val="20"/>
        </w:rPr>
        <w:t xml:space="preserve"> oz. nedrsečo emulzijo premazane talne površine,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 xml:space="preserve">1 x letno strojno ribanje in zaščita kamnitih talnih površin, </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2 x letno generalno čiščenje vseh zunanjih steklenih barier in vseh notranjih steklenih površin (vseh steklenih površin je 1.085 m</w:t>
      </w:r>
      <w:r w:rsidRPr="00F06FBA">
        <w:rPr>
          <w:rFonts w:ascii="Arial" w:hAnsi="Arial" w:cs="Arial"/>
          <w:sz w:val="20"/>
          <w:szCs w:val="20"/>
          <w:vertAlign w:val="superscript"/>
        </w:rPr>
        <w:t>2</w:t>
      </w:r>
      <w:r w:rsidRPr="00F06FBA">
        <w:rPr>
          <w:rFonts w:ascii="Arial" w:hAnsi="Arial" w:cs="Arial"/>
          <w:sz w:val="20"/>
          <w:szCs w:val="20"/>
        </w:rPr>
        <w:t>),</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1 x letno generalno čiščenje vse šolske površine: tla, luči, predelne stene,</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2 x letno čiščenje lamelnih zaves,</w:t>
      </w:r>
    </w:p>
    <w:p w:rsidR="00F06FBA" w:rsidRPr="00F06FBA" w:rsidRDefault="00F06FBA" w:rsidP="003B58EE">
      <w:pPr>
        <w:numPr>
          <w:ilvl w:val="0"/>
          <w:numId w:val="37"/>
        </w:numPr>
        <w:spacing w:after="0"/>
        <w:jc w:val="both"/>
        <w:rPr>
          <w:rFonts w:ascii="Arial" w:hAnsi="Arial" w:cs="Arial"/>
          <w:sz w:val="20"/>
          <w:szCs w:val="20"/>
        </w:rPr>
      </w:pPr>
      <w:r w:rsidRPr="00F06FBA">
        <w:rPr>
          <w:rFonts w:ascii="Arial" w:hAnsi="Arial" w:cs="Arial"/>
          <w:sz w:val="20"/>
          <w:szCs w:val="20"/>
        </w:rPr>
        <w:t>temeljito čiščenje in dezinfekcija vseh prostorov z inventarjem (po potrebi oziroma na zahtevo  naročnika ob pojavu nalezljivih bolezni).</w:t>
      </w:r>
    </w:p>
    <w:p w:rsidR="00F06FBA" w:rsidRPr="00F06FBA" w:rsidRDefault="00F06FBA" w:rsidP="003B58EE">
      <w:pPr>
        <w:spacing w:after="0"/>
        <w:jc w:val="both"/>
        <w:rPr>
          <w:rFonts w:ascii="Arial" w:hAnsi="Arial" w:cs="Arial"/>
          <w:b/>
          <w:bCs/>
          <w:sz w:val="20"/>
          <w:szCs w:val="20"/>
        </w:rPr>
      </w:pPr>
    </w:p>
    <w:p w:rsidR="00F06FBA" w:rsidRPr="00F06FBA" w:rsidRDefault="00F06FBA" w:rsidP="003B58EE">
      <w:pPr>
        <w:spacing w:after="0"/>
        <w:jc w:val="both"/>
        <w:rPr>
          <w:rFonts w:ascii="Arial" w:hAnsi="Arial" w:cs="Arial"/>
          <w:b/>
          <w:sz w:val="20"/>
          <w:szCs w:val="20"/>
        </w:rPr>
      </w:pPr>
      <w:r w:rsidRPr="00F06FBA">
        <w:rPr>
          <w:rFonts w:ascii="Arial" w:hAnsi="Arial" w:cs="Arial"/>
          <w:b/>
          <w:sz w:val="20"/>
          <w:szCs w:val="20"/>
        </w:rPr>
        <w:t>IZREDNO ČIŠČENJE poslovnih prostorov bo ponudnik opravil od 15. julija do najkasneje 15. avgusta tekočega leta.</w:t>
      </w:r>
    </w:p>
    <w:p w:rsidR="00F06FBA" w:rsidRPr="00F06FBA" w:rsidRDefault="00F06FBA" w:rsidP="003B58EE">
      <w:pPr>
        <w:spacing w:after="0"/>
        <w:jc w:val="both"/>
        <w:rPr>
          <w:rFonts w:ascii="Arial" w:hAnsi="Arial" w:cs="Arial"/>
          <w:b/>
          <w:bCs/>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MANIPULACIJA Z ODPADKI:</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 xml:space="preserve">Zahtevano je ločeno zbiranje odpadkov. </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Storitve čiščenje se izvajajo vključno  od ponedeljka do petka. Po predhodni najavi naročnika se storitve čiščenja (dežurstva) opravljajo tudi ob sobotah in v izjemnih primerih nedeljah.</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 xml:space="preserve">V navedena dela mora ponudnik </w:t>
      </w:r>
      <w:r w:rsidRPr="00F06FBA">
        <w:rPr>
          <w:rFonts w:ascii="Arial" w:hAnsi="Arial" w:cs="Arial"/>
          <w:b/>
          <w:sz w:val="20"/>
          <w:szCs w:val="20"/>
        </w:rPr>
        <w:t>vključiti okolju prijazna čistila</w:t>
      </w:r>
      <w:r w:rsidRPr="00F06FBA">
        <w:rPr>
          <w:rFonts w:ascii="Arial" w:hAnsi="Arial" w:cs="Arial"/>
          <w:sz w:val="20"/>
          <w:szCs w:val="20"/>
        </w:rPr>
        <w:t xml:space="preserve">. </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b/>
          <w:sz w:val="20"/>
          <w:szCs w:val="20"/>
          <w:u w:val="single"/>
        </w:rPr>
      </w:pPr>
      <w:r w:rsidRPr="00F06FBA">
        <w:rPr>
          <w:rFonts w:ascii="Arial" w:hAnsi="Arial" w:cs="Arial"/>
          <w:b/>
          <w:sz w:val="20"/>
          <w:szCs w:val="20"/>
          <w:u w:val="single"/>
        </w:rPr>
        <w:t>Delovni čas:</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 xml:space="preserve">Delo poteka od 9. do 22. ure. Ponudnik mora v sobotah v dopoldanskem času zagotoviti dežurstvo enega (1) zaposlenega delavca, praviloma od 11. do 15. ure. Ob nedeljah po dogovoru in naročilu naročnika. </w:t>
      </w:r>
    </w:p>
    <w:p w:rsidR="00F06FBA" w:rsidRPr="00F06FBA" w:rsidRDefault="00F06FBA" w:rsidP="003B58EE">
      <w:pPr>
        <w:spacing w:after="0"/>
        <w:jc w:val="both"/>
        <w:rPr>
          <w:rFonts w:ascii="Arial" w:hAnsi="Arial" w:cs="Arial"/>
          <w:sz w:val="20"/>
          <w:szCs w:val="20"/>
        </w:rPr>
      </w:pPr>
    </w:p>
    <w:p w:rsidR="00F06FBA" w:rsidRPr="00F06FBA" w:rsidRDefault="00F06FBA" w:rsidP="003B58EE">
      <w:pPr>
        <w:spacing w:after="0"/>
        <w:jc w:val="both"/>
        <w:rPr>
          <w:rFonts w:ascii="Arial" w:hAnsi="Arial" w:cs="Arial"/>
          <w:b/>
          <w:sz w:val="20"/>
          <w:szCs w:val="20"/>
          <w:u w:val="single"/>
        </w:rPr>
      </w:pPr>
      <w:r w:rsidRPr="00F06FBA">
        <w:rPr>
          <w:rFonts w:ascii="Arial" w:hAnsi="Arial" w:cs="Arial"/>
          <w:b/>
          <w:sz w:val="20"/>
          <w:szCs w:val="20"/>
          <w:u w:val="single"/>
        </w:rPr>
        <w:t>Ostale zahteve:</w:t>
      </w:r>
    </w:p>
    <w:p w:rsidR="00F06FBA" w:rsidRPr="00F06FBA" w:rsidRDefault="00F06FBA" w:rsidP="003B58EE">
      <w:pPr>
        <w:spacing w:after="0"/>
        <w:jc w:val="both"/>
        <w:rPr>
          <w:rFonts w:ascii="Arial" w:hAnsi="Arial" w:cs="Arial"/>
          <w:sz w:val="20"/>
          <w:szCs w:val="20"/>
        </w:rPr>
      </w:pP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Ponudnik mora zagotoviti nadzornika, ki bo nadzoroval delo svojih delavk/delavcev. Naloge nadzornika so: </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Vsaj dvakrat tedensko najmanj 1</w:t>
      </w:r>
      <w:r w:rsidR="00214A69">
        <w:rPr>
          <w:rFonts w:ascii="Arial" w:hAnsi="Arial" w:cs="Arial"/>
          <w:sz w:val="20"/>
          <w:szCs w:val="20"/>
        </w:rPr>
        <w:t xml:space="preserve"> </w:t>
      </w:r>
      <w:r w:rsidRPr="00F06FBA">
        <w:rPr>
          <w:rFonts w:ascii="Arial" w:hAnsi="Arial" w:cs="Arial"/>
          <w:sz w:val="20"/>
          <w:szCs w:val="20"/>
        </w:rPr>
        <w:t xml:space="preserve">(ena) ura prisotnost na obeh lokacijah. Prisotnost nadzornika se evidentira kot se evidentira tudi prisotnost delavk/delavcev na lokacijah v evidencah prisotnosti in sicer na lokacijah naročnika:     </w:t>
      </w:r>
    </w:p>
    <w:p w:rsidR="00F06FBA" w:rsidRPr="00F06FBA" w:rsidRDefault="00F06FBA" w:rsidP="003B58EE">
      <w:pPr>
        <w:spacing w:after="0"/>
        <w:jc w:val="both"/>
        <w:rPr>
          <w:rFonts w:ascii="Arial" w:hAnsi="Arial" w:cs="Arial"/>
          <w:sz w:val="20"/>
          <w:szCs w:val="20"/>
        </w:rPr>
      </w:pPr>
      <w:r w:rsidRPr="00F06FBA">
        <w:rPr>
          <w:rFonts w:ascii="Arial" w:hAnsi="Arial" w:cs="Arial"/>
          <w:sz w:val="20"/>
          <w:szCs w:val="20"/>
        </w:rPr>
        <w:t>-  Kardeljeva ploščad 28a, Ljubljana,</w:t>
      </w:r>
    </w:p>
    <w:p w:rsidR="00F06FBA" w:rsidRPr="00ED41C6" w:rsidRDefault="00F06FBA" w:rsidP="003B58EE">
      <w:pPr>
        <w:spacing w:after="0"/>
        <w:jc w:val="both"/>
        <w:rPr>
          <w:rFonts w:ascii="Arial" w:hAnsi="Arial" w:cs="Arial"/>
          <w:sz w:val="20"/>
          <w:szCs w:val="20"/>
        </w:rPr>
      </w:pPr>
      <w:r w:rsidRPr="00F06FBA">
        <w:rPr>
          <w:rFonts w:ascii="Arial" w:hAnsi="Arial" w:cs="Arial"/>
          <w:sz w:val="20"/>
          <w:szCs w:val="20"/>
        </w:rPr>
        <w:t xml:space="preserve">-  Biti mora dosegljiv na mobilni </w:t>
      </w:r>
      <w:r w:rsidRPr="00ED41C6">
        <w:rPr>
          <w:rFonts w:ascii="Arial" w:hAnsi="Arial" w:cs="Arial"/>
          <w:sz w:val="20"/>
          <w:szCs w:val="20"/>
        </w:rPr>
        <w:t>telefon 24 ur (odpravljanje napak, reklamacije in intervencije)</w:t>
      </w:r>
    </w:p>
    <w:p w:rsidR="00F06FBA" w:rsidRPr="00ED41C6" w:rsidRDefault="00F06FBA" w:rsidP="003B58EE">
      <w:pPr>
        <w:spacing w:after="0"/>
        <w:jc w:val="both"/>
        <w:rPr>
          <w:rFonts w:ascii="Arial" w:hAnsi="Arial" w:cs="Arial"/>
          <w:sz w:val="20"/>
          <w:szCs w:val="20"/>
        </w:rPr>
      </w:pPr>
      <w:r w:rsidRPr="00ED41C6">
        <w:rPr>
          <w:rFonts w:ascii="Arial" w:hAnsi="Arial" w:cs="Arial"/>
          <w:sz w:val="20"/>
          <w:szCs w:val="20"/>
        </w:rPr>
        <w:t>-  Je odgovoren za kvaliteto čiščenja delavk/delavcev</w:t>
      </w:r>
    </w:p>
    <w:p w:rsidR="00F06FBA" w:rsidRPr="00ED41C6" w:rsidRDefault="00F06FBA" w:rsidP="003B58EE">
      <w:pPr>
        <w:spacing w:after="0"/>
        <w:jc w:val="both"/>
        <w:rPr>
          <w:rFonts w:ascii="Arial" w:hAnsi="Arial" w:cs="Arial"/>
          <w:sz w:val="20"/>
          <w:szCs w:val="20"/>
        </w:rPr>
      </w:pPr>
      <w:r w:rsidRPr="00ED41C6">
        <w:rPr>
          <w:rFonts w:ascii="Arial" w:hAnsi="Arial" w:cs="Arial"/>
          <w:sz w:val="20"/>
          <w:szCs w:val="20"/>
        </w:rPr>
        <w:t>-  Je kontaktna oseba na naslovu e-pošte za reklamacije</w:t>
      </w:r>
    </w:p>
    <w:p w:rsidR="00F06FBA" w:rsidRPr="00ED41C6" w:rsidRDefault="00F06FBA" w:rsidP="003B58EE">
      <w:pPr>
        <w:numPr>
          <w:ilvl w:val="0"/>
          <w:numId w:val="38"/>
        </w:numPr>
        <w:spacing w:after="0"/>
        <w:jc w:val="both"/>
        <w:rPr>
          <w:rFonts w:ascii="Arial" w:hAnsi="Arial" w:cs="Arial"/>
          <w:sz w:val="20"/>
          <w:szCs w:val="20"/>
        </w:rPr>
      </w:pPr>
      <w:r w:rsidRPr="00ED41C6">
        <w:rPr>
          <w:rFonts w:ascii="Arial" w:hAnsi="Arial" w:cs="Arial"/>
          <w:sz w:val="20"/>
          <w:szCs w:val="20"/>
        </w:rPr>
        <w:t>Naročnik zahteva, da ponudnik zagotovi osem (8) urno prisotnost svojih delavcev na objektih vsak delovni dan. Na objektu naroč</w:t>
      </w:r>
      <w:r w:rsidR="00214A69" w:rsidRPr="00ED41C6">
        <w:rPr>
          <w:rFonts w:ascii="Arial" w:hAnsi="Arial" w:cs="Arial"/>
          <w:sz w:val="20"/>
          <w:szCs w:val="20"/>
        </w:rPr>
        <w:t>nika morajo biti najmanj štirje (4</w:t>
      </w:r>
      <w:r w:rsidRPr="00ED41C6">
        <w:rPr>
          <w:rFonts w:ascii="Arial" w:hAnsi="Arial" w:cs="Arial"/>
          <w:sz w:val="20"/>
          <w:szCs w:val="20"/>
        </w:rPr>
        <w:t>) delavci, eden od teh od 9.00 naprej.</w:t>
      </w:r>
    </w:p>
    <w:p w:rsidR="00F06FBA" w:rsidRPr="00ED41C6" w:rsidRDefault="00F06FBA" w:rsidP="003B58EE">
      <w:pPr>
        <w:spacing w:after="0"/>
        <w:jc w:val="both"/>
        <w:rPr>
          <w:rFonts w:ascii="Arial" w:hAnsi="Arial" w:cs="Arial"/>
          <w:sz w:val="20"/>
          <w:szCs w:val="20"/>
        </w:rPr>
      </w:pPr>
      <w:r w:rsidRPr="00ED41C6">
        <w:rPr>
          <w:rFonts w:ascii="Arial" w:hAnsi="Arial" w:cs="Arial"/>
          <w:sz w:val="20"/>
          <w:szCs w:val="20"/>
        </w:rPr>
        <w:t>Prisotnost delavk/delavcev bo naročnik na lokacijah, kjer se opravlja čiščenje, kontroliral. Evidenca poteka na lokaciji naročnika Kardeljeva ploščad 28a</w:t>
      </w:r>
      <w:r w:rsidR="00214A69" w:rsidRPr="00ED41C6">
        <w:rPr>
          <w:rFonts w:ascii="Arial" w:hAnsi="Arial" w:cs="Arial"/>
          <w:sz w:val="20"/>
          <w:szCs w:val="20"/>
        </w:rPr>
        <w:t>, 1000 Ljubljana</w:t>
      </w:r>
      <w:r w:rsidRPr="00ED41C6">
        <w:rPr>
          <w:rFonts w:ascii="Arial" w:hAnsi="Arial" w:cs="Arial"/>
          <w:sz w:val="20"/>
          <w:szCs w:val="20"/>
        </w:rPr>
        <w:t xml:space="preserve"> tako, da delavka/delavec na registratorju delovnega časa beleži uro prihoda in odhoda. </w:t>
      </w:r>
    </w:p>
    <w:p w:rsidR="00F06FBA" w:rsidRPr="00ED41C6" w:rsidRDefault="00F06FBA" w:rsidP="003B58EE">
      <w:pPr>
        <w:spacing w:after="0"/>
        <w:jc w:val="both"/>
        <w:rPr>
          <w:rFonts w:ascii="Arial" w:hAnsi="Arial" w:cs="Arial"/>
          <w:sz w:val="20"/>
          <w:szCs w:val="20"/>
        </w:rPr>
      </w:pPr>
    </w:p>
    <w:p w:rsidR="00F06FBA" w:rsidRPr="00ED41C6" w:rsidRDefault="00F06FBA" w:rsidP="003B58EE">
      <w:pPr>
        <w:numPr>
          <w:ilvl w:val="0"/>
          <w:numId w:val="38"/>
        </w:numPr>
        <w:spacing w:after="0"/>
        <w:jc w:val="both"/>
        <w:rPr>
          <w:rFonts w:ascii="Arial" w:hAnsi="Arial" w:cs="Arial"/>
          <w:sz w:val="20"/>
          <w:szCs w:val="20"/>
        </w:rPr>
      </w:pPr>
      <w:r w:rsidRPr="00ED41C6">
        <w:rPr>
          <w:rFonts w:ascii="Arial" w:hAnsi="Arial" w:cs="Arial"/>
          <w:sz w:val="20"/>
          <w:szCs w:val="20"/>
        </w:rPr>
        <w:t>Izbrani ponudnik bo moral izdelovati plane čiščenja. Plan čiščenja je potrebno dostaviti pooblaščeni osebi naročnika.</w:t>
      </w:r>
    </w:p>
    <w:p w:rsidR="00F06FBA" w:rsidRPr="00F06FBA" w:rsidRDefault="00F06FBA" w:rsidP="003B58EE">
      <w:pPr>
        <w:numPr>
          <w:ilvl w:val="0"/>
          <w:numId w:val="38"/>
        </w:numPr>
        <w:spacing w:after="0"/>
        <w:jc w:val="both"/>
        <w:rPr>
          <w:rFonts w:ascii="Arial" w:hAnsi="Arial" w:cs="Arial"/>
          <w:b/>
          <w:sz w:val="20"/>
          <w:szCs w:val="20"/>
        </w:rPr>
      </w:pPr>
      <w:r w:rsidRPr="00ED41C6">
        <w:rPr>
          <w:rFonts w:ascii="Arial" w:hAnsi="Arial" w:cs="Arial"/>
          <w:sz w:val="20"/>
          <w:szCs w:val="20"/>
        </w:rPr>
        <w:t>Čiščenje prostorov naročnika se mora opravljati po vnaprej znani tehnologiji čiščenja, s sodobno organizacijo dela, s sodobnimi metodami in tehnikami ter spremljanjem kakovosti</w:t>
      </w:r>
      <w:r w:rsidRPr="00F06FBA">
        <w:rPr>
          <w:rFonts w:ascii="Arial" w:hAnsi="Arial" w:cs="Arial"/>
          <w:sz w:val="20"/>
          <w:szCs w:val="20"/>
        </w:rPr>
        <w:t xml:space="preserve"> opravljenega dela. </w:t>
      </w:r>
    </w:p>
    <w:p w:rsidR="00F06FBA" w:rsidRPr="00F06FBA" w:rsidRDefault="00F06FBA" w:rsidP="003B58EE">
      <w:pPr>
        <w:spacing w:after="0"/>
        <w:jc w:val="both"/>
        <w:rPr>
          <w:rFonts w:ascii="Arial" w:hAnsi="Arial" w:cs="Arial"/>
          <w:b/>
          <w:sz w:val="20"/>
          <w:szCs w:val="20"/>
        </w:rPr>
      </w:pPr>
      <w:r w:rsidRPr="00F06FBA">
        <w:rPr>
          <w:rFonts w:ascii="Arial" w:hAnsi="Arial" w:cs="Arial"/>
          <w:b/>
          <w:sz w:val="20"/>
          <w:szCs w:val="20"/>
        </w:rPr>
        <w:t>Naročnik zagotovi izvajalcu čiščenja:</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vodo,</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električno energijo za delovanje čistilnih strojev,</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prostor za shranjevanje čistilnih sredstev, delovnih pripomočkov in naprav,</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prostor za garderobo čistilcev,</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toaletni papir,</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papirnate brisače,</w:t>
      </w:r>
    </w:p>
    <w:p w:rsidR="00F06FBA" w:rsidRPr="00F06FBA" w:rsidRDefault="00F06FBA" w:rsidP="003B58EE">
      <w:pPr>
        <w:numPr>
          <w:ilvl w:val="0"/>
          <w:numId w:val="40"/>
        </w:numPr>
        <w:spacing w:after="0"/>
        <w:jc w:val="both"/>
        <w:rPr>
          <w:rFonts w:ascii="Arial" w:hAnsi="Arial" w:cs="Arial"/>
          <w:sz w:val="20"/>
          <w:szCs w:val="20"/>
        </w:rPr>
      </w:pPr>
      <w:r w:rsidRPr="00F06FBA">
        <w:rPr>
          <w:rFonts w:ascii="Arial" w:hAnsi="Arial" w:cs="Arial"/>
          <w:sz w:val="20"/>
          <w:szCs w:val="20"/>
        </w:rPr>
        <w:t>tekoče milo,</w:t>
      </w:r>
    </w:p>
    <w:p w:rsidR="00F06FBA" w:rsidRPr="00F06FBA" w:rsidRDefault="00F06FBA" w:rsidP="003B58EE">
      <w:pPr>
        <w:numPr>
          <w:ilvl w:val="0"/>
          <w:numId w:val="40"/>
        </w:numPr>
        <w:spacing w:after="0"/>
        <w:jc w:val="both"/>
        <w:rPr>
          <w:rFonts w:ascii="Arial" w:hAnsi="Arial" w:cs="Arial"/>
          <w:b/>
          <w:sz w:val="20"/>
          <w:szCs w:val="20"/>
        </w:rPr>
      </w:pPr>
      <w:proofErr w:type="spellStart"/>
      <w:r w:rsidRPr="00F06FBA">
        <w:rPr>
          <w:rFonts w:ascii="Arial" w:hAnsi="Arial" w:cs="Arial"/>
          <w:sz w:val="20"/>
          <w:szCs w:val="20"/>
        </w:rPr>
        <w:t>osvežilce</w:t>
      </w:r>
      <w:proofErr w:type="spellEnd"/>
      <w:r w:rsidRPr="00F06FBA">
        <w:rPr>
          <w:rFonts w:ascii="Arial" w:hAnsi="Arial" w:cs="Arial"/>
          <w:sz w:val="20"/>
          <w:szCs w:val="20"/>
        </w:rPr>
        <w:t xml:space="preserve"> zraka</w:t>
      </w:r>
    </w:p>
    <w:p w:rsidR="00F06FBA" w:rsidRPr="00F06FBA" w:rsidRDefault="00F06FBA" w:rsidP="003B58EE">
      <w:pPr>
        <w:numPr>
          <w:ilvl w:val="0"/>
          <w:numId w:val="38"/>
        </w:numPr>
        <w:spacing w:after="0"/>
        <w:jc w:val="both"/>
        <w:rPr>
          <w:rFonts w:ascii="Arial" w:hAnsi="Arial" w:cs="Arial"/>
          <w:b/>
          <w:sz w:val="20"/>
          <w:szCs w:val="20"/>
        </w:rPr>
      </w:pPr>
      <w:r w:rsidRPr="00F06FBA">
        <w:rPr>
          <w:rFonts w:ascii="Arial" w:hAnsi="Arial" w:cs="Arial"/>
          <w:sz w:val="20"/>
          <w:szCs w:val="20"/>
        </w:rPr>
        <w:t xml:space="preserve">Vsa čistila, dezinfekcijska sredstva in opremo za čiščenje mora zagotoviti ponudnik in so všteta v ceno čiščenja. </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Delavci izvajalca morajo pri opravljanju storitev dosledno upoštevati načela splošne higiene. Čiščenje mora biti organizirano tako, da poteka od čistega proti umazanemu delu, da so </w:t>
      </w:r>
      <w:r w:rsidRPr="00F06FBA">
        <w:rPr>
          <w:rFonts w:ascii="Arial" w:hAnsi="Arial" w:cs="Arial"/>
          <w:b/>
          <w:sz w:val="20"/>
          <w:szCs w:val="20"/>
        </w:rPr>
        <w:t>ločene čiste in nečiste poti.</w:t>
      </w:r>
      <w:r w:rsidRPr="00F06FBA">
        <w:rPr>
          <w:rFonts w:ascii="Arial" w:hAnsi="Arial" w:cs="Arial"/>
          <w:sz w:val="20"/>
          <w:szCs w:val="20"/>
        </w:rPr>
        <w:t xml:space="preserve"> Skrbeti morajo za visok nivo osebne higiene (zlasti higieno rok!!!) ter higieno delovne opreme in pripomočkov.</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Pri opravljanju storitev čiščenja mora izvajalec uporabljati le </w:t>
      </w:r>
      <w:r w:rsidRPr="00F06FBA">
        <w:rPr>
          <w:rFonts w:ascii="Arial" w:hAnsi="Arial" w:cs="Arial"/>
          <w:b/>
          <w:sz w:val="20"/>
          <w:szCs w:val="20"/>
        </w:rPr>
        <w:t>čistila, ki so</w:t>
      </w:r>
      <w:r w:rsidRPr="00F06FBA">
        <w:rPr>
          <w:rFonts w:ascii="Arial" w:hAnsi="Arial" w:cs="Arial"/>
          <w:sz w:val="20"/>
          <w:szCs w:val="20"/>
        </w:rPr>
        <w:t xml:space="preserve"> </w:t>
      </w:r>
      <w:r w:rsidRPr="00F06FBA">
        <w:rPr>
          <w:rFonts w:ascii="Arial" w:hAnsi="Arial" w:cs="Arial"/>
          <w:b/>
          <w:sz w:val="20"/>
          <w:szCs w:val="20"/>
        </w:rPr>
        <w:t>mikrobiološko in dermatološko testirana</w:t>
      </w:r>
      <w:r w:rsidRPr="00F06FBA">
        <w:rPr>
          <w:rFonts w:ascii="Arial" w:hAnsi="Arial" w:cs="Arial"/>
          <w:sz w:val="20"/>
          <w:szCs w:val="20"/>
        </w:rPr>
        <w:t xml:space="preserve">, tako da ne vsebujejo patogenih bakterij in ne povzročajo alergij ali drugih </w:t>
      </w:r>
      <w:r w:rsidRPr="00F06FBA">
        <w:rPr>
          <w:rFonts w:ascii="Arial" w:hAnsi="Arial" w:cs="Arial"/>
          <w:sz w:val="20"/>
          <w:szCs w:val="20"/>
        </w:rPr>
        <w:lastRenderedPageBreak/>
        <w:t>bolezenskih sprememb na koži. Čistila morajo biti pakirana v originalni embalaži, opremljena z navodilom za uporabo v slovenskem jeziku. Čistila ne smejo biti dostopna študentom.</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b/>
          <w:sz w:val="20"/>
          <w:szCs w:val="20"/>
        </w:rPr>
        <w:t xml:space="preserve">Pripomočki za čiščenje </w:t>
      </w:r>
      <w:r w:rsidRPr="00F06FBA">
        <w:rPr>
          <w:rFonts w:ascii="Arial" w:hAnsi="Arial" w:cs="Arial"/>
          <w:sz w:val="20"/>
          <w:szCs w:val="20"/>
        </w:rPr>
        <w:t>(krpe, vedra</w:t>
      </w:r>
      <w:r w:rsidR="003B58EE">
        <w:rPr>
          <w:rFonts w:ascii="Arial" w:hAnsi="Arial" w:cs="Arial"/>
          <w:sz w:val="20"/>
          <w:szCs w:val="20"/>
        </w:rPr>
        <w:t>,</w:t>
      </w:r>
      <w:r w:rsidRPr="00F06FBA">
        <w:rPr>
          <w:rFonts w:ascii="Arial" w:hAnsi="Arial" w:cs="Arial"/>
          <w:sz w:val="20"/>
          <w:szCs w:val="20"/>
        </w:rPr>
        <w:t xml:space="preserve"> …) morajo </w:t>
      </w:r>
      <w:r w:rsidRPr="00F06FBA">
        <w:rPr>
          <w:rFonts w:ascii="Arial" w:hAnsi="Arial" w:cs="Arial"/>
          <w:b/>
          <w:sz w:val="20"/>
          <w:szCs w:val="20"/>
        </w:rPr>
        <w:t>biti ločeni glede na namen uporabe</w:t>
      </w:r>
      <w:r w:rsidRPr="00F06FBA">
        <w:rPr>
          <w:rFonts w:ascii="Arial" w:hAnsi="Arial" w:cs="Arial"/>
          <w:sz w:val="20"/>
          <w:szCs w:val="20"/>
        </w:rPr>
        <w:t xml:space="preserve"> (npr. čiščenje površin učilnic, predavalnic, sanitarnih prostorov, tal). </w:t>
      </w:r>
      <w:r w:rsidRPr="00F06FBA">
        <w:rPr>
          <w:rFonts w:ascii="Arial" w:hAnsi="Arial" w:cs="Arial"/>
          <w:b/>
          <w:sz w:val="20"/>
          <w:szCs w:val="20"/>
        </w:rPr>
        <w:t>Namembnost pripomočkov</w:t>
      </w:r>
      <w:r w:rsidRPr="00F06FBA">
        <w:rPr>
          <w:rFonts w:ascii="Arial" w:hAnsi="Arial" w:cs="Arial"/>
          <w:sz w:val="20"/>
          <w:szCs w:val="20"/>
        </w:rPr>
        <w:t xml:space="preserve"> mora biti barvno opredeljena ali kako drugače </w:t>
      </w:r>
      <w:r w:rsidRPr="00F06FBA">
        <w:rPr>
          <w:rFonts w:ascii="Arial" w:hAnsi="Arial" w:cs="Arial"/>
          <w:b/>
          <w:sz w:val="20"/>
          <w:szCs w:val="20"/>
        </w:rPr>
        <w:t>jasno označena</w:t>
      </w:r>
      <w:r w:rsidRPr="00F06FBA">
        <w:rPr>
          <w:rFonts w:ascii="Arial" w:hAnsi="Arial" w:cs="Arial"/>
          <w:sz w:val="20"/>
          <w:szCs w:val="20"/>
        </w:rPr>
        <w:t>. Po uporabi je potrebno pripomočke dobro očistiti in skupaj s čistili shraniti v namenskem prostoru oz. omari – nedostopno študentom!</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Krpe v uporabi se ne sme prenašati iz prostora v prostor – za čiščenje posameznega prostora se uporabi sveže, čiste krpe. Po uporabi se krpe takoj odloži v ustrezno vrečo za umazano perilo.</w:t>
      </w:r>
    </w:p>
    <w:p w:rsidR="00F06FBA" w:rsidRPr="00F06FBA" w:rsidRDefault="00F06FBA" w:rsidP="003B58EE">
      <w:pPr>
        <w:numPr>
          <w:ilvl w:val="0"/>
          <w:numId w:val="38"/>
        </w:numPr>
        <w:spacing w:after="0"/>
        <w:jc w:val="both"/>
        <w:rPr>
          <w:rFonts w:ascii="Arial" w:hAnsi="Arial" w:cs="Arial"/>
          <w:sz w:val="20"/>
          <w:szCs w:val="20"/>
          <w:u w:val="single"/>
        </w:rPr>
      </w:pPr>
      <w:r w:rsidRPr="00F06FBA">
        <w:rPr>
          <w:rFonts w:ascii="Arial" w:hAnsi="Arial" w:cs="Arial"/>
          <w:sz w:val="20"/>
          <w:szCs w:val="20"/>
        </w:rPr>
        <w:t xml:space="preserve">Izvajalec čiščenja mora zagotoviti </w:t>
      </w:r>
      <w:r w:rsidRPr="00F06FBA">
        <w:rPr>
          <w:rFonts w:ascii="Arial" w:hAnsi="Arial" w:cs="Arial"/>
          <w:b/>
          <w:sz w:val="20"/>
          <w:szCs w:val="20"/>
        </w:rPr>
        <w:t>kontinuiran dnevni odvoz uporabljenih krp za čiščenje iz posameznih lokacij naročnika in ustrezno pranje le – teh.</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Izvajalec mora </w:t>
      </w:r>
      <w:r w:rsidRPr="00F06FBA">
        <w:rPr>
          <w:rFonts w:ascii="Arial" w:hAnsi="Arial" w:cs="Arial"/>
          <w:b/>
          <w:sz w:val="20"/>
          <w:szCs w:val="20"/>
        </w:rPr>
        <w:t>zagotoviti vsa potrebna delovna in zaščitna sredstva</w:t>
      </w:r>
      <w:r w:rsidRPr="00F06FBA">
        <w:rPr>
          <w:rFonts w:ascii="Arial" w:hAnsi="Arial" w:cs="Arial"/>
          <w:sz w:val="20"/>
          <w:szCs w:val="20"/>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Delavci izvajalca so takoj po prihodu na delovno mesto in opravljenih pripravah na delo, dolžni poskrbeti za </w:t>
      </w:r>
      <w:r w:rsidRPr="00F06FBA">
        <w:rPr>
          <w:rFonts w:ascii="Arial" w:hAnsi="Arial" w:cs="Arial"/>
          <w:b/>
          <w:sz w:val="20"/>
          <w:szCs w:val="20"/>
        </w:rPr>
        <w:t>sprotno čiščenje najbolj frekventnih prostorov</w:t>
      </w:r>
      <w:r w:rsidRPr="00F06FBA">
        <w:rPr>
          <w:rFonts w:ascii="Arial" w:hAnsi="Arial" w:cs="Arial"/>
          <w:sz w:val="20"/>
          <w:szCs w:val="20"/>
        </w:rPr>
        <w:t xml:space="preserve"> (vhodi, garderobe, hodniki in sanitarije). Temeljito se navedeni prostori očistijo še enkrat pred zaključkom obratovalnega časa naročnika.</w:t>
      </w:r>
    </w:p>
    <w:p w:rsidR="00F06FBA" w:rsidRPr="00F06FBA" w:rsidRDefault="00F06FBA" w:rsidP="003B58EE">
      <w:pPr>
        <w:numPr>
          <w:ilvl w:val="0"/>
          <w:numId w:val="38"/>
        </w:numPr>
        <w:spacing w:after="0"/>
        <w:jc w:val="both"/>
        <w:rPr>
          <w:rFonts w:ascii="Arial" w:hAnsi="Arial" w:cs="Arial"/>
          <w:b/>
          <w:sz w:val="20"/>
          <w:szCs w:val="20"/>
        </w:rPr>
      </w:pPr>
      <w:r w:rsidRPr="00F06FBA">
        <w:rPr>
          <w:rFonts w:ascii="Arial" w:hAnsi="Arial" w:cs="Arial"/>
          <w:sz w:val="20"/>
          <w:szCs w:val="20"/>
        </w:rPr>
        <w:t>Delavci izvajalca so dolžni dosledno dnevno skrbeti za</w:t>
      </w:r>
      <w:r w:rsidRPr="00F06FBA">
        <w:rPr>
          <w:rFonts w:ascii="Arial" w:hAnsi="Arial" w:cs="Arial"/>
          <w:b/>
          <w:sz w:val="20"/>
          <w:szCs w:val="20"/>
        </w:rPr>
        <w:t xml:space="preserve"> zapiranje oken,</w:t>
      </w:r>
      <w:r w:rsidRPr="00F06FBA">
        <w:rPr>
          <w:rFonts w:ascii="Arial" w:hAnsi="Arial" w:cs="Arial"/>
          <w:sz w:val="20"/>
          <w:szCs w:val="20"/>
        </w:rPr>
        <w:t xml:space="preserve"> </w:t>
      </w:r>
      <w:r w:rsidRPr="00F06FBA">
        <w:rPr>
          <w:rFonts w:ascii="Arial" w:hAnsi="Arial" w:cs="Arial"/>
          <w:b/>
          <w:sz w:val="20"/>
          <w:szCs w:val="20"/>
        </w:rPr>
        <w:t>ugašanje luči in zapiranje vodovodnih pip.</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V izjemnih primerih mora izvajalec opraviti storitve čiščenja tudi izven načrtovanega delovnega časa, ki ga določi naročnik.</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 xml:space="preserve">Izbrani ponudnik mora v sanitarije pri naročniku namestiti list za evidentiranje čiščenja sanitarij. </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Izbrani ponudnik mora svoje delavce seznaniti z vsemi zahtevami naročnika.</w:t>
      </w:r>
    </w:p>
    <w:p w:rsidR="00F06FBA" w:rsidRPr="00F06FBA" w:rsidRDefault="00F06FBA" w:rsidP="003B58EE">
      <w:pPr>
        <w:numPr>
          <w:ilvl w:val="0"/>
          <w:numId w:val="38"/>
        </w:numPr>
        <w:spacing w:after="0"/>
        <w:jc w:val="both"/>
        <w:rPr>
          <w:rFonts w:ascii="Arial" w:hAnsi="Arial" w:cs="Arial"/>
          <w:sz w:val="20"/>
          <w:szCs w:val="20"/>
        </w:rPr>
      </w:pPr>
      <w:r w:rsidRPr="00F06FBA">
        <w:rPr>
          <w:rFonts w:ascii="Arial" w:hAnsi="Arial" w:cs="Arial"/>
          <w:sz w:val="20"/>
          <w:szCs w:val="20"/>
        </w:rPr>
        <w:t>Izbrani ponudnik se mora v primeru urgentnega reševanja, pri naročniku zglasiti maksimalno v roku 1 ure od prejema zahteve za urgentno reševanje.</w:t>
      </w:r>
    </w:p>
    <w:p w:rsidR="00F06FBA" w:rsidRPr="00F06FBA" w:rsidRDefault="00F06FBA" w:rsidP="003B58EE">
      <w:pPr>
        <w:numPr>
          <w:ilvl w:val="0"/>
          <w:numId w:val="38"/>
        </w:numPr>
        <w:spacing w:after="0"/>
        <w:jc w:val="both"/>
        <w:rPr>
          <w:rFonts w:ascii="Arial" w:hAnsi="Arial" w:cs="Arial"/>
          <w:iCs/>
          <w:sz w:val="20"/>
          <w:szCs w:val="20"/>
        </w:rPr>
      </w:pPr>
      <w:proofErr w:type="spellStart"/>
      <w:r w:rsidRPr="00F06FBA">
        <w:rPr>
          <w:rFonts w:ascii="Arial" w:hAnsi="Arial" w:cs="Arial"/>
          <w:iCs/>
          <w:sz w:val="20"/>
          <w:szCs w:val="20"/>
        </w:rPr>
        <w:t>Zaželjeno</w:t>
      </w:r>
      <w:proofErr w:type="spellEnd"/>
      <w:r w:rsidRPr="00F06FBA">
        <w:rPr>
          <w:rFonts w:ascii="Arial" w:hAnsi="Arial" w:cs="Arial"/>
          <w:iCs/>
          <w:sz w:val="20"/>
          <w:szCs w:val="20"/>
        </w:rPr>
        <w:t xml:space="preserve"> je, da je ponudnik imetnik certifikata, ki izkazuje njegovo poslovanje v skladu s standardom kakovosti ISO 9001 ter </w:t>
      </w:r>
      <w:proofErr w:type="spellStart"/>
      <w:r w:rsidRPr="00F06FBA">
        <w:rPr>
          <w:rFonts w:ascii="Arial" w:hAnsi="Arial" w:cs="Arial"/>
          <w:iCs/>
          <w:sz w:val="20"/>
          <w:szCs w:val="20"/>
        </w:rPr>
        <w:t>okoljskim</w:t>
      </w:r>
      <w:proofErr w:type="spellEnd"/>
      <w:r w:rsidRPr="00F06FBA">
        <w:rPr>
          <w:rFonts w:ascii="Arial" w:hAnsi="Arial" w:cs="Arial"/>
          <w:iCs/>
          <w:sz w:val="20"/>
          <w:szCs w:val="20"/>
        </w:rPr>
        <w:t xml:space="preserve"> standardom  ISO 14001.</w:t>
      </w:r>
    </w:p>
    <w:p w:rsidR="00F06FBA" w:rsidRDefault="00F06FBA" w:rsidP="003B58EE">
      <w:pPr>
        <w:spacing w:after="0"/>
        <w:jc w:val="both"/>
        <w:rPr>
          <w:rFonts w:ascii="Arial" w:hAnsi="Arial" w:cs="Arial"/>
          <w:bCs/>
          <w:sz w:val="20"/>
          <w:szCs w:val="20"/>
        </w:rPr>
      </w:pPr>
      <w:r w:rsidRPr="00F06FBA">
        <w:rPr>
          <w:rFonts w:ascii="Arial" w:hAnsi="Arial" w:cs="Arial"/>
          <w:bCs/>
          <w:sz w:val="20"/>
          <w:szCs w:val="20"/>
        </w:rPr>
        <w:t>Ponudnik je dolžan po prvih šestih mesecih in ob koncu vsakega leta izvajanja naročila priložiti naročniku seznam, iz katerega je razvidno ime in količina čistilnih sredstev, ki jih je porabil pri izvajanju</w:t>
      </w:r>
      <w:r>
        <w:rPr>
          <w:rFonts w:ascii="Arial" w:hAnsi="Arial" w:cs="Arial"/>
          <w:bCs/>
          <w:sz w:val="20"/>
          <w:szCs w:val="20"/>
        </w:rPr>
        <w:t xml:space="preserve"> storitev čiščenja.</w:t>
      </w:r>
    </w:p>
    <w:p w:rsidR="00F06FBA" w:rsidRPr="00F06FBA" w:rsidRDefault="00F06FBA" w:rsidP="00F06FBA">
      <w:pPr>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F06FBA" w:rsidTr="002C416B">
        <w:trPr>
          <w:trHeight w:val="241"/>
        </w:trPr>
        <w:tc>
          <w:tcPr>
            <w:tcW w:w="3348" w:type="dxa"/>
            <w:shd w:val="clear" w:color="auto" w:fill="auto"/>
          </w:tcPr>
          <w:p w:rsidR="002A085E" w:rsidRPr="00F06FBA" w:rsidRDefault="002A085E" w:rsidP="002C416B">
            <w:pPr>
              <w:suppressAutoHyphens/>
              <w:snapToGrid w:val="0"/>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Kraj: ___________________</w:t>
            </w:r>
          </w:p>
        </w:tc>
        <w:tc>
          <w:tcPr>
            <w:tcW w:w="1818" w:type="dxa"/>
            <w:shd w:val="clear" w:color="auto" w:fill="auto"/>
          </w:tcPr>
          <w:p w:rsidR="002A085E" w:rsidRPr="00F06FBA"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Ime in priimek odgovorne osebe:</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________________________</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ED41C6" w:rsidTr="002C416B">
        <w:trPr>
          <w:trHeight w:val="483"/>
        </w:trPr>
        <w:tc>
          <w:tcPr>
            <w:tcW w:w="334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Datum</w:t>
            </w:r>
            <w:r w:rsidRPr="00ED41C6">
              <w:rPr>
                <w:rFonts w:ascii="Arial" w:eastAsia="Times New Roman" w:hAnsi="Arial" w:cs="Arial"/>
                <w:sz w:val="20"/>
                <w:szCs w:val="20"/>
                <w:lang w:eastAsia="zh-CN"/>
              </w:rPr>
              <w:fldChar w:fldCharType="begin">
                <w:ffData>
                  <w:name w:val=""/>
                  <w:enabled/>
                  <w:calcOnExit w:val="0"/>
                  <w:textInput/>
                </w:ffData>
              </w:fldChar>
            </w:r>
            <w:r w:rsidRPr="00ED41C6">
              <w:rPr>
                <w:rFonts w:ascii="Arial" w:eastAsia="Times New Roman" w:hAnsi="Arial" w:cs="Arial"/>
                <w:sz w:val="20"/>
                <w:szCs w:val="20"/>
                <w:lang w:eastAsia="zh-CN"/>
              </w:rPr>
              <w:instrText xml:space="preserve"> FORMTEXT </w:instrText>
            </w:r>
            <w:r w:rsidR="000C3354">
              <w:rPr>
                <w:rFonts w:ascii="Arial" w:eastAsia="Times New Roman" w:hAnsi="Arial" w:cs="Arial"/>
                <w:sz w:val="20"/>
                <w:szCs w:val="20"/>
                <w:lang w:eastAsia="zh-CN"/>
              </w:rPr>
            </w:r>
            <w:r w:rsidR="000C3354">
              <w:rPr>
                <w:rFonts w:ascii="Arial" w:eastAsia="Times New Roman" w:hAnsi="Arial" w:cs="Arial"/>
                <w:sz w:val="20"/>
                <w:szCs w:val="20"/>
                <w:lang w:eastAsia="zh-CN"/>
              </w:rPr>
              <w:fldChar w:fldCharType="separate"/>
            </w:r>
            <w:r w:rsidRPr="00ED41C6">
              <w:rPr>
                <w:rFonts w:ascii="Arial" w:eastAsia="Times New Roman" w:hAnsi="Arial" w:cs="Arial"/>
                <w:sz w:val="20"/>
                <w:szCs w:val="20"/>
                <w:lang w:eastAsia="zh-CN"/>
              </w:rPr>
              <w:fldChar w:fldCharType="end"/>
            </w:r>
            <w:r w:rsidRPr="00ED41C6">
              <w:rPr>
                <w:rFonts w:ascii="Arial" w:eastAsia="Times New Roman" w:hAnsi="Arial" w:cs="Arial"/>
                <w:sz w:val="20"/>
                <w:szCs w:val="20"/>
                <w:lang w:eastAsia="zh-CN"/>
              </w:rPr>
              <w:t>: _________________</w:t>
            </w:r>
          </w:p>
        </w:tc>
        <w:tc>
          <w:tcPr>
            <w:tcW w:w="181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Žig</w:t>
            </w:r>
          </w:p>
        </w:tc>
        <w:tc>
          <w:tcPr>
            <w:tcW w:w="4324"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Podpis odgovorne osebe</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Default="00CF021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Pr="00ED41C6" w:rsidRDefault="004F44C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tc>
      </w:tr>
    </w:tbl>
    <w:p w:rsidR="00CF0214" w:rsidRPr="00ED41C6" w:rsidRDefault="00CF0214" w:rsidP="00CF0214">
      <w:pPr>
        <w:numPr>
          <w:ilvl w:val="12"/>
          <w:numId w:val="0"/>
        </w:numPr>
        <w:tabs>
          <w:tab w:val="left" w:pos="7371"/>
        </w:tabs>
        <w:spacing w:after="0"/>
        <w:jc w:val="right"/>
        <w:rPr>
          <w:rFonts w:ascii="Arial" w:hAnsi="Arial" w:cs="Arial"/>
          <w:b/>
          <w:bCs/>
          <w:sz w:val="20"/>
          <w:szCs w:val="20"/>
        </w:rPr>
      </w:pPr>
      <w:r w:rsidRPr="00ED41C6">
        <w:rPr>
          <w:rFonts w:ascii="Arial" w:hAnsi="Arial" w:cs="Arial"/>
          <w:b/>
          <w:bCs/>
          <w:sz w:val="20"/>
          <w:szCs w:val="20"/>
        </w:rPr>
        <w:lastRenderedPageBreak/>
        <w:t>RAZPISNI OBRAZEC 16</w:t>
      </w: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IZJAVA PONUDNIKA</w:t>
      </w: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O OKOLJU PRIJAZNIH ČISTILIH</w:t>
      </w: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both"/>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Ponudnik ______________________________________________________________ pod kazensko in materialno odgovornostjo podajam predmetno izjavo, s katero naročniku zagotavljam, da bom storitve čiščenja za naročnika opravljal s čistili, ki so manj obremenjujoča za zdravje in okolje, kakor to izhaja iz razpisne dokumentacije.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Storitve čiščenja bomo opravljali s proizvodi / čistili:</w:t>
      </w:r>
    </w:p>
    <w:p w:rsidR="00CF0214" w:rsidRPr="00ED41C6" w:rsidRDefault="00CF0214" w:rsidP="00CF0214">
      <w:pPr>
        <w:pStyle w:val="Telobesedila-zamik"/>
        <w:ind w:left="709" w:hanging="1"/>
        <w:rPr>
          <w:rFonts w:cs="Arial"/>
          <w:sz w:val="20"/>
          <w:szCs w:val="20"/>
        </w:rPr>
      </w:pPr>
      <w:r w:rsidRPr="00ED41C6">
        <w:rPr>
          <w:rFonts w:cs="Arial"/>
          <w:sz w:val="20"/>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R31 (V stiku s kislinami se sprošča strupen plin.) ali EUH031 (V stiku s kislinami s sprošča strupen plin.),</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R63 (Lahko škoduje plodnosti.) ali H361d (Sum škodljivosti za nerojenega otroka.),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 xml:space="preserve">4. čistili za sanitarne prostore, ki glede na težo ne vsebujejo </w:t>
      </w:r>
      <w:proofErr w:type="spellStart"/>
      <w:r w:rsidRPr="00ED41C6">
        <w:rPr>
          <w:rFonts w:cs="Arial"/>
          <w:sz w:val="20"/>
          <w:szCs w:val="20"/>
        </w:rPr>
        <w:t>vec</w:t>
      </w:r>
      <w:proofErr w:type="spellEnd"/>
      <w:r w:rsidRPr="00ED41C6">
        <w:rPr>
          <w:rFonts w:cs="Arial"/>
          <w:sz w:val="20"/>
          <w:szCs w:val="20"/>
        </w:rPr>
        <w:t xml:space="preserve">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Storitve čiščenja bom opravljal z naslednjimi čistili (navesti je potrebno blagovne znamke, komercialna imena oziroma druga identifikacijska imena ali znake, ki so enolični za posamezni proizvod in se uporabljajo v običajnem prometu): </w:t>
      </w:r>
    </w:p>
    <w:p w:rsidR="00CF0214" w:rsidRPr="00ED41C6" w:rsidRDefault="00CF0214" w:rsidP="00CF0214">
      <w:pPr>
        <w:spacing w:after="0"/>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 xml:space="preserve">Zavezujem se, da storitev čiščenja ne bom opravljali s čistili, ki ne izpolnjujejo zgornjih zahtev.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lastRenderedPageBreak/>
        <w:t>Kot dokazilo za vsa čistila, s katerimi bom opravljal storitve čiščenja pri naročniku, prilagam naslednje  dokumente:</w:t>
      </w:r>
    </w:p>
    <w:p w:rsidR="00CF0214" w:rsidRPr="00ED41C6" w:rsidRDefault="00CF0214" w:rsidP="00CF0214">
      <w:pPr>
        <w:spacing w:after="0"/>
        <w:jc w:val="cente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r w:rsidR="00CF0214" w:rsidRPr="00ED41C6" w:rsidTr="00CB7533">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b/>
          <w:sz w:val="20"/>
          <w:szCs w:val="20"/>
        </w:rPr>
      </w:pPr>
    </w:p>
    <w:p w:rsidR="00CF0214" w:rsidRPr="00ED41C6" w:rsidRDefault="00CF0214" w:rsidP="00CF0214">
      <w:pPr>
        <w:spacing w:after="0"/>
        <w:rPr>
          <w:rFonts w:ascii="Arial" w:hAnsi="Arial" w:cs="Arial"/>
          <w:b/>
          <w:sz w:val="20"/>
          <w:szCs w:val="20"/>
        </w:rPr>
      </w:pPr>
    </w:p>
    <w:tbl>
      <w:tblPr>
        <w:tblW w:w="0" w:type="auto"/>
        <w:tblLayout w:type="fixed"/>
        <w:tblLook w:val="0000" w:firstRow="0" w:lastRow="0" w:firstColumn="0" w:lastColumn="0" w:noHBand="0" w:noVBand="0"/>
      </w:tblPr>
      <w:tblGrid>
        <w:gridCol w:w="3348"/>
        <w:gridCol w:w="1818"/>
        <w:gridCol w:w="4324"/>
      </w:tblGrid>
      <w:tr w:rsidR="00CF0214" w:rsidRPr="00ED41C6" w:rsidTr="00CB7533">
        <w:trPr>
          <w:trHeight w:val="241"/>
        </w:trPr>
        <w:tc>
          <w:tcPr>
            <w:tcW w:w="3348" w:type="dxa"/>
            <w:shd w:val="clear" w:color="auto" w:fill="auto"/>
          </w:tcPr>
          <w:p w:rsidR="00CF0214" w:rsidRPr="00ED41C6" w:rsidRDefault="00CF0214" w:rsidP="00CF0214">
            <w:pPr>
              <w:snapToGrid w:val="0"/>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Kraj: ___________________</w:t>
            </w:r>
          </w:p>
        </w:tc>
        <w:tc>
          <w:tcPr>
            <w:tcW w:w="1818" w:type="dxa"/>
            <w:shd w:val="clear" w:color="auto" w:fill="auto"/>
          </w:tcPr>
          <w:p w:rsidR="00CF0214" w:rsidRPr="00ED41C6" w:rsidRDefault="00CF0214" w:rsidP="00CF0214">
            <w:pPr>
              <w:snapToGrid w:val="0"/>
              <w:spacing w:after="0"/>
              <w:rPr>
                <w:rFonts w:ascii="Arial" w:hAnsi="Arial" w:cs="Arial"/>
                <w:sz w:val="20"/>
                <w:szCs w:val="20"/>
              </w:rPr>
            </w:pP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Ime in priimek odgovorne osebe:</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p>
        </w:tc>
      </w:tr>
      <w:tr w:rsidR="00CF0214" w:rsidRPr="00ED41C6" w:rsidTr="00CB7533">
        <w:trPr>
          <w:trHeight w:val="483"/>
        </w:trPr>
        <w:tc>
          <w:tcPr>
            <w:tcW w:w="334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Datum</w:t>
            </w:r>
            <w:r w:rsidRPr="00ED41C6">
              <w:rPr>
                <w:rFonts w:ascii="Arial" w:hAnsi="Arial" w:cs="Arial"/>
                <w:sz w:val="20"/>
                <w:szCs w:val="20"/>
              </w:rPr>
              <w:fldChar w:fldCharType="begin">
                <w:ffData>
                  <w:name w:val=""/>
                  <w:enabled/>
                  <w:calcOnExit w:val="0"/>
                  <w:textInput/>
                </w:ffData>
              </w:fldChar>
            </w:r>
            <w:r w:rsidRPr="00ED41C6">
              <w:rPr>
                <w:rFonts w:ascii="Arial" w:hAnsi="Arial" w:cs="Arial"/>
                <w:sz w:val="20"/>
                <w:szCs w:val="20"/>
              </w:rPr>
              <w:instrText xml:space="preserve"> FORMTEXT </w:instrText>
            </w:r>
            <w:r w:rsidR="000C3354">
              <w:rPr>
                <w:rFonts w:ascii="Arial" w:hAnsi="Arial" w:cs="Arial"/>
                <w:sz w:val="20"/>
                <w:szCs w:val="20"/>
              </w:rPr>
            </w:r>
            <w:r w:rsidR="000C3354">
              <w:rPr>
                <w:rFonts w:ascii="Arial" w:hAnsi="Arial" w:cs="Arial"/>
                <w:sz w:val="20"/>
                <w:szCs w:val="20"/>
              </w:rPr>
              <w:fldChar w:fldCharType="separate"/>
            </w:r>
            <w:r w:rsidRPr="00ED41C6">
              <w:rPr>
                <w:rFonts w:ascii="Arial" w:hAnsi="Arial" w:cs="Arial"/>
                <w:sz w:val="20"/>
                <w:szCs w:val="20"/>
              </w:rPr>
              <w:fldChar w:fldCharType="end"/>
            </w:r>
            <w:r w:rsidRPr="00ED41C6">
              <w:rPr>
                <w:rFonts w:ascii="Arial" w:hAnsi="Arial" w:cs="Arial"/>
                <w:sz w:val="20"/>
                <w:szCs w:val="20"/>
              </w:rPr>
              <w:t>: _________________</w:t>
            </w:r>
          </w:p>
        </w:tc>
        <w:tc>
          <w:tcPr>
            <w:tcW w:w="181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Žig</w:t>
            </w: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r w:rsidRPr="00ED41C6">
              <w:rPr>
                <w:rFonts w:ascii="Arial" w:hAnsi="Arial" w:cs="Arial"/>
                <w:sz w:val="20"/>
                <w:szCs w:val="20"/>
              </w:rPr>
              <w:t>Podpis odgovorne osebe</w:t>
            </w:r>
          </w:p>
        </w:tc>
      </w:tr>
    </w:tbl>
    <w:p w:rsidR="00CF0214" w:rsidRPr="00ED41C6" w:rsidRDefault="00CF0214" w:rsidP="00CF0214">
      <w:pPr>
        <w:spacing w:after="0"/>
        <w:rPr>
          <w:rFonts w:ascii="Arial" w:hAnsi="Arial" w:cs="Arial"/>
          <w:b/>
          <w:sz w:val="20"/>
          <w:szCs w:val="20"/>
          <w:u w:val="single"/>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CF0214" w:rsidRDefault="00CF0214" w:rsidP="00CF0214">
      <w:pPr>
        <w:numPr>
          <w:ilvl w:val="12"/>
          <w:numId w:val="0"/>
        </w:numPr>
        <w:tabs>
          <w:tab w:val="left" w:pos="7371"/>
        </w:tabs>
        <w:spacing w:after="0"/>
        <w:rPr>
          <w:rFonts w:ascii="Arial" w:hAnsi="Arial" w:cs="Arial"/>
          <w:sz w:val="20"/>
          <w:szCs w:val="20"/>
        </w:rPr>
      </w:pPr>
      <w:r w:rsidRPr="00ED41C6">
        <w:rPr>
          <w:rFonts w:ascii="Arial" w:hAnsi="Arial" w:cs="Arial"/>
          <w:sz w:val="20"/>
          <w:szCs w:val="20"/>
        </w:rPr>
        <w:t>Predmetno izjavo poda ponudnik, ki bo storitve čiščenja opravljal s čistili, ki so manj obremenjujoča za zdravje in okolje, v primeru popolne izjave pa bo ponudnik prejel tudi točke pri ustreznem merilu.</w:t>
      </w:r>
      <w:r w:rsidRPr="00CF0214">
        <w:rPr>
          <w:rFonts w:ascii="Arial" w:hAnsi="Arial" w:cs="Arial"/>
          <w:sz w:val="20"/>
          <w:szCs w:val="20"/>
        </w:rPr>
        <w:t xml:space="preserve"> </w:t>
      </w:r>
    </w:p>
    <w:p w:rsidR="00CF0214" w:rsidRPr="002D13B3" w:rsidRDefault="00CF0214" w:rsidP="00CF0214">
      <w:pPr>
        <w:rPr>
          <w:szCs w:val="20"/>
        </w:rPr>
      </w:pPr>
    </w:p>
    <w:p w:rsidR="002A085E" w:rsidRDefault="002A085E" w:rsidP="00CB659B">
      <w:pPr>
        <w:rPr>
          <w:sz w:val="20"/>
          <w:szCs w:val="20"/>
        </w:rPr>
      </w:pPr>
    </w:p>
    <w:p w:rsidR="00CF0214" w:rsidRPr="00C13F6B" w:rsidRDefault="00CF0214" w:rsidP="00CB659B">
      <w:pPr>
        <w:rPr>
          <w:sz w:val="20"/>
          <w:szCs w:val="20"/>
        </w:rPr>
      </w:pPr>
    </w:p>
    <w:sectPr w:rsidR="00CF0214" w:rsidRPr="00C13F6B" w:rsidSect="005E0A73">
      <w:footerReference w:type="even" r:id="rId45"/>
      <w:footerReference w:type="default" r:id="rId46"/>
      <w:headerReference w:type="first" r:id="rId47"/>
      <w:pgSz w:w="11907" w:h="16840" w:code="9"/>
      <w:pgMar w:top="1417" w:right="1417" w:bottom="1417" w:left="1417" w:header="709" w:footer="709" w:gutter="0"/>
      <w:cols w:space="708"/>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88" w:rsidRDefault="006C0088" w:rsidP="00BC0175">
      <w:pPr>
        <w:spacing w:after="0" w:line="240" w:lineRule="auto"/>
      </w:pPr>
      <w:r>
        <w:separator/>
      </w:r>
    </w:p>
  </w:endnote>
  <w:endnote w:type="continuationSeparator" w:id="0">
    <w:p w:rsidR="006C0088" w:rsidRDefault="006C0088" w:rsidP="00BC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EE" w:rsidRDefault="003B58E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rsidR="003B58EE" w:rsidRDefault="003B58EE">
    <w:pPr>
      <w:pStyle w:val="Noga"/>
      <w:ind w:right="360"/>
    </w:pPr>
  </w:p>
  <w:p w:rsidR="003B58EE" w:rsidRDefault="003B58EE"/>
  <w:p w:rsidR="003B58EE" w:rsidRDefault="003B58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300426"/>
      <w:docPartObj>
        <w:docPartGallery w:val="Page Numbers (Bottom of Page)"/>
        <w:docPartUnique/>
      </w:docPartObj>
    </w:sdtPr>
    <w:sdtEndPr>
      <w:rPr>
        <w:rFonts w:ascii="Arial" w:hAnsi="Arial" w:cs="Arial"/>
        <w:sz w:val="20"/>
      </w:rPr>
    </w:sdtEndPr>
    <w:sdtContent>
      <w:p w:rsidR="003B58EE" w:rsidRPr="00554456" w:rsidRDefault="003B58EE">
        <w:pPr>
          <w:pStyle w:val="Noga"/>
          <w:jc w:val="right"/>
          <w:rPr>
            <w:rFonts w:ascii="Arial" w:hAnsi="Arial" w:cs="Arial"/>
            <w:sz w:val="20"/>
          </w:rPr>
        </w:pPr>
        <w:r w:rsidRPr="00554456">
          <w:rPr>
            <w:rFonts w:ascii="Arial" w:hAnsi="Arial" w:cs="Arial"/>
            <w:sz w:val="20"/>
          </w:rPr>
          <w:fldChar w:fldCharType="begin"/>
        </w:r>
        <w:r w:rsidRPr="00554456">
          <w:rPr>
            <w:rFonts w:ascii="Arial" w:hAnsi="Arial" w:cs="Arial"/>
            <w:sz w:val="20"/>
          </w:rPr>
          <w:instrText>PAGE   \* MERGEFORMAT</w:instrText>
        </w:r>
        <w:r w:rsidRPr="00554456">
          <w:rPr>
            <w:rFonts w:ascii="Arial" w:hAnsi="Arial" w:cs="Arial"/>
            <w:sz w:val="20"/>
          </w:rPr>
          <w:fldChar w:fldCharType="separate"/>
        </w:r>
        <w:r w:rsidR="000C3354" w:rsidRPr="000C3354">
          <w:rPr>
            <w:rFonts w:ascii="Arial" w:hAnsi="Arial" w:cs="Arial"/>
            <w:noProof/>
            <w:sz w:val="20"/>
            <w:lang w:val="sl-SI"/>
          </w:rPr>
          <w:t>83</w:t>
        </w:r>
        <w:r w:rsidRPr="00554456">
          <w:rPr>
            <w:rFonts w:ascii="Arial" w:hAnsi="Arial" w:cs="Arial"/>
            <w:sz w:val="20"/>
          </w:rPr>
          <w:fldChar w:fldCharType="end"/>
        </w:r>
      </w:p>
    </w:sdtContent>
  </w:sdt>
  <w:p w:rsidR="003B58EE" w:rsidRDefault="003B58EE">
    <w:pPr>
      <w:pStyle w:val="Noga"/>
    </w:pPr>
  </w:p>
  <w:p w:rsidR="003B58EE" w:rsidRDefault="003B58EE"/>
  <w:p w:rsidR="003B58EE" w:rsidRDefault="003B58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88" w:rsidRDefault="006C0088" w:rsidP="00BC0175">
      <w:pPr>
        <w:spacing w:after="0" w:line="240" w:lineRule="auto"/>
      </w:pPr>
      <w:r>
        <w:separator/>
      </w:r>
    </w:p>
  </w:footnote>
  <w:footnote w:type="continuationSeparator" w:id="0">
    <w:p w:rsidR="006C0088" w:rsidRDefault="006C0088" w:rsidP="00BC0175">
      <w:pPr>
        <w:spacing w:after="0" w:line="240" w:lineRule="auto"/>
      </w:pPr>
      <w:r>
        <w:continuationSeparator/>
      </w:r>
    </w:p>
  </w:footnote>
  <w:footnote w:id="1">
    <w:p w:rsidR="003B58EE" w:rsidRDefault="003B58EE" w:rsidP="00BC01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3B58EE" w:rsidRPr="00FA2164" w:rsidRDefault="003B58EE" w:rsidP="00FA2164">
      <w:pPr>
        <w:rPr>
          <w:rFonts w:ascii="Arial" w:hAnsi="Arial" w:cs="Arial"/>
          <w:sz w:val="18"/>
          <w:szCs w:val="18"/>
        </w:rPr>
      </w:pPr>
      <w:r w:rsidRPr="00FA2164">
        <w:rPr>
          <w:rStyle w:val="Znakisprotnihopomb"/>
          <w:szCs w:val="18"/>
        </w:rPr>
        <w:footnoteRef/>
      </w:r>
      <w:r w:rsidRPr="00FA2164">
        <w:rPr>
          <w:rFonts w:ascii="Arial" w:eastAsia="Arial" w:hAnsi="Arial" w:cs="Arial"/>
          <w:sz w:val="18"/>
          <w:szCs w:val="18"/>
        </w:rPr>
        <w:t xml:space="preserve"> </w:t>
      </w:r>
      <w:r>
        <w:rPr>
          <w:rFonts w:ascii="Arial" w:eastAsia="Arial" w:hAnsi="Arial" w:cs="Arial"/>
          <w:sz w:val="18"/>
          <w:szCs w:val="18"/>
          <w:lang w:val="en-US"/>
        </w:rPr>
        <w:t xml:space="preserve"> </w:t>
      </w:r>
      <w:r w:rsidRPr="00FA2164">
        <w:rPr>
          <w:rFonts w:ascii="Arial" w:hAnsi="Arial" w:cs="Arial"/>
          <w:sz w:val="18"/>
          <w:szCs w:val="18"/>
        </w:rPr>
        <w:t>Gospodarski subjekt označi (obkroži, prečrta,…) točko a.) ali točko b.), ter v primeru, da označi točko a.) vpiše zahtevani podatek.</w:t>
      </w:r>
    </w:p>
  </w:footnote>
  <w:footnote w:id="3">
    <w:p w:rsidR="003B58EE" w:rsidRPr="00FA2164" w:rsidRDefault="003B58EE" w:rsidP="00BC0175">
      <w:pPr>
        <w:pStyle w:val="Sprotnaopomba-besedilo"/>
        <w:rPr>
          <w:rFonts w:cs="Arial"/>
          <w:sz w:val="18"/>
          <w:szCs w:val="18"/>
        </w:rPr>
      </w:pPr>
      <w:r w:rsidRPr="00FA2164">
        <w:rPr>
          <w:rStyle w:val="Znakisprotnihopomb"/>
          <w:szCs w:val="18"/>
        </w:rPr>
        <w:footnoteRef/>
      </w:r>
      <w:r>
        <w:rPr>
          <w:rFonts w:eastAsia="Arial" w:cs="Arial"/>
          <w:sz w:val="18"/>
          <w:szCs w:val="18"/>
        </w:rPr>
        <w:t xml:space="preserve"> </w:t>
      </w:r>
      <w:r w:rsidRPr="00FA2164">
        <w:rPr>
          <w:rFonts w:cs="Arial"/>
          <w:sz w:val="18"/>
          <w:szCs w:val="18"/>
        </w:rPr>
        <w:t>Točko 3.1 izpolnijo vsi ponudniki v skupini ponudnikov, razen vodilnega ponudnika, ki izpolni točko 2. Gospodarski subjekt točko 3.1 izpolni v celoti tolikokrat, kolikor je partnerjev v skupni ponudbi.</w:t>
      </w:r>
    </w:p>
    <w:p w:rsidR="003B58EE" w:rsidRDefault="003B58EE" w:rsidP="00BC0175">
      <w:pPr>
        <w:pStyle w:val="Sprotnaopomba-besedilo"/>
      </w:pPr>
    </w:p>
  </w:footnote>
  <w:footnote w:id="4">
    <w:p w:rsidR="003B58EE" w:rsidRPr="00FA2164" w:rsidRDefault="003B58EE" w:rsidP="00BC0175">
      <w:pPr>
        <w:pStyle w:val="Sprotnaopomba-besedilo"/>
        <w:rPr>
          <w:sz w:val="18"/>
          <w:szCs w:val="18"/>
        </w:rPr>
      </w:pPr>
      <w:r w:rsidRPr="00FA2164">
        <w:rPr>
          <w:rStyle w:val="Znakisprotnihopomb"/>
          <w:szCs w:val="18"/>
        </w:rPr>
        <w:footnoteRef/>
      </w:r>
      <w:r w:rsidRPr="00FA2164">
        <w:rPr>
          <w:rFonts w:eastAsia="Arial"/>
          <w:sz w:val="18"/>
          <w:szCs w:val="18"/>
        </w:rPr>
        <w:t xml:space="preserve"> </w:t>
      </w:r>
      <w:r w:rsidRPr="00FA2164">
        <w:rPr>
          <w:sz w:val="18"/>
          <w:szCs w:val="18"/>
        </w:rPr>
        <w:t>Gospodarski subjekt točko 4.1 izpolni v celoti tolikokrat, kolikor je podizvajalcev, ki sodelujejo v ponudbi.</w:t>
      </w:r>
    </w:p>
  </w:footnote>
  <w:footnote w:id="5">
    <w:p w:rsidR="00ED41C6" w:rsidRDefault="00ED41C6" w:rsidP="00ED41C6">
      <w:pPr>
        <w:pStyle w:val="Sprotnaopomba-besedilo"/>
        <w:jc w:val="both"/>
      </w:pPr>
      <w:r>
        <w:rPr>
          <w:rStyle w:val="Sprotnaopomba-sklic"/>
        </w:rPr>
        <w:footnoteRef/>
      </w:r>
      <w:r>
        <w:t xml:space="preserve"> </w:t>
      </w:r>
      <w:r>
        <w:t xml:space="preserve">Pogoj naročnika je, da se storitve čiščenja opravljajo </w:t>
      </w:r>
      <w:r w:rsidR="0091355C">
        <w:t>z vsaj</w:t>
      </w:r>
      <w:r>
        <w:t xml:space="preserve"> štirimi (4) zaposlenimi hkrati.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EE" w:rsidRPr="00DC5C0E" w:rsidRDefault="003B58EE" w:rsidP="005E0A73">
    <w:pPr>
      <w:pStyle w:val="Glav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3"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6"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8" w15:restartNumberingAfterBreak="0">
    <w:nsid w:val="0000001B"/>
    <w:multiLevelType w:val="multilevel"/>
    <w:tmpl w:val="0000001B"/>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9" w15:restartNumberingAfterBreak="0">
    <w:nsid w:val="015C4E54"/>
    <w:multiLevelType w:val="multilevel"/>
    <w:tmpl w:val="4AFCF8FE"/>
    <w:lvl w:ilvl="0">
      <w:start w:val="1"/>
      <w:numFmt w:val="bullet"/>
      <w:lvlText w:val="-"/>
      <w:lvlJc w:val="left"/>
      <w:pPr>
        <w:tabs>
          <w:tab w:val="num" w:pos="360"/>
        </w:tabs>
        <w:ind w:left="360" w:hanging="360"/>
      </w:pPr>
      <w:rPr>
        <w:rFonts w:ascii="OpenSymbol" w:hAnsi="OpenSymbol" w:cs="OpenSymbol" w:hint="default"/>
        <w:sz w:val="22"/>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06406F2C"/>
    <w:multiLevelType w:val="multilevel"/>
    <w:tmpl w:val="21DEA874"/>
    <w:lvl w:ilvl="0">
      <w:start w:val="4"/>
      <w:numFmt w:val="decimal"/>
      <w:lvlText w:val="%1."/>
      <w:lvlJc w:val="left"/>
      <w:pPr>
        <w:ind w:left="750" w:hanging="360"/>
      </w:pPr>
      <w:rPr>
        <w:rFonts w:hint="default"/>
      </w:rPr>
    </w:lvl>
    <w:lvl w:ilvl="1">
      <w:start w:val="4"/>
      <w:numFmt w:val="decimal"/>
      <w:isLgl/>
      <w:lvlText w:val="%1.%2"/>
      <w:lvlJc w:val="left"/>
      <w:pPr>
        <w:ind w:left="1305" w:hanging="915"/>
      </w:pPr>
      <w:rPr>
        <w:rFonts w:hint="default"/>
      </w:rPr>
    </w:lvl>
    <w:lvl w:ilvl="2">
      <w:start w:val="1"/>
      <w:numFmt w:val="decimal"/>
      <w:isLgl/>
      <w:lvlText w:val="%1.%2.%3"/>
      <w:lvlJc w:val="left"/>
      <w:pPr>
        <w:ind w:left="1305" w:hanging="915"/>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i w:val="0"/>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12"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5"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8" w15:restartNumberingAfterBreak="0">
    <w:nsid w:val="1CC85DAE"/>
    <w:multiLevelType w:val="hybridMultilevel"/>
    <w:tmpl w:val="780CC280"/>
    <w:lvl w:ilvl="0" w:tplc="02FCFD6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B853596"/>
    <w:multiLevelType w:val="multilevel"/>
    <w:tmpl w:val="167A8D98"/>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0" w15:restartNumberingAfterBreak="0">
    <w:nsid w:val="2BB320D7"/>
    <w:multiLevelType w:val="multilevel"/>
    <w:tmpl w:val="57E2CD22"/>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720" w:hanging="720"/>
      </w:pPr>
      <w:rPr>
        <w:rFonts w:hint="default"/>
        <w:b/>
      </w:rPr>
    </w:lvl>
    <w:lvl w:ilvl="2">
      <w:start w:val="3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32BEF"/>
    <w:multiLevelType w:val="multilevel"/>
    <w:tmpl w:val="77DA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0E0EDE"/>
    <w:multiLevelType w:val="multilevel"/>
    <w:tmpl w:val="F830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E73EE6"/>
    <w:multiLevelType w:val="multilevel"/>
    <w:tmpl w:val="642E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3F141F31"/>
    <w:multiLevelType w:val="singleLevel"/>
    <w:tmpl w:val="9C5E29D6"/>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52E43B2"/>
    <w:multiLevelType w:val="hybridMultilevel"/>
    <w:tmpl w:val="A502D602"/>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2" w15:restartNumberingAfterBreak="0">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3" w15:restartNumberingAfterBreak="0">
    <w:nsid w:val="4F9A08C9"/>
    <w:multiLevelType w:val="multilevel"/>
    <w:tmpl w:val="725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45747C"/>
    <w:multiLevelType w:val="hybridMultilevel"/>
    <w:tmpl w:val="14C4E758"/>
    <w:lvl w:ilvl="0" w:tplc="04240001">
      <w:start w:val="1"/>
      <w:numFmt w:val="bullet"/>
      <w:lvlText w:val=""/>
      <w:lvlJc w:val="left"/>
      <w:pPr>
        <w:tabs>
          <w:tab w:val="num" w:pos="360"/>
        </w:tabs>
        <w:ind w:left="360" w:hanging="360"/>
      </w:pPr>
      <w:rPr>
        <w:rFonts w:ascii="Symbol" w:hAnsi="Symbol" w:hint="default"/>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4834F1"/>
    <w:multiLevelType w:val="multilevel"/>
    <w:tmpl w:val="E07C7AC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636" w:hanging="360"/>
      </w:pPr>
      <w:rPr>
        <w:rFonts w:hint="default"/>
      </w:rPr>
    </w:lvl>
    <w:lvl w:ilvl="2">
      <w:start w:val="11"/>
      <w:numFmt w:val="upperRoman"/>
      <w:lvlText w:val="%3."/>
      <w:lvlJc w:val="left"/>
      <w:pPr>
        <w:ind w:left="2520" w:hanging="720"/>
      </w:pPr>
      <w:rPr>
        <w:rFonts w:hint="default"/>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36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C213C8"/>
    <w:multiLevelType w:val="multilevel"/>
    <w:tmpl w:val="06506974"/>
    <w:lvl w:ilvl="0">
      <w:start w:val="4"/>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41" w15:restartNumberingAfterBreak="0">
    <w:nsid w:val="61E71FEE"/>
    <w:multiLevelType w:val="multilevel"/>
    <w:tmpl w:val="656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3FC58AB"/>
    <w:multiLevelType w:val="multilevel"/>
    <w:tmpl w:val="9E2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0B2353"/>
    <w:multiLevelType w:val="hybridMultilevel"/>
    <w:tmpl w:val="ABA2F9BA"/>
    <w:lvl w:ilvl="0" w:tplc="5AEA5B1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7ED7433F"/>
    <w:multiLevelType w:val="multilevel"/>
    <w:tmpl w:val="622CAA30"/>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4"/>
  </w:num>
  <w:num w:numId="2">
    <w:abstractNumId w:val="48"/>
  </w:num>
  <w:num w:numId="3">
    <w:abstractNumId w:val="38"/>
  </w:num>
  <w:num w:numId="4">
    <w:abstractNumId w:val="21"/>
  </w:num>
  <w:num w:numId="5">
    <w:abstractNumId w:val="33"/>
  </w:num>
  <w:num w:numId="6">
    <w:abstractNumId w:val="36"/>
  </w:num>
  <w:num w:numId="7">
    <w:abstractNumId w:val="45"/>
  </w:num>
  <w:num w:numId="8">
    <w:abstractNumId w:val="26"/>
  </w:num>
  <w:num w:numId="9">
    <w:abstractNumId w:val="41"/>
  </w:num>
  <w:num w:numId="10">
    <w:abstractNumId w:val="19"/>
  </w:num>
  <w:num w:numId="11">
    <w:abstractNumId w:val="22"/>
  </w:num>
  <w:num w:numId="12">
    <w:abstractNumId w:val="20"/>
  </w:num>
  <w:num w:numId="13">
    <w:abstractNumId w:val="9"/>
  </w:num>
  <w:num w:numId="14">
    <w:abstractNumId w:val="46"/>
  </w:num>
  <w:num w:numId="1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8"/>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25"/>
  </w:num>
  <w:num w:numId="26">
    <w:abstractNumId w:val="42"/>
  </w:num>
  <w:num w:numId="27">
    <w:abstractNumId w:val="15"/>
  </w:num>
  <w:num w:numId="28">
    <w:abstractNumId w:val="30"/>
  </w:num>
  <w:num w:numId="29">
    <w:abstractNumId w:val="23"/>
  </w:num>
  <w:num w:numId="30">
    <w:abstractNumId w:val="24"/>
  </w:num>
  <w:num w:numId="31">
    <w:abstractNumId w:val="11"/>
  </w:num>
  <w:num w:numId="32">
    <w:abstractNumId w:val="39"/>
  </w:num>
  <w:num w:numId="33">
    <w:abstractNumId w:val="28"/>
  </w:num>
  <w:num w:numId="34">
    <w:abstractNumId w:val="40"/>
  </w:num>
  <w:num w:numId="35">
    <w:abstractNumId w:val="31"/>
  </w:num>
  <w:num w:numId="36">
    <w:abstractNumId w:val="47"/>
  </w:num>
  <w:num w:numId="37">
    <w:abstractNumId w:val="0"/>
    <w:lvlOverride w:ilvl="0">
      <w:lvl w:ilvl="0">
        <w:start w:val="4"/>
        <w:numFmt w:val="bullet"/>
        <w:lvlText w:val="-"/>
        <w:legacy w:legacy="1" w:legacySpace="0" w:legacyIndent="360"/>
        <w:lvlJc w:val="left"/>
        <w:pPr>
          <w:ind w:left="360" w:hanging="360"/>
        </w:pPr>
      </w:lvl>
    </w:lvlOverride>
  </w:num>
  <w:num w:numId="38">
    <w:abstractNumId w:val="44"/>
  </w:num>
  <w:num w:numId="39">
    <w:abstractNumId w:val="18"/>
  </w:num>
  <w:num w:numId="40">
    <w:abstractNumId w:val="34"/>
  </w:num>
  <w:num w:numId="41">
    <w:abstractNumId w:val="10"/>
  </w:num>
  <w:num w:numId="42">
    <w:abstractNumId w:val="13"/>
  </w:num>
  <w:num w:numId="43">
    <w:abstractNumId w:val="17"/>
  </w:num>
  <w:num w:numId="44">
    <w:abstractNumId w:val="37"/>
  </w:num>
  <w:num w:numId="45">
    <w:abstractNumId w:val="16"/>
  </w:num>
  <w:num w:numId="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abstractNumId w:val="43"/>
  </w:num>
  <w:num w:numId="48">
    <w:abstractNumId w:val="12"/>
  </w:num>
  <w:num w:numId="49">
    <w:abstractNumId w:val="35"/>
  </w:num>
  <w:num w:numId="50">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75"/>
    <w:rsid w:val="000021B2"/>
    <w:rsid w:val="00004A58"/>
    <w:rsid w:val="00010F87"/>
    <w:rsid w:val="00013075"/>
    <w:rsid w:val="000140C4"/>
    <w:rsid w:val="00014809"/>
    <w:rsid w:val="00025000"/>
    <w:rsid w:val="00027FBB"/>
    <w:rsid w:val="00052799"/>
    <w:rsid w:val="00075C12"/>
    <w:rsid w:val="0008102A"/>
    <w:rsid w:val="0008143D"/>
    <w:rsid w:val="000878AE"/>
    <w:rsid w:val="00094267"/>
    <w:rsid w:val="00097377"/>
    <w:rsid w:val="000B2D42"/>
    <w:rsid w:val="000C3354"/>
    <w:rsid w:val="000D602A"/>
    <w:rsid w:val="000E0F12"/>
    <w:rsid w:val="000E10B1"/>
    <w:rsid w:val="000E60A8"/>
    <w:rsid w:val="000F3E49"/>
    <w:rsid w:val="00105C9F"/>
    <w:rsid w:val="00111F01"/>
    <w:rsid w:val="00125224"/>
    <w:rsid w:val="00133F40"/>
    <w:rsid w:val="00133FF0"/>
    <w:rsid w:val="00134448"/>
    <w:rsid w:val="00135F06"/>
    <w:rsid w:val="00145F59"/>
    <w:rsid w:val="0015447F"/>
    <w:rsid w:val="00162256"/>
    <w:rsid w:val="00183ED0"/>
    <w:rsid w:val="001E12FA"/>
    <w:rsid w:val="001E1A33"/>
    <w:rsid w:val="001E6CC4"/>
    <w:rsid w:val="001F39B6"/>
    <w:rsid w:val="00205047"/>
    <w:rsid w:val="00207961"/>
    <w:rsid w:val="00214A69"/>
    <w:rsid w:val="00224CB8"/>
    <w:rsid w:val="00235D4F"/>
    <w:rsid w:val="00256DD4"/>
    <w:rsid w:val="00276891"/>
    <w:rsid w:val="00281208"/>
    <w:rsid w:val="0029240D"/>
    <w:rsid w:val="0029519B"/>
    <w:rsid w:val="002A085E"/>
    <w:rsid w:val="002A7901"/>
    <w:rsid w:val="002B69BE"/>
    <w:rsid w:val="002C416B"/>
    <w:rsid w:val="002C4A59"/>
    <w:rsid w:val="002D729F"/>
    <w:rsid w:val="002E691B"/>
    <w:rsid w:val="002F16C6"/>
    <w:rsid w:val="002F7C82"/>
    <w:rsid w:val="00302B30"/>
    <w:rsid w:val="00303B43"/>
    <w:rsid w:val="003100AA"/>
    <w:rsid w:val="0032553D"/>
    <w:rsid w:val="00330C0B"/>
    <w:rsid w:val="00332262"/>
    <w:rsid w:val="0034381A"/>
    <w:rsid w:val="003456E9"/>
    <w:rsid w:val="003470A3"/>
    <w:rsid w:val="00355971"/>
    <w:rsid w:val="003602D0"/>
    <w:rsid w:val="003640B7"/>
    <w:rsid w:val="00377902"/>
    <w:rsid w:val="00382642"/>
    <w:rsid w:val="00382E7F"/>
    <w:rsid w:val="003B4D97"/>
    <w:rsid w:val="003B58EE"/>
    <w:rsid w:val="003C0E1E"/>
    <w:rsid w:val="003E6F51"/>
    <w:rsid w:val="003F47BF"/>
    <w:rsid w:val="0040679E"/>
    <w:rsid w:val="0041368A"/>
    <w:rsid w:val="00414773"/>
    <w:rsid w:val="0041696D"/>
    <w:rsid w:val="0041757D"/>
    <w:rsid w:val="00424B82"/>
    <w:rsid w:val="00430361"/>
    <w:rsid w:val="004311BC"/>
    <w:rsid w:val="00433614"/>
    <w:rsid w:val="00440A89"/>
    <w:rsid w:val="00453AB1"/>
    <w:rsid w:val="00462EB3"/>
    <w:rsid w:val="004706D4"/>
    <w:rsid w:val="004833AA"/>
    <w:rsid w:val="004B79C7"/>
    <w:rsid w:val="004D6992"/>
    <w:rsid w:val="004E26FA"/>
    <w:rsid w:val="004F44C4"/>
    <w:rsid w:val="004F4B5B"/>
    <w:rsid w:val="0050226C"/>
    <w:rsid w:val="005130DF"/>
    <w:rsid w:val="00525FB1"/>
    <w:rsid w:val="0052790E"/>
    <w:rsid w:val="00533E16"/>
    <w:rsid w:val="00537402"/>
    <w:rsid w:val="00550C2A"/>
    <w:rsid w:val="00557266"/>
    <w:rsid w:val="0056329A"/>
    <w:rsid w:val="005703AE"/>
    <w:rsid w:val="005834FB"/>
    <w:rsid w:val="00585371"/>
    <w:rsid w:val="00597892"/>
    <w:rsid w:val="005A3115"/>
    <w:rsid w:val="005C2E36"/>
    <w:rsid w:val="005D2E89"/>
    <w:rsid w:val="005D623C"/>
    <w:rsid w:val="005E0A73"/>
    <w:rsid w:val="005F1BF3"/>
    <w:rsid w:val="005F69A6"/>
    <w:rsid w:val="0060160A"/>
    <w:rsid w:val="0060208A"/>
    <w:rsid w:val="00603CAF"/>
    <w:rsid w:val="006072C3"/>
    <w:rsid w:val="006210F8"/>
    <w:rsid w:val="0063121B"/>
    <w:rsid w:val="00644194"/>
    <w:rsid w:val="00646808"/>
    <w:rsid w:val="00647B37"/>
    <w:rsid w:val="00650AF2"/>
    <w:rsid w:val="006563A1"/>
    <w:rsid w:val="006634C9"/>
    <w:rsid w:val="00667A10"/>
    <w:rsid w:val="00667F0D"/>
    <w:rsid w:val="00681CF4"/>
    <w:rsid w:val="00682041"/>
    <w:rsid w:val="006B113E"/>
    <w:rsid w:val="006B2804"/>
    <w:rsid w:val="006B6DFC"/>
    <w:rsid w:val="006C0088"/>
    <w:rsid w:val="006D1C15"/>
    <w:rsid w:val="006E3A0A"/>
    <w:rsid w:val="00700E0D"/>
    <w:rsid w:val="007026FF"/>
    <w:rsid w:val="00720091"/>
    <w:rsid w:val="0073178B"/>
    <w:rsid w:val="00737D1B"/>
    <w:rsid w:val="0074305B"/>
    <w:rsid w:val="00750237"/>
    <w:rsid w:val="00764A22"/>
    <w:rsid w:val="00787382"/>
    <w:rsid w:val="00790675"/>
    <w:rsid w:val="00797BC1"/>
    <w:rsid w:val="007C1B09"/>
    <w:rsid w:val="007C594D"/>
    <w:rsid w:val="007D5E69"/>
    <w:rsid w:val="007E7BE3"/>
    <w:rsid w:val="007F03F1"/>
    <w:rsid w:val="007F12BD"/>
    <w:rsid w:val="007F3F43"/>
    <w:rsid w:val="00800B49"/>
    <w:rsid w:val="0080243D"/>
    <w:rsid w:val="00815E9A"/>
    <w:rsid w:val="00816AA8"/>
    <w:rsid w:val="0082404F"/>
    <w:rsid w:val="008270F0"/>
    <w:rsid w:val="00832EC0"/>
    <w:rsid w:val="008352D1"/>
    <w:rsid w:val="008415B0"/>
    <w:rsid w:val="008432ED"/>
    <w:rsid w:val="00846A5D"/>
    <w:rsid w:val="008527FC"/>
    <w:rsid w:val="00856F89"/>
    <w:rsid w:val="008615C7"/>
    <w:rsid w:val="00880304"/>
    <w:rsid w:val="008840C2"/>
    <w:rsid w:val="0089135A"/>
    <w:rsid w:val="00891CB4"/>
    <w:rsid w:val="00894518"/>
    <w:rsid w:val="008B2B15"/>
    <w:rsid w:val="008B581F"/>
    <w:rsid w:val="008C3CEC"/>
    <w:rsid w:val="008E7FCB"/>
    <w:rsid w:val="008F00D0"/>
    <w:rsid w:val="008F2CC4"/>
    <w:rsid w:val="00907007"/>
    <w:rsid w:val="0091355C"/>
    <w:rsid w:val="009208C8"/>
    <w:rsid w:val="00925245"/>
    <w:rsid w:val="009320CB"/>
    <w:rsid w:val="00956609"/>
    <w:rsid w:val="009A1DBB"/>
    <w:rsid w:val="009A227D"/>
    <w:rsid w:val="009A3874"/>
    <w:rsid w:val="009B0383"/>
    <w:rsid w:val="00A06710"/>
    <w:rsid w:val="00A2318A"/>
    <w:rsid w:val="00A30673"/>
    <w:rsid w:val="00A617B2"/>
    <w:rsid w:val="00A71B98"/>
    <w:rsid w:val="00A764A7"/>
    <w:rsid w:val="00A8430C"/>
    <w:rsid w:val="00A943C0"/>
    <w:rsid w:val="00A97056"/>
    <w:rsid w:val="00AA19F4"/>
    <w:rsid w:val="00AA42DD"/>
    <w:rsid w:val="00AA510C"/>
    <w:rsid w:val="00AC06B1"/>
    <w:rsid w:val="00AC6B49"/>
    <w:rsid w:val="00AD31F7"/>
    <w:rsid w:val="00AD501A"/>
    <w:rsid w:val="00AD7420"/>
    <w:rsid w:val="00AE2ACB"/>
    <w:rsid w:val="00AF20C8"/>
    <w:rsid w:val="00AF43EF"/>
    <w:rsid w:val="00AF6DAD"/>
    <w:rsid w:val="00B10163"/>
    <w:rsid w:val="00B32FFA"/>
    <w:rsid w:val="00B41FF2"/>
    <w:rsid w:val="00B505E4"/>
    <w:rsid w:val="00B52635"/>
    <w:rsid w:val="00B60CC5"/>
    <w:rsid w:val="00B66F20"/>
    <w:rsid w:val="00B70714"/>
    <w:rsid w:val="00B73C94"/>
    <w:rsid w:val="00B813A9"/>
    <w:rsid w:val="00BB17CE"/>
    <w:rsid w:val="00BB314E"/>
    <w:rsid w:val="00BB79EF"/>
    <w:rsid w:val="00BC0175"/>
    <w:rsid w:val="00BD67DC"/>
    <w:rsid w:val="00BD7AEE"/>
    <w:rsid w:val="00BE0DCB"/>
    <w:rsid w:val="00C0244F"/>
    <w:rsid w:val="00C029D0"/>
    <w:rsid w:val="00C13F6B"/>
    <w:rsid w:val="00C14A1F"/>
    <w:rsid w:val="00C17FB8"/>
    <w:rsid w:val="00C53873"/>
    <w:rsid w:val="00C569EB"/>
    <w:rsid w:val="00C56B59"/>
    <w:rsid w:val="00C635E2"/>
    <w:rsid w:val="00C7220B"/>
    <w:rsid w:val="00C74BCE"/>
    <w:rsid w:val="00C83C1A"/>
    <w:rsid w:val="00C96804"/>
    <w:rsid w:val="00CA371B"/>
    <w:rsid w:val="00CA51E2"/>
    <w:rsid w:val="00CB11D7"/>
    <w:rsid w:val="00CB19A0"/>
    <w:rsid w:val="00CB28EE"/>
    <w:rsid w:val="00CB2CC5"/>
    <w:rsid w:val="00CB659B"/>
    <w:rsid w:val="00CC0816"/>
    <w:rsid w:val="00CC553B"/>
    <w:rsid w:val="00CD129E"/>
    <w:rsid w:val="00CE0A8E"/>
    <w:rsid w:val="00CE2103"/>
    <w:rsid w:val="00CE73D8"/>
    <w:rsid w:val="00CF0214"/>
    <w:rsid w:val="00CF48C0"/>
    <w:rsid w:val="00CF6219"/>
    <w:rsid w:val="00D0272F"/>
    <w:rsid w:val="00D03268"/>
    <w:rsid w:val="00D047E6"/>
    <w:rsid w:val="00D07325"/>
    <w:rsid w:val="00D25E09"/>
    <w:rsid w:val="00D32D9C"/>
    <w:rsid w:val="00D3530B"/>
    <w:rsid w:val="00D52E38"/>
    <w:rsid w:val="00D56BDF"/>
    <w:rsid w:val="00D5764E"/>
    <w:rsid w:val="00D66E51"/>
    <w:rsid w:val="00D66FCC"/>
    <w:rsid w:val="00D72E1C"/>
    <w:rsid w:val="00D91F6C"/>
    <w:rsid w:val="00D94EC9"/>
    <w:rsid w:val="00D95A23"/>
    <w:rsid w:val="00DA313C"/>
    <w:rsid w:val="00DA6187"/>
    <w:rsid w:val="00DC7E5C"/>
    <w:rsid w:val="00DD12CD"/>
    <w:rsid w:val="00DE0F62"/>
    <w:rsid w:val="00DE5949"/>
    <w:rsid w:val="00DE6707"/>
    <w:rsid w:val="00DE6C84"/>
    <w:rsid w:val="00DE7627"/>
    <w:rsid w:val="00DF7589"/>
    <w:rsid w:val="00E02183"/>
    <w:rsid w:val="00E06576"/>
    <w:rsid w:val="00E10C51"/>
    <w:rsid w:val="00E14DC8"/>
    <w:rsid w:val="00E15A0B"/>
    <w:rsid w:val="00E32183"/>
    <w:rsid w:val="00E37FC7"/>
    <w:rsid w:val="00E415E7"/>
    <w:rsid w:val="00E63CD3"/>
    <w:rsid w:val="00E64192"/>
    <w:rsid w:val="00E75658"/>
    <w:rsid w:val="00E76534"/>
    <w:rsid w:val="00E8237E"/>
    <w:rsid w:val="00E94F00"/>
    <w:rsid w:val="00EA0DC9"/>
    <w:rsid w:val="00EB1761"/>
    <w:rsid w:val="00EB72B7"/>
    <w:rsid w:val="00EC6CC0"/>
    <w:rsid w:val="00ED1406"/>
    <w:rsid w:val="00ED41C6"/>
    <w:rsid w:val="00EE16D4"/>
    <w:rsid w:val="00EE5472"/>
    <w:rsid w:val="00EE665D"/>
    <w:rsid w:val="00EF1C2D"/>
    <w:rsid w:val="00EF3E6A"/>
    <w:rsid w:val="00EF51A8"/>
    <w:rsid w:val="00F02B1D"/>
    <w:rsid w:val="00F06FBA"/>
    <w:rsid w:val="00F13587"/>
    <w:rsid w:val="00F22ABD"/>
    <w:rsid w:val="00F24328"/>
    <w:rsid w:val="00F25935"/>
    <w:rsid w:val="00F34928"/>
    <w:rsid w:val="00F37DCB"/>
    <w:rsid w:val="00F41628"/>
    <w:rsid w:val="00F4545F"/>
    <w:rsid w:val="00F55095"/>
    <w:rsid w:val="00F60D8A"/>
    <w:rsid w:val="00F63EEB"/>
    <w:rsid w:val="00F81B40"/>
    <w:rsid w:val="00F87E87"/>
    <w:rsid w:val="00FA2164"/>
    <w:rsid w:val="00FB34DE"/>
    <w:rsid w:val="00FC53C5"/>
    <w:rsid w:val="00FC7892"/>
    <w:rsid w:val="00FD34CE"/>
    <w:rsid w:val="00FE27AE"/>
    <w:rsid w:val="00FE640B"/>
    <w:rsid w:val="00FF61F4"/>
    <w:rsid w:val="00FF7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0C0B9827-D14B-447B-B86F-649F4ED8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208"/>
  </w:style>
  <w:style w:type="paragraph" w:styleId="Naslov1">
    <w:name w:val="heading 1"/>
    <w:basedOn w:val="Navaden"/>
    <w:next w:val="Navaden"/>
    <w:link w:val="Naslov1Znak"/>
    <w:qFormat/>
    <w:rsid w:val="00BC0175"/>
    <w:pPr>
      <w:keepNext/>
      <w:spacing w:after="0" w:line="240" w:lineRule="auto"/>
      <w:jc w:val="center"/>
      <w:outlineLvl w:val="0"/>
    </w:pPr>
    <w:rPr>
      <w:rFonts w:ascii="Cambria" w:eastAsia="Times New Roman" w:hAnsi="Cambria" w:cs="Times New Roman"/>
      <w:b/>
      <w:bCs/>
      <w:kern w:val="32"/>
      <w:sz w:val="32"/>
      <w:szCs w:val="32"/>
      <w:lang w:val="x-none" w:eastAsia="x-none"/>
    </w:rPr>
  </w:style>
  <w:style w:type="paragraph" w:styleId="Naslov2">
    <w:name w:val="heading 2"/>
    <w:basedOn w:val="Navaden"/>
    <w:next w:val="Navaden"/>
    <w:link w:val="Naslov2Znak"/>
    <w:qFormat/>
    <w:rsid w:val="00BC0175"/>
    <w:pPr>
      <w:keepNext/>
      <w:spacing w:after="0" w:line="240" w:lineRule="auto"/>
      <w:jc w:val="center"/>
      <w:outlineLvl w:val="1"/>
    </w:pPr>
    <w:rPr>
      <w:rFonts w:ascii="Cambria" w:eastAsia="Times New Roman" w:hAnsi="Cambria" w:cs="Times New Roman"/>
      <w:b/>
      <w:bCs/>
      <w:i/>
      <w:iCs/>
      <w:sz w:val="28"/>
      <w:szCs w:val="28"/>
      <w:lang w:val="x-none" w:eastAsia="x-none"/>
    </w:rPr>
  </w:style>
  <w:style w:type="paragraph" w:styleId="Naslov3">
    <w:name w:val="heading 3"/>
    <w:basedOn w:val="Navaden"/>
    <w:next w:val="Navaden"/>
    <w:link w:val="Naslov3Znak"/>
    <w:qFormat/>
    <w:rsid w:val="00BC0175"/>
    <w:pPr>
      <w:keepNext/>
      <w:spacing w:after="0" w:line="240" w:lineRule="auto"/>
      <w:jc w:val="right"/>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qFormat/>
    <w:rsid w:val="00BC017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slov5">
    <w:name w:val="heading 5"/>
    <w:basedOn w:val="Navaden"/>
    <w:next w:val="Navaden"/>
    <w:link w:val="Naslov5Znak"/>
    <w:qFormat/>
    <w:rsid w:val="00BC0175"/>
    <w:pPr>
      <w:keepNext/>
      <w:spacing w:after="0" w:line="240" w:lineRule="auto"/>
      <w:jc w:val="right"/>
      <w:outlineLvl w:val="4"/>
    </w:pPr>
    <w:rPr>
      <w:rFonts w:ascii="Calibri" w:eastAsia="Times New Roman" w:hAnsi="Calibri" w:cs="Times New Roman"/>
      <w:b/>
      <w:bCs/>
      <w:i/>
      <w:iCs/>
      <w:sz w:val="26"/>
      <w:szCs w:val="26"/>
      <w:lang w:val="x-none" w:eastAsia="x-none"/>
    </w:rPr>
  </w:style>
  <w:style w:type="paragraph" w:styleId="Naslov6">
    <w:name w:val="heading 6"/>
    <w:basedOn w:val="Navaden"/>
    <w:next w:val="Navaden"/>
    <w:link w:val="Naslov6Znak"/>
    <w:qFormat/>
    <w:rsid w:val="00BC0175"/>
    <w:pPr>
      <w:keepNext/>
      <w:spacing w:after="0" w:line="240" w:lineRule="auto"/>
      <w:jc w:val="center"/>
      <w:outlineLvl w:val="5"/>
    </w:pPr>
    <w:rPr>
      <w:rFonts w:ascii="Calibri" w:eastAsia="Times New Roman" w:hAnsi="Calibri" w:cs="Times New Roman"/>
      <w:b/>
      <w:bCs/>
      <w:sz w:val="20"/>
      <w:szCs w:val="20"/>
      <w:lang w:val="x-none" w:eastAsia="x-none"/>
    </w:rPr>
  </w:style>
  <w:style w:type="paragraph" w:styleId="Naslov7">
    <w:name w:val="heading 7"/>
    <w:basedOn w:val="Navaden"/>
    <w:next w:val="Navaden"/>
    <w:link w:val="Naslov7Znak"/>
    <w:qFormat/>
    <w:rsid w:val="00BC0175"/>
    <w:pPr>
      <w:spacing w:before="240" w:after="60" w:line="240" w:lineRule="auto"/>
      <w:outlineLvl w:val="6"/>
    </w:pPr>
    <w:rPr>
      <w:rFonts w:ascii="Calibri" w:eastAsia="Times New Roman" w:hAnsi="Calibri" w:cs="Times New Roman"/>
      <w:sz w:val="24"/>
      <w:szCs w:val="24"/>
      <w:lang w:val="x-none" w:eastAsia="x-none"/>
    </w:rPr>
  </w:style>
  <w:style w:type="paragraph" w:styleId="Naslov8">
    <w:name w:val="heading 8"/>
    <w:basedOn w:val="Navaden"/>
    <w:next w:val="Navaden"/>
    <w:link w:val="Naslov8Znak"/>
    <w:qFormat/>
    <w:rsid w:val="00BC0175"/>
    <w:pPr>
      <w:keepNext/>
      <w:spacing w:after="0" w:line="240" w:lineRule="auto"/>
      <w:jc w:val="center"/>
      <w:outlineLvl w:val="7"/>
    </w:pPr>
    <w:rPr>
      <w:rFonts w:ascii="Calibri" w:eastAsia="Times New Roman" w:hAnsi="Calibri" w:cs="Times New Roman"/>
      <w:i/>
      <w:iCs/>
      <w:sz w:val="24"/>
      <w:szCs w:val="24"/>
      <w:lang w:val="x-none" w:eastAsia="x-none"/>
    </w:rPr>
  </w:style>
  <w:style w:type="paragraph" w:styleId="Naslov9">
    <w:name w:val="heading 9"/>
    <w:basedOn w:val="Navaden"/>
    <w:next w:val="Navaden"/>
    <w:link w:val="Naslov9Znak"/>
    <w:qFormat/>
    <w:rsid w:val="00BC0175"/>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C0175"/>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BC0175"/>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BC0175"/>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BC0175"/>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BC0175"/>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BC0175"/>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BC0175"/>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BC0175"/>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BC0175"/>
    <w:rPr>
      <w:rFonts w:ascii="Cambria" w:eastAsia="Times New Roman" w:hAnsi="Cambria" w:cs="Times New Roman"/>
      <w:sz w:val="20"/>
      <w:szCs w:val="20"/>
      <w:lang w:val="x-none" w:eastAsia="x-none"/>
    </w:rPr>
  </w:style>
  <w:style w:type="numbering" w:customStyle="1" w:styleId="NoList1">
    <w:name w:val="No List1"/>
    <w:next w:val="Brezseznama"/>
    <w:uiPriority w:val="99"/>
    <w:semiHidden/>
    <w:unhideWhenUsed/>
    <w:rsid w:val="00BC0175"/>
  </w:style>
  <w:style w:type="character" w:styleId="Hiperpovezava">
    <w:name w:val="Hyperlink"/>
    <w:rsid w:val="00BC0175"/>
    <w:rPr>
      <w:rFonts w:cs="Times New Roman"/>
      <w:color w:val="0000FF"/>
      <w:u w:val="single"/>
    </w:rPr>
  </w:style>
  <w:style w:type="paragraph" w:styleId="Seznam">
    <w:name w:val="List"/>
    <w:basedOn w:val="Navaden"/>
    <w:rsid w:val="00BC0175"/>
    <w:pPr>
      <w:spacing w:after="0" w:line="240" w:lineRule="auto"/>
      <w:ind w:left="283" w:hanging="283"/>
    </w:pPr>
    <w:rPr>
      <w:rFonts w:ascii="Arial" w:eastAsia="Times New Roman" w:hAnsi="Arial" w:cs="Times New Roman"/>
      <w:szCs w:val="20"/>
      <w:lang w:eastAsia="sl-SI"/>
    </w:rPr>
  </w:style>
  <w:style w:type="paragraph" w:styleId="Noga">
    <w:name w:val="footer"/>
    <w:basedOn w:val="Navaden"/>
    <w:link w:val="NogaZnak1"/>
    <w:uiPriority w:val="99"/>
    <w:rsid w:val="00BC0175"/>
    <w:pPr>
      <w:widowControl w:val="0"/>
      <w:tabs>
        <w:tab w:val="center" w:pos="4153"/>
        <w:tab w:val="right" w:pos="8306"/>
      </w:tabs>
      <w:spacing w:after="0" w:line="240" w:lineRule="auto"/>
    </w:pPr>
    <w:rPr>
      <w:rFonts w:ascii="SL Dutch" w:eastAsia="Times New Roman" w:hAnsi="SL Dutch" w:cs="Times New Roman"/>
      <w:sz w:val="24"/>
      <w:szCs w:val="20"/>
      <w:lang w:val="en-GB" w:eastAsia="x-none"/>
    </w:rPr>
  </w:style>
  <w:style w:type="character" w:customStyle="1" w:styleId="FooterChar">
    <w:name w:val="Footer Char"/>
    <w:basedOn w:val="Privzetapisavaodstavka"/>
    <w:rsid w:val="00BC0175"/>
  </w:style>
  <w:style w:type="character" w:customStyle="1" w:styleId="NogaZnak1">
    <w:name w:val="Noga Znak1"/>
    <w:link w:val="Noga"/>
    <w:locked/>
    <w:rsid w:val="00BC0175"/>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BC0175"/>
    <w:pPr>
      <w:spacing w:after="0" w:line="240" w:lineRule="auto"/>
      <w:jc w:val="center"/>
    </w:pPr>
    <w:rPr>
      <w:rFonts w:ascii="Cambria" w:eastAsia="Times New Roman" w:hAnsi="Cambria" w:cs="Times New Roman"/>
      <w:b/>
      <w:bCs/>
      <w:kern w:val="28"/>
      <w:sz w:val="32"/>
      <w:szCs w:val="32"/>
      <w:lang w:val="x-none" w:eastAsia="x-none"/>
    </w:rPr>
  </w:style>
  <w:style w:type="character" w:customStyle="1" w:styleId="TitleChar">
    <w:name w:val="Title Char"/>
    <w:basedOn w:val="Privzetapisavaodstavka"/>
    <w:rsid w:val="00BC0175"/>
    <w:rPr>
      <w:rFonts w:asciiTheme="majorHAnsi" w:eastAsiaTheme="majorEastAsia" w:hAnsiTheme="majorHAnsi" w:cstheme="majorBidi"/>
      <w:spacing w:val="-10"/>
      <w:kern w:val="28"/>
      <w:sz w:val="56"/>
      <w:szCs w:val="56"/>
    </w:rPr>
  </w:style>
  <w:style w:type="character" w:customStyle="1" w:styleId="NaslovZnak">
    <w:name w:val="Naslov Znak"/>
    <w:link w:val="Naslov"/>
    <w:uiPriority w:val="10"/>
    <w:locked/>
    <w:rsid w:val="00BC0175"/>
    <w:rPr>
      <w:rFonts w:ascii="Cambria" w:eastAsia="Times New Roman" w:hAnsi="Cambria" w:cs="Times New Roman"/>
      <w:b/>
      <w:bCs/>
      <w:kern w:val="28"/>
      <w:sz w:val="32"/>
      <w:szCs w:val="32"/>
      <w:lang w:val="x-none" w:eastAsia="x-none"/>
    </w:rPr>
  </w:style>
  <w:style w:type="paragraph" w:styleId="Podnaslov">
    <w:name w:val="Subtitle"/>
    <w:basedOn w:val="Navaden"/>
    <w:link w:val="PodnaslovZnak"/>
    <w:uiPriority w:val="99"/>
    <w:qFormat/>
    <w:rsid w:val="00BC0175"/>
    <w:pPr>
      <w:spacing w:after="0" w:line="240" w:lineRule="auto"/>
      <w:jc w:val="center"/>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uiPriority w:val="99"/>
    <w:rsid w:val="00BC0175"/>
    <w:rPr>
      <w:rFonts w:ascii="Cambria" w:eastAsia="Times New Roman" w:hAnsi="Cambria" w:cs="Times New Roman"/>
      <w:sz w:val="24"/>
      <w:szCs w:val="24"/>
      <w:lang w:val="x-none" w:eastAsia="x-none"/>
    </w:rPr>
  </w:style>
  <w:style w:type="paragraph" w:styleId="Telobesedila3">
    <w:name w:val="Body Text 3"/>
    <w:basedOn w:val="Navaden"/>
    <w:link w:val="Telobesedila3Znak1"/>
    <w:uiPriority w:val="99"/>
    <w:rsid w:val="00BC0175"/>
    <w:pPr>
      <w:spacing w:after="0" w:line="240" w:lineRule="auto"/>
      <w:jc w:val="both"/>
    </w:pPr>
    <w:rPr>
      <w:rFonts w:ascii="Arial" w:eastAsia="Times New Roman" w:hAnsi="Arial" w:cs="Times New Roman"/>
      <w:sz w:val="16"/>
      <w:szCs w:val="16"/>
      <w:lang w:val="x-none" w:eastAsia="x-none"/>
    </w:rPr>
  </w:style>
  <w:style w:type="character" w:customStyle="1" w:styleId="Telobesedila3Znak1">
    <w:name w:val="Telo besedila 3 Znak1"/>
    <w:basedOn w:val="Privzetapisavaodstavka"/>
    <w:link w:val="Telobesedila3"/>
    <w:uiPriority w:val="99"/>
    <w:rsid w:val="00BC0175"/>
    <w:rPr>
      <w:rFonts w:ascii="Arial" w:eastAsia="Times New Roman" w:hAnsi="Arial" w:cs="Times New Roman"/>
      <w:sz w:val="16"/>
      <w:szCs w:val="16"/>
      <w:lang w:val="x-none" w:eastAsia="x-none"/>
    </w:rPr>
  </w:style>
  <w:style w:type="paragraph" w:customStyle="1" w:styleId="p7">
    <w:name w:val="p7"/>
    <w:basedOn w:val="Navaden"/>
    <w:rsid w:val="00BC0175"/>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 w:type="paragraph" w:customStyle="1" w:styleId="p6">
    <w:name w:val="p6"/>
    <w:basedOn w:val="Navaden"/>
    <w:uiPriority w:val="99"/>
    <w:rsid w:val="00BC0175"/>
    <w:pPr>
      <w:widowControl w:val="0"/>
      <w:tabs>
        <w:tab w:val="left" w:pos="440"/>
      </w:tabs>
      <w:spacing w:after="0" w:line="200" w:lineRule="auto"/>
      <w:ind w:left="1008" w:hanging="432"/>
    </w:pPr>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rsid w:val="00BC0175"/>
    <w:pPr>
      <w:numPr>
        <w:ilvl w:val="12"/>
      </w:num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Znak">
    <w:name w:val="Telo besedila - zamik Znak"/>
    <w:basedOn w:val="Privzetapisavaodstavka"/>
    <w:link w:val="Telobesedila-zamik"/>
    <w:uiPriority w:val="99"/>
    <w:rsid w:val="00BC01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rsid w:val="00BC0175"/>
    <w:p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C0175"/>
    <w:rPr>
      <w:rFonts w:ascii="Arial" w:eastAsia="Times New Roman" w:hAnsi="Arial" w:cs="Times New Roman"/>
      <w:sz w:val="24"/>
      <w:szCs w:val="24"/>
      <w:lang w:val="x-none" w:eastAsia="x-none"/>
    </w:rPr>
  </w:style>
  <w:style w:type="paragraph" w:styleId="Telobesedila2">
    <w:name w:val="Body Text 2"/>
    <w:basedOn w:val="Navaden"/>
    <w:link w:val="Telobesedila2Znak1"/>
    <w:uiPriority w:val="99"/>
    <w:rsid w:val="00BC0175"/>
    <w:pPr>
      <w:spacing w:after="0" w:line="240" w:lineRule="auto"/>
      <w:jc w:val="right"/>
    </w:pPr>
    <w:rPr>
      <w:rFonts w:ascii="Arial" w:eastAsia="Times New Roman" w:hAnsi="Arial" w:cs="Times New Roman"/>
      <w:sz w:val="24"/>
      <w:szCs w:val="24"/>
      <w:lang w:val="x-none" w:eastAsia="x-none"/>
    </w:rPr>
  </w:style>
  <w:style w:type="character" w:customStyle="1" w:styleId="Telobesedila2Znak1">
    <w:name w:val="Telo besedila 2 Znak1"/>
    <w:basedOn w:val="Privzetapisavaodstavka"/>
    <w:link w:val="Telobesedila2"/>
    <w:uiPriority w:val="99"/>
    <w:rsid w:val="00BC0175"/>
    <w:rPr>
      <w:rFonts w:ascii="Arial" w:eastAsia="Times New Roman" w:hAnsi="Arial" w:cs="Times New Roman"/>
      <w:sz w:val="24"/>
      <w:szCs w:val="24"/>
      <w:lang w:val="x-none" w:eastAsia="x-none"/>
    </w:rPr>
  </w:style>
  <w:style w:type="paragraph" w:styleId="Glava">
    <w:name w:val="header"/>
    <w:aliases w:val="E-PVO-glava"/>
    <w:basedOn w:val="Navaden"/>
    <w:link w:val="GlavaZnak1"/>
    <w:uiPriority w:val="99"/>
    <w:rsid w:val="00BC0175"/>
    <w:pPr>
      <w:widowControl w:val="0"/>
      <w:tabs>
        <w:tab w:val="center" w:pos="4153"/>
        <w:tab w:val="right" w:pos="8306"/>
      </w:tabs>
      <w:spacing w:after="0" w:line="240" w:lineRule="auto"/>
    </w:pPr>
    <w:rPr>
      <w:rFonts w:ascii="Arial" w:eastAsia="Times New Roman" w:hAnsi="Arial" w:cs="Times New Roman"/>
      <w:sz w:val="24"/>
      <w:szCs w:val="24"/>
      <w:lang w:val="x-none" w:eastAsia="x-none"/>
    </w:rPr>
  </w:style>
  <w:style w:type="character" w:customStyle="1" w:styleId="HeaderChar">
    <w:name w:val="Header Char"/>
    <w:aliases w:val="E-PVO-glava Char"/>
    <w:basedOn w:val="Privzetapisavaodstavka"/>
    <w:rsid w:val="00BC0175"/>
  </w:style>
  <w:style w:type="character" w:customStyle="1" w:styleId="GlavaZnak1">
    <w:name w:val="Glava Znak1"/>
    <w:aliases w:val="E-PVO-glava Znak1"/>
    <w:link w:val="Glava"/>
    <w:locked/>
    <w:rsid w:val="00BC0175"/>
    <w:rPr>
      <w:rFonts w:ascii="Arial" w:eastAsia="Times New Roman" w:hAnsi="Arial" w:cs="Times New Roman"/>
      <w:sz w:val="24"/>
      <w:szCs w:val="24"/>
      <w:lang w:val="x-none" w:eastAsia="x-none"/>
    </w:rPr>
  </w:style>
  <w:style w:type="paragraph" w:customStyle="1" w:styleId="Slog3">
    <w:name w:val="Slog3"/>
    <w:basedOn w:val="Navaden"/>
    <w:uiPriority w:val="99"/>
    <w:rsid w:val="00BC0175"/>
    <w:pPr>
      <w:spacing w:after="0" w:line="240" w:lineRule="auto"/>
      <w:jc w:val="both"/>
    </w:pPr>
    <w:rPr>
      <w:rFonts w:ascii="Times New Roman" w:eastAsia="Times New Roman" w:hAnsi="Times New Roman" w:cs="Times New Roman"/>
      <w:sz w:val="24"/>
      <w:szCs w:val="24"/>
      <w:lang w:eastAsia="sl-SI"/>
    </w:rPr>
  </w:style>
  <w:style w:type="paragraph" w:customStyle="1" w:styleId="Slog2">
    <w:name w:val="Slog2"/>
    <w:basedOn w:val="Navaden"/>
    <w:uiPriority w:val="99"/>
    <w:rsid w:val="00BC0175"/>
    <w:pPr>
      <w:pBdr>
        <w:top w:val="single" w:sz="4" w:space="1" w:color="auto"/>
        <w:left w:val="single" w:sz="4" w:space="4" w:color="auto"/>
        <w:bottom w:val="single" w:sz="4" w:space="1" w:color="auto"/>
        <w:right w:val="single" w:sz="4" w:space="4" w:color="auto"/>
      </w:pBdr>
      <w:spacing w:after="0" w:line="240" w:lineRule="auto"/>
      <w:ind w:left="72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1"/>
    <w:rsid w:val="00BC0175"/>
    <w:pPr>
      <w:widowControl w:val="0"/>
      <w:spacing w:after="0" w:line="240" w:lineRule="auto"/>
      <w:jc w:val="both"/>
    </w:pPr>
    <w:rPr>
      <w:rFonts w:ascii="Arial" w:eastAsia="Times New Roman" w:hAnsi="Arial" w:cs="Times New Roman"/>
      <w:sz w:val="24"/>
      <w:szCs w:val="24"/>
      <w:lang w:val="x-none" w:eastAsia="x-none"/>
    </w:rPr>
  </w:style>
  <w:style w:type="character" w:customStyle="1" w:styleId="TelobesedilaZnak1">
    <w:name w:val="Telo besedila Znak1"/>
    <w:basedOn w:val="Privzetapisavaodstavka"/>
    <w:link w:val="Telobesedila"/>
    <w:rsid w:val="00BC0175"/>
    <w:rPr>
      <w:rFonts w:ascii="Arial" w:eastAsia="Times New Roman" w:hAnsi="Arial" w:cs="Times New Roman"/>
      <w:sz w:val="24"/>
      <w:szCs w:val="24"/>
      <w:lang w:val="x-none" w:eastAsia="x-none"/>
    </w:rPr>
  </w:style>
  <w:style w:type="paragraph" w:customStyle="1" w:styleId="BodyText21">
    <w:name w:val="Body Text 21"/>
    <w:basedOn w:val="Navaden"/>
    <w:uiPriority w:val="99"/>
    <w:rsid w:val="00BC0175"/>
    <w:pPr>
      <w:spacing w:after="0" w:line="240" w:lineRule="auto"/>
      <w:jc w:val="both"/>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BC0175"/>
    <w:pPr>
      <w:spacing w:after="120" w:line="240" w:lineRule="auto"/>
      <w:ind w:left="283"/>
    </w:pPr>
    <w:rPr>
      <w:rFonts w:ascii="Arial" w:eastAsia="Times New Roman" w:hAnsi="Arial"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C0175"/>
    <w:rPr>
      <w:rFonts w:ascii="Arial" w:eastAsia="Times New Roman" w:hAnsi="Arial" w:cs="Times New Roman"/>
      <w:sz w:val="16"/>
      <w:szCs w:val="16"/>
      <w:lang w:val="x-none" w:eastAsia="x-none"/>
    </w:rPr>
  </w:style>
  <w:style w:type="character" w:styleId="tevilkastrani">
    <w:name w:val="page number"/>
    <w:rsid w:val="00BC0175"/>
    <w:rPr>
      <w:rFonts w:cs="Times New Roman"/>
    </w:rPr>
  </w:style>
  <w:style w:type="paragraph" w:customStyle="1" w:styleId="font5">
    <w:name w:val="font5"/>
    <w:basedOn w:val="Navaden"/>
    <w:uiPriority w:val="99"/>
    <w:rsid w:val="00BC0175"/>
    <w:pPr>
      <w:spacing w:before="100" w:beforeAutospacing="1" w:after="100" w:afterAutospacing="1" w:line="240" w:lineRule="auto"/>
    </w:pPr>
    <w:rPr>
      <w:rFonts w:ascii="Arial" w:eastAsia="Times New Roman" w:hAnsi="Arial" w:cs="Times New Roman"/>
      <w:sz w:val="20"/>
      <w:szCs w:val="20"/>
      <w:lang w:eastAsia="sl-SI"/>
    </w:rPr>
  </w:style>
  <w:style w:type="paragraph" w:customStyle="1" w:styleId="font6">
    <w:name w:val="font6"/>
    <w:basedOn w:val="Navaden"/>
    <w:uiPriority w:val="99"/>
    <w:rsid w:val="00BC0175"/>
    <w:pPr>
      <w:spacing w:before="100" w:beforeAutospacing="1" w:after="100" w:afterAutospacing="1" w:line="240" w:lineRule="auto"/>
    </w:pPr>
    <w:rPr>
      <w:rFonts w:ascii="Arial" w:eastAsia="Times New Roman" w:hAnsi="Arial" w:cs="Arial"/>
      <w:sz w:val="20"/>
      <w:szCs w:val="20"/>
      <w:lang w:eastAsia="sl-SI"/>
    </w:rPr>
  </w:style>
  <w:style w:type="paragraph" w:customStyle="1" w:styleId="xl22">
    <w:name w:val="xl22"/>
    <w:basedOn w:val="Navaden"/>
    <w:uiPriority w:val="99"/>
    <w:rsid w:val="00BC0175"/>
    <w:pPr>
      <w:spacing w:before="100" w:beforeAutospacing="1" w:after="100" w:afterAutospacing="1" w:line="240" w:lineRule="auto"/>
      <w:jc w:val="center"/>
      <w:textAlignment w:val="top"/>
    </w:pPr>
    <w:rPr>
      <w:rFonts w:ascii="Century Gothic" w:eastAsia="Times New Roman" w:hAnsi="Century Gothic" w:cs="Times New Roman"/>
      <w:sz w:val="20"/>
      <w:szCs w:val="20"/>
      <w:lang w:eastAsia="sl-SI"/>
    </w:rPr>
  </w:style>
  <w:style w:type="paragraph" w:customStyle="1" w:styleId="xl23">
    <w:name w:val="xl23"/>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24">
    <w:name w:val="xl2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5">
    <w:name w:val="xl25"/>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26">
    <w:name w:val="xl26"/>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7">
    <w:name w:val="xl2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8">
    <w:name w:val="xl2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9">
    <w:name w:val="xl29"/>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30">
    <w:name w:val="xl30"/>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1">
    <w:name w:val="xl31"/>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2">
    <w:name w:val="xl32"/>
    <w:basedOn w:val="Navaden"/>
    <w:uiPriority w:val="99"/>
    <w:rsid w:val="00BC0175"/>
    <w:pPr>
      <w:shd w:val="clear" w:color="auto" w:fill="969696"/>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3">
    <w:name w:val="xl33"/>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4">
    <w:name w:val="xl34"/>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5">
    <w:name w:val="xl3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6">
    <w:name w:val="xl36"/>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7">
    <w:name w:val="xl37"/>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8">
    <w:name w:val="xl38"/>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9">
    <w:name w:val="xl39"/>
    <w:basedOn w:val="Navaden"/>
    <w:uiPriority w:val="99"/>
    <w:rsid w:val="00BC0175"/>
    <w:pPr>
      <w:shd w:val="clear" w:color="auto" w:fill="C0C0C0"/>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0">
    <w:name w:val="xl40"/>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1">
    <w:name w:val="xl41"/>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42">
    <w:name w:val="xl42"/>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b/>
      <w:bCs/>
      <w:sz w:val="20"/>
      <w:szCs w:val="20"/>
      <w:lang w:eastAsia="sl-SI"/>
    </w:rPr>
  </w:style>
  <w:style w:type="paragraph" w:customStyle="1" w:styleId="xl43">
    <w:name w:val="xl43"/>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sz w:val="20"/>
      <w:szCs w:val="20"/>
      <w:lang w:eastAsia="sl-SI"/>
    </w:rPr>
  </w:style>
  <w:style w:type="paragraph" w:customStyle="1" w:styleId="xl44">
    <w:name w:val="xl44"/>
    <w:basedOn w:val="Navaden"/>
    <w:uiPriority w:val="99"/>
    <w:rsid w:val="00BC0175"/>
    <w:pPr>
      <w:spacing w:before="100" w:beforeAutospacing="1" w:after="100" w:afterAutospacing="1" w:line="240" w:lineRule="auto"/>
      <w:jc w:val="center"/>
      <w:textAlignment w:val="top"/>
    </w:pPr>
    <w:rPr>
      <w:rFonts w:ascii="Tahoma" w:eastAsia="Times New Roman" w:hAnsi="Tahoma" w:cs="Tahoma"/>
      <w:sz w:val="20"/>
      <w:szCs w:val="20"/>
      <w:lang w:eastAsia="sl-SI"/>
    </w:rPr>
  </w:style>
  <w:style w:type="paragraph" w:customStyle="1" w:styleId="xl45">
    <w:name w:val="xl4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6">
    <w:name w:val="xl46"/>
    <w:basedOn w:val="Navaden"/>
    <w:uiPriority w:val="99"/>
    <w:rsid w:val="00BC0175"/>
    <w:pPr>
      <w:pBdr>
        <w:bottom w:val="single" w:sz="4" w:space="0" w:color="auto"/>
      </w:pBd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7">
    <w:name w:val="xl4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8">
    <w:name w:val="xl4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9">
    <w:name w:val="xl49"/>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0">
    <w:name w:val="xl50"/>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1">
    <w:name w:val="xl51"/>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2">
    <w:name w:val="xl52"/>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3">
    <w:name w:val="xl53"/>
    <w:basedOn w:val="Navaden"/>
    <w:uiPriority w:val="99"/>
    <w:rsid w:val="00BC0175"/>
    <w:pP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4">
    <w:name w:val="xl5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5">
    <w:name w:val="xl55"/>
    <w:basedOn w:val="Navaden"/>
    <w:uiPriority w:val="99"/>
    <w:rsid w:val="00BC017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6">
    <w:name w:val="xl56"/>
    <w:basedOn w:val="Navaden"/>
    <w:uiPriority w:val="99"/>
    <w:rsid w:val="00BC017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7">
    <w:name w:val="xl57"/>
    <w:basedOn w:val="Navaden"/>
    <w:uiPriority w:val="99"/>
    <w:rsid w:val="00BC0175"/>
    <w:pPr>
      <w:pBdr>
        <w:top w:val="single" w:sz="4" w:space="0" w:color="auto"/>
        <w:bottom w:val="double" w:sz="6" w:space="0" w:color="auto"/>
      </w:pBd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8">
    <w:name w:val="xl58"/>
    <w:basedOn w:val="Navaden"/>
    <w:uiPriority w:val="99"/>
    <w:rsid w:val="00BC0175"/>
    <w:pPr>
      <w:pBdr>
        <w:top w:val="single" w:sz="4" w:space="0" w:color="auto"/>
        <w:bottom w:val="double" w:sz="6"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styleId="Napis">
    <w:name w:val="caption"/>
    <w:basedOn w:val="Navaden"/>
    <w:next w:val="Navaden"/>
    <w:qFormat/>
    <w:rsid w:val="00BC0175"/>
    <w:pPr>
      <w:framePr w:w="3067" w:h="227" w:hSpace="180" w:wrap="auto" w:vAnchor="text" w:hAnchor="page" w:x="8376" w:y="202"/>
      <w:spacing w:after="0" w:line="240" w:lineRule="auto"/>
    </w:pPr>
    <w:rPr>
      <w:rFonts w:ascii="Times New Roman" w:eastAsia="Times New Roman" w:hAnsi="Times New Roman" w:cs="Times New Roman"/>
      <w:b/>
      <w:szCs w:val="24"/>
    </w:rPr>
  </w:style>
  <w:style w:type="paragraph" w:styleId="Besedilooblaka">
    <w:name w:val="Balloon Text"/>
    <w:basedOn w:val="Navaden"/>
    <w:link w:val="BesedilooblakaZnak1"/>
    <w:rsid w:val="00BC0175"/>
    <w:pPr>
      <w:spacing w:after="0" w:line="240" w:lineRule="auto"/>
    </w:pPr>
    <w:rPr>
      <w:rFonts w:ascii="Tahoma" w:eastAsia="Times New Roman" w:hAnsi="Tahoma" w:cs="Times New Roman"/>
      <w:sz w:val="16"/>
      <w:szCs w:val="16"/>
      <w:lang w:val="x-none" w:eastAsia="x-none"/>
    </w:rPr>
  </w:style>
  <w:style w:type="character" w:customStyle="1" w:styleId="BesedilooblakaZnak1">
    <w:name w:val="Besedilo oblačka Znak1"/>
    <w:basedOn w:val="Privzetapisavaodstavka"/>
    <w:link w:val="Besedilooblaka"/>
    <w:rsid w:val="00BC0175"/>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BC0175"/>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basedOn w:val="Privzetapisavaodstavka"/>
    <w:link w:val="Golobesedilo"/>
    <w:uiPriority w:val="99"/>
    <w:rsid w:val="00BC0175"/>
    <w:rPr>
      <w:rFonts w:ascii="Courier New" w:eastAsia="Times New Roman" w:hAnsi="Courier New" w:cs="Times New Roman"/>
      <w:sz w:val="20"/>
      <w:szCs w:val="20"/>
      <w:lang w:val="x-none" w:eastAsia="x-none"/>
    </w:rPr>
  </w:style>
  <w:style w:type="paragraph" w:styleId="Navadensplet">
    <w:name w:val="Normal (Web)"/>
    <w:basedOn w:val="Navaden"/>
    <w:uiPriority w:val="99"/>
    <w:rsid w:val="00BC01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C0175"/>
    <w:rPr>
      <w:rFonts w:cs="Times New Roman"/>
      <w:b/>
      <w:bCs/>
    </w:rPr>
  </w:style>
  <w:style w:type="character" w:styleId="Pripombasklic">
    <w:name w:val="annotation reference"/>
    <w:uiPriority w:val="99"/>
    <w:rsid w:val="00BC0175"/>
    <w:rPr>
      <w:rFonts w:cs="Times New Roman"/>
      <w:sz w:val="16"/>
      <w:szCs w:val="16"/>
    </w:rPr>
  </w:style>
  <w:style w:type="paragraph" w:styleId="Pripombabesedilo">
    <w:name w:val="annotation text"/>
    <w:basedOn w:val="Navaden"/>
    <w:link w:val="PripombabesediloZnak1"/>
    <w:uiPriority w:val="99"/>
    <w:semiHidden/>
    <w:rsid w:val="00BC0175"/>
    <w:pPr>
      <w:spacing w:after="0" w:line="240" w:lineRule="auto"/>
    </w:pPr>
    <w:rPr>
      <w:rFonts w:ascii="Arial" w:eastAsia="Times New Roman" w:hAnsi="Arial" w:cs="Times New Roman"/>
      <w:sz w:val="20"/>
      <w:szCs w:val="20"/>
      <w:lang w:val="x-none" w:eastAsia="x-none"/>
    </w:rPr>
  </w:style>
  <w:style w:type="character" w:customStyle="1" w:styleId="PripombabesediloZnak1">
    <w:name w:val="Pripomba – besedilo Znak1"/>
    <w:basedOn w:val="Privzetapisavaodstavka"/>
    <w:link w:val="Pripombabesedilo"/>
    <w:uiPriority w:val="99"/>
    <w:semiHidden/>
    <w:rsid w:val="00BC0175"/>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1"/>
    <w:rsid w:val="00BC0175"/>
    <w:rPr>
      <w:b/>
      <w:bCs/>
    </w:rPr>
  </w:style>
  <w:style w:type="character" w:customStyle="1" w:styleId="ZadevapripombeZnak1">
    <w:name w:val="Zadeva pripombe Znak1"/>
    <w:basedOn w:val="PripombabesediloZnak1"/>
    <w:link w:val="Zadevapripombe"/>
    <w:rsid w:val="00BC0175"/>
    <w:rPr>
      <w:rFonts w:ascii="Arial" w:eastAsia="Times New Roman" w:hAnsi="Arial" w:cs="Times New Roman"/>
      <w:b/>
      <w:bCs/>
      <w:sz w:val="20"/>
      <w:szCs w:val="20"/>
      <w:lang w:val="x-none" w:eastAsia="x-none"/>
    </w:rPr>
  </w:style>
  <w:style w:type="character" w:customStyle="1" w:styleId="li2">
    <w:name w:val="li2"/>
    <w:uiPriority w:val="99"/>
    <w:rsid w:val="00BC0175"/>
    <w:rPr>
      <w:rFonts w:cs="Times New Roman"/>
    </w:rPr>
  </w:style>
  <w:style w:type="character" w:customStyle="1" w:styleId="bullet1">
    <w:name w:val="bullet1"/>
    <w:uiPriority w:val="99"/>
    <w:rsid w:val="00BC0175"/>
    <w:rPr>
      <w:rFonts w:cs="Times New Roman"/>
      <w:color w:val="E77B00"/>
      <w:sz w:val="34"/>
      <w:szCs w:val="34"/>
    </w:rPr>
  </w:style>
  <w:style w:type="paragraph" w:customStyle="1" w:styleId="Odstavekseznama1">
    <w:name w:val="Odstavek seznama1"/>
    <w:basedOn w:val="Navaden"/>
    <w:uiPriority w:val="99"/>
    <w:qFormat/>
    <w:rsid w:val="00BC0175"/>
    <w:pPr>
      <w:spacing w:after="0" w:line="240" w:lineRule="auto"/>
      <w:ind w:left="720"/>
      <w:contextualSpacing/>
    </w:pPr>
    <w:rPr>
      <w:rFonts w:ascii="Arial" w:eastAsia="Times New Roman" w:hAnsi="Arial" w:cs="Times New Roman"/>
      <w:sz w:val="24"/>
      <w:szCs w:val="24"/>
      <w:lang w:eastAsia="sl-SI"/>
    </w:rPr>
  </w:style>
  <w:style w:type="table" w:styleId="Tabelamrea">
    <w:name w:val="Table Grid"/>
    <w:basedOn w:val="Navadnatabela"/>
    <w:uiPriority w:val="39"/>
    <w:rsid w:val="00BC01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C0175"/>
    <w:rPr>
      <w:rFonts w:cs="Times New Roman"/>
      <w:b/>
      <w:bCs/>
    </w:rPr>
  </w:style>
  <w:style w:type="paragraph" w:customStyle="1" w:styleId="p3">
    <w:name w:val="p3"/>
    <w:basedOn w:val="Navaden"/>
    <w:uiPriority w:val="99"/>
    <w:rsid w:val="00BC0175"/>
    <w:pPr>
      <w:widowControl w:val="0"/>
      <w:tabs>
        <w:tab w:val="left" w:pos="420"/>
      </w:tabs>
      <w:spacing w:after="0" w:line="200" w:lineRule="atLeast"/>
      <w:ind w:left="1008" w:hanging="432"/>
    </w:pPr>
    <w:rPr>
      <w:rFonts w:ascii="Times New Roman" w:eastAsia="Times New Roman" w:hAnsi="Times New Roman" w:cs="Times New Roman"/>
      <w:sz w:val="24"/>
      <w:szCs w:val="20"/>
      <w:lang w:eastAsia="sl-SI"/>
    </w:rPr>
  </w:style>
  <w:style w:type="paragraph" w:customStyle="1" w:styleId="Telobesedila21">
    <w:name w:val="Telo besedila 21"/>
    <w:basedOn w:val="Navaden"/>
    <w:uiPriority w:val="99"/>
    <w:rsid w:val="00BC0175"/>
    <w:pPr>
      <w:widowControl w:val="0"/>
      <w:spacing w:after="0" w:line="240" w:lineRule="auto"/>
      <w:jc w:val="both"/>
    </w:pPr>
    <w:rPr>
      <w:rFonts w:ascii="SLO_Bookman" w:eastAsia="Times New Roman" w:hAnsi="SLO_Bookman" w:cs="Times New Roman"/>
      <w:sz w:val="24"/>
      <w:szCs w:val="20"/>
      <w:lang w:val="en-US" w:eastAsia="sl-SI"/>
    </w:rPr>
  </w:style>
  <w:style w:type="paragraph" w:customStyle="1" w:styleId="Default">
    <w:name w:val="Default"/>
    <w:uiPriority w:val="99"/>
    <w:rsid w:val="00BC017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uiPriority w:val="99"/>
    <w:rsid w:val="00BC0175"/>
    <w:rPr>
      <w:rFonts w:cs="Times New Roman"/>
      <w:color w:val="800080"/>
      <w:u w:val="single"/>
    </w:rPr>
  </w:style>
  <w:style w:type="paragraph" w:customStyle="1" w:styleId="Barvniseznampoudarek11">
    <w:name w:val="Barvni seznam – poudarek 11"/>
    <w:basedOn w:val="Navaden"/>
    <w:qFormat/>
    <w:rsid w:val="00BC0175"/>
    <w:pPr>
      <w:spacing w:after="0" w:line="240" w:lineRule="auto"/>
      <w:ind w:left="708"/>
    </w:pPr>
    <w:rPr>
      <w:rFonts w:ascii="Times New Roman" w:eastAsia="Times New Roman" w:hAnsi="Times New Roman" w:cs="Times New Roman"/>
      <w:i/>
      <w:sz w:val="24"/>
      <w:szCs w:val="20"/>
      <w:lang w:eastAsia="sl-SI"/>
    </w:rPr>
  </w:style>
  <w:style w:type="paragraph" w:customStyle="1" w:styleId="BodyText36">
    <w:name w:val="Body Text 36"/>
    <w:basedOn w:val="Navaden"/>
    <w:rsid w:val="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eznam2">
    <w:name w:val="List 2"/>
    <w:basedOn w:val="Navaden"/>
    <w:uiPriority w:val="99"/>
    <w:rsid w:val="00BC0175"/>
    <w:pPr>
      <w:spacing w:after="0" w:line="240" w:lineRule="auto"/>
      <w:ind w:left="566" w:hanging="283"/>
    </w:pPr>
    <w:rPr>
      <w:rFonts w:ascii="Arial" w:eastAsia="Times New Roman" w:hAnsi="Arial" w:cs="Times New Roman"/>
      <w:sz w:val="24"/>
      <w:szCs w:val="24"/>
      <w:lang w:eastAsia="sl-SI"/>
    </w:rPr>
  </w:style>
  <w:style w:type="paragraph" w:customStyle="1" w:styleId="Brezrazmikov1">
    <w:name w:val="Brez razmikov1"/>
    <w:qFormat/>
    <w:rsid w:val="00BC0175"/>
    <w:pPr>
      <w:spacing w:after="0" w:line="240" w:lineRule="auto"/>
    </w:pPr>
    <w:rPr>
      <w:rFonts w:ascii="Calibri" w:eastAsia="Calibri" w:hAnsi="Calibri" w:cs="Times New Roman"/>
    </w:rPr>
  </w:style>
  <w:style w:type="paragraph" w:customStyle="1" w:styleId="NavadenTimesNewRoman">
    <w:name w:val="Navaden Times New Roman"/>
    <w:basedOn w:val="Navaden"/>
    <w:rsid w:val="00BC0175"/>
    <w:pPr>
      <w:widowControl w:val="0"/>
      <w:spacing w:after="0" w:line="240" w:lineRule="auto"/>
    </w:pPr>
    <w:rPr>
      <w:rFonts w:ascii="Arial" w:eastAsia="Times New Roman" w:hAnsi="Arial" w:cs="Times New Roman"/>
      <w:szCs w:val="20"/>
      <w:lang w:eastAsia="sl-SI"/>
    </w:rPr>
  </w:style>
  <w:style w:type="paragraph" w:customStyle="1" w:styleId="Telobesedila31">
    <w:name w:val="Telo besedila 31"/>
    <w:basedOn w:val="Navaden"/>
    <w:rsid w:val="00BC0175"/>
    <w:pPr>
      <w:suppressAutoHyphens/>
      <w:spacing w:after="0" w:line="240" w:lineRule="auto"/>
      <w:jc w:val="both"/>
    </w:pPr>
    <w:rPr>
      <w:rFonts w:ascii="Arial" w:eastAsia="Times New Roman" w:hAnsi="Arial" w:cs="Arial"/>
      <w:sz w:val="16"/>
      <w:szCs w:val="16"/>
      <w:lang w:val="x-none" w:eastAsia="ar-SA"/>
    </w:rPr>
  </w:style>
  <w:style w:type="paragraph" w:customStyle="1" w:styleId="Telobesedila22">
    <w:name w:val="Telo besedila 22"/>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customStyle="1" w:styleId="Odstavekseznama2">
    <w:name w:val="Odstavek seznama2"/>
    <w:basedOn w:val="Navaden"/>
    <w:qFormat/>
    <w:rsid w:val="00BC0175"/>
    <w:pPr>
      <w:suppressAutoHyphens/>
      <w:spacing w:after="0" w:line="240" w:lineRule="auto"/>
      <w:ind w:left="708"/>
    </w:pPr>
    <w:rPr>
      <w:rFonts w:ascii="Times New Roman" w:eastAsia="Times New Roman" w:hAnsi="Times New Roman" w:cs="Times New Roman"/>
      <w:i/>
      <w:sz w:val="24"/>
      <w:szCs w:val="20"/>
      <w:lang w:eastAsia="ar-SA"/>
    </w:rPr>
  </w:style>
  <w:style w:type="character" w:customStyle="1" w:styleId="Tabelasvetlamrea1">
    <w:name w:val="Tabela – svetla mreža1"/>
    <w:uiPriority w:val="32"/>
    <w:qFormat/>
    <w:rsid w:val="00BC0175"/>
    <w:rPr>
      <w:b/>
      <w:bCs/>
      <w:smallCaps/>
      <w:color w:val="C0504D"/>
      <w:spacing w:val="5"/>
      <w:u w:val="single"/>
    </w:rPr>
  </w:style>
  <w:style w:type="paragraph" w:customStyle="1" w:styleId="Telobesedila23">
    <w:name w:val="Telo besedila 23"/>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styleId="Odstavekseznama">
    <w:name w:val="List Paragraph"/>
    <w:aliases w:val="za tekst,Označevanje,K1,Table of contents numbered,Elenco num ARGEA,body,Odsek zoznamu2,Bullet Number,Num Bullet 1,lp1,List Paragraph1,lp11,List Paragraph11"/>
    <w:basedOn w:val="Navaden"/>
    <w:link w:val="OdstavekseznamaZnak2"/>
    <w:uiPriority w:val="34"/>
    <w:qFormat/>
    <w:rsid w:val="00BC0175"/>
    <w:pPr>
      <w:spacing w:after="0" w:line="240" w:lineRule="auto"/>
      <w:ind w:left="708"/>
    </w:pPr>
    <w:rPr>
      <w:rFonts w:ascii="Times New Roman" w:eastAsia="Times New Roman" w:hAnsi="Times New Roman" w:cs="Times New Roman"/>
      <w:i/>
      <w:iCs/>
      <w:sz w:val="24"/>
      <w:szCs w:val="24"/>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link w:val="Odstavekseznama"/>
    <w:uiPriority w:val="34"/>
    <w:locked/>
    <w:rsid w:val="00BC0175"/>
    <w:rPr>
      <w:rFonts w:ascii="Times New Roman" w:eastAsia="Times New Roman" w:hAnsi="Times New Roman" w:cs="Times New Roman"/>
      <w:i/>
      <w:iCs/>
      <w:sz w:val="24"/>
      <w:szCs w:val="24"/>
      <w:lang w:val="sl-SI" w:eastAsia="sl-SI"/>
    </w:rPr>
  </w:style>
  <w:style w:type="paragraph" w:styleId="Sprotnaopomba-besedilo">
    <w:name w:val="footnote text"/>
    <w:basedOn w:val="Navaden"/>
    <w:link w:val="Sprotnaopomba-besediloZnak2"/>
    <w:unhideWhenUsed/>
    <w:rsid w:val="00BC0175"/>
    <w:pPr>
      <w:spacing w:after="0" w:line="240" w:lineRule="auto"/>
    </w:pPr>
    <w:rPr>
      <w:rFonts w:ascii="Arial" w:eastAsia="Times New Roman" w:hAnsi="Arial" w:cs="Times New Roman"/>
      <w:sz w:val="20"/>
      <w:szCs w:val="20"/>
      <w:lang w:eastAsia="sl-SI"/>
    </w:rPr>
  </w:style>
  <w:style w:type="character" w:customStyle="1" w:styleId="Sprotnaopomba-besediloZnak2">
    <w:name w:val="Sprotna opomba - besedilo Znak2"/>
    <w:basedOn w:val="Privzetapisavaodstavka"/>
    <w:link w:val="Sprotnaopomba-besedilo"/>
    <w:rsid w:val="00BC0175"/>
    <w:rPr>
      <w:rFonts w:ascii="Arial" w:eastAsia="Times New Roman" w:hAnsi="Arial" w:cs="Times New Roman"/>
      <w:sz w:val="20"/>
      <w:szCs w:val="20"/>
      <w:lang w:val="sl-SI" w:eastAsia="sl-SI"/>
    </w:rPr>
  </w:style>
  <w:style w:type="character" w:styleId="Sprotnaopomba-sklic">
    <w:name w:val="footnote reference"/>
    <w:unhideWhenUsed/>
    <w:rsid w:val="00BC0175"/>
    <w:rPr>
      <w:vertAlign w:val="superscript"/>
    </w:rPr>
  </w:style>
  <w:style w:type="paragraph" w:styleId="Brezrazmikov">
    <w:name w:val="No Spacing"/>
    <w:uiPriority w:val="99"/>
    <w:qFormat/>
    <w:rsid w:val="00BC0175"/>
    <w:pPr>
      <w:spacing w:after="0" w:line="240" w:lineRule="auto"/>
    </w:pPr>
    <w:rPr>
      <w:rFonts w:ascii="Times New Roman" w:eastAsia="Times New Roman" w:hAnsi="Times New Roman" w:cs="Times New Roman"/>
      <w:i/>
      <w:iCs/>
      <w:sz w:val="24"/>
      <w:szCs w:val="24"/>
      <w:lang w:eastAsia="sl-SI"/>
    </w:rPr>
  </w:style>
  <w:style w:type="paragraph" w:styleId="Revizija">
    <w:name w:val="Revision"/>
    <w:hidden/>
    <w:rsid w:val="00BC0175"/>
    <w:pPr>
      <w:spacing w:after="0" w:line="240" w:lineRule="auto"/>
    </w:pPr>
    <w:rPr>
      <w:rFonts w:ascii="Arial" w:eastAsia="Times New Roman" w:hAnsi="Arial" w:cs="Times New Roman"/>
      <w:sz w:val="24"/>
      <w:szCs w:val="24"/>
      <w:lang w:eastAsia="sl-SI"/>
    </w:rPr>
  </w:style>
  <w:style w:type="character" w:customStyle="1" w:styleId="Spletnapovezava">
    <w:name w:val="Spletna povezava"/>
    <w:uiPriority w:val="99"/>
    <w:rsid w:val="00BC0175"/>
    <w:rPr>
      <w:rFonts w:cs="Times New Roman"/>
      <w:color w:val="0000FF"/>
      <w:u w:val="single"/>
    </w:rPr>
  </w:style>
  <w:style w:type="character" w:customStyle="1" w:styleId="Sprotnaopomba-besediloZnak1">
    <w:name w:val="Sprotna opomba - besedilo Znak1"/>
    <w:rsid w:val="00BC0175"/>
    <w:rPr>
      <w:rFonts w:ascii="Arial" w:eastAsia="Times New Roman" w:hAnsi="Arial" w:cs="Times New Roman"/>
      <w:color w:val="00000A"/>
      <w:szCs w:val="20"/>
      <w:lang w:eastAsia="sl-SI"/>
    </w:rPr>
  </w:style>
  <w:style w:type="paragraph" w:customStyle="1" w:styleId="Zoran2">
    <w:name w:val="Zoran 2"/>
    <w:basedOn w:val="Naslov2"/>
    <w:uiPriority w:val="99"/>
    <w:rsid w:val="00BC0175"/>
    <w:pPr>
      <w:numPr>
        <w:numId w:val="15"/>
      </w:numPr>
      <w:tabs>
        <w:tab w:val="clear" w:pos="340"/>
        <w:tab w:val="num" w:pos="360"/>
      </w:tabs>
      <w:ind w:left="0" w:firstLine="0"/>
      <w:jc w:val="both"/>
    </w:pPr>
    <w:rPr>
      <w:rFonts w:cs="Cambria"/>
      <w:i w:val="0"/>
      <w:iCs w:val="0"/>
      <w:sz w:val="22"/>
      <w:szCs w:val="22"/>
      <w:lang w:val="sl-SI" w:eastAsia="sl-SI"/>
    </w:rPr>
  </w:style>
  <w:style w:type="paragraph" w:customStyle="1" w:styleId="Zoran1">
    <w:name w:val="Zoran 1"/>
    <w:basedOn w:val="Naslov2"/>
    <w:rsid w:val="00BC0175"/>
    <w:pPr>
      <w:numPr>
        <w:numId w:val="16"/>
      </w:numPr>
      <w:jc w:val="both"/>
    </w:pPr>
    <w:rPr>
      <w:rFonts w:ascii="Arial" w:hAnsi="Arial" w:cs="Arial"/>
      <w:i w:val="0"/>
      <w:sz w:val="22"/>
      <w:szCs w:val="22"/>
      <w:lang w:val="sl-SI" w:eastAsia="sl-SI"/>
    </w:rPr>
  </w:style>
  <w:style w:type="character" w:customStyle="1" w:styleId="UnresolvedMention1">
    <w:name w:val="Unresolved Mention1"/>
    <w:basedOn w:val="Privzetapisavaodstavka"/>
    <w:uiPriority w:val="99"/>
    <w:semiHidden/>
    <w:unhideWhenUsed/>
    <w:rsid w:val="00BC0175"/>
    <w:rPr>
      <w:color w:val="605E5C"/>
      <w:shd w:val="clear" w:color="auto" w:fill="E1DFDD"/>
    </w:rPr>
  </w:style>
  <w:style w:type="character" w:customStyle="1" w:styleId="OdstavekseznamaZnak1">
    <w:name w:val="Odstavek seznama Znak1"/>
    <w:uiPriority w:val="34"/>
    <w:locked/>
    <w:rsid w:val="00BC0175"/>
    <w:rPr>
      <w:rFonts w:ascii="Arial" w:eastAsia="Times New Roman" w:hAnsi="Arial" w:cs="Arial"/>
      <w:sz w:val="20"/>
      <w:lang w:eastAsia="zh-CN"/>
    </w:rPr>
  </w:style>
  <w:style w:type="character" w:customStyle="1" w:styleId="UnresolvedMention2">
    <w:name w:val="Unresolved Mention2"/>
    <w:basedOn w:val="Privzetapisavaodstavka"/>
    <w:uiPriority w:val="99"/>
    <w:semiHidden/>
    <w:unhideWhenUsed/>
    <w:rsid w:val="00BC0175"/>
    <w:rPr>
      <w:color w:val="605E5C"/>
      <w:shd w:val="clear" w:color="auto" w:fill="E1DFDD"/>
    </w:rPr>
  </w:style>
  <w:style w:type="numbering" w:customStyle="1" w:styleId="NoList2">
    <w:name w:val="No List2"/>
    <w:next w:val="Brezseznama"/>
    <w:uiPriority w:val="99"/>
    <w:semiHidden/>
    <w:unhideWhenUsed/>
    <w:rsid w:val="00BC0175"/>
  </w:style>
  <w:style w:type="character" w:customStyle="1" w:styleId="WW8Num1z0">
    <w:name w:val="WW8Num1z0"/>
    <w:rsid w:val="00BC0175"/>
    <w:rPr>
      <w:rFonts w:ascii="Times New Roman" w:hAnsi="Times New Roman" w:cs="Times New Roman" w:hint="default"/>
      <w:b w:val="0"/>
      <w:sz w:val="22"/>
      <w:szCs w:val="22"/>
    </w:rPr>
  </w:style>
  <w:style w:type="character" w:customStyle="1" w:styleId="WW8Num2z0">
    <w:name w:val="WW8Num2z0"/>
    <w:rsid w:val="00BC0175"/>
    <w:rPr>
      <w:rFonts w:ascii="Times New Roman" w:hAnsi="Times New Roman" w:cs="Times New Roman" w:hint="default"/>
      <w:b w:val="0"/>
      <w:color w:val="auto"/>
      <w:sz w:val="22"/>
    </w:rPr>
  </w:style>
  <w:style w:type="character" w:customStyle="1" w:styleId="WW8Num3z0">
    <w:name w:val="WW8Num3z0"/>
    <w:rsid w:val="00BC0175"/>
    <w:rPr>
      <w:rFonts w:ascii="Times New Roman" w:eastAsia="Times New Roman" w:hAnsi="Times New Roman" w:cs="Times New Roman" w:hint="default"/>
      <w:b w:val="0"/>
      <w:bCs w:val="0"/>
      <w:sz w:val="22"/>
      <w:szCs w:val="22"/>
    </w:rPr>
  </w:style>
  <w:style w:type="character" w:customStyle="1" w:styleId="WW8Num3z1">
    <w:name w:val="WW8Num3z1"/>
    <w:rsid w:val="00BC0175"/>
    <w:rPr>
      <w:rFonts w:ascii="Courier New" w:hAnsi="Courier New" w:cs="Courier New" w:hint="default"/>
    </w:rPr>
  </w:style>
  <w:style w:type="character" w:customStyle="1" w:styleId="WW8Num3z2">
    <w:name w:val="WW8Num3z2"/>
    <w:rsid w:val="00BC0175"/>
    <w:rPr>
      <w:rFonts w:ascii="Wingdings" w:hAnsi="Wingdings" w:cs="Wingdings" w:hint="default"/>
    </w:rPr>
  </w:style>
  <w:style w:type="character" w:customStyle="1" w:styleId="WW8Num3z3">
    <w:name w:val="WW8Num3z3"/>
    <w:rsid w:val="00BC0175"/>
    <w:rPr>
      <w:rFonts w:ascii="Symbol" w:hAnsi="Symbol" w:cs="Symbol" w:hint="default"/>
    </w:rPr>
  </w:style>
  <w:style w:type="character" w:customStyle="1" w:styleId="WW8Num4z0">
    <w:name w:val="WW8Num4z0"/>
    <w:rsid w:val="00BC0175"/>
    <w:rPr>
      <w:rFonts w:ascii="Tms Rmn" w:hAnsi="Tms Rmn" w:cs="Tms Rmn" w:hint="default"/>
      <w:szCs w:val="20"/>
    </w:rPr>
  </w:style>
  <w:style w:type="character" w:customStyle="1" w:styleId="WW8Num4z1">
    <w:name w:val="WW8Num4z1"/>
    <w:rsid w:val="00BC0175"/>
    <w:rPr>
      <w:rFonts w:ascii="Courier New" w:hAnsi="Courier New" w:cs="Courier New" w:hint="default"/>
    </w:rPr>
  </w:style>
  <w:style w:type="character" w:customStyle="1" w:styleId="WW8Num4z2">
    <w:name w:val="WW8Num4z2"/>
    <w:rsid w:val="00BC0175"/>
    <w:rPr>
      <w:rFonts w:ascii="Wingdings" w:hAnsi="Wingdings" w:cs="Wingdings" w:hint="default"/>
    </w:rPr>
  </w:style>
  <w:style w:type="character" w:customStyle="1" w:styleId="WW8Num4z3">
    <w:name w:val="WW8Num4z3"/>
    <w:rsid w:val="00BC0175"/>
    <w:rPr>
      <w:rFonts w:ascii="Symbol" w:hAnsi="Symbol" w:cs="Symbol" w:hint="default"/>
    </w:rPr>
  </w:style>
  <w:style w:type="character" w:customStyle="1" w:styleId="WW8Num5z0">
    <w:name w:val="WW8Num5z0"/>
    <w:rsid w:val="00BC0175"/>
    <w:rPr>
      <w:rFonts w:cs="Times New Roman" w:hint="default"/>
    </w:rPr>
  </w:style>
  <w:style w:type="character" w:customStyle="1" w:styleId="WW8Num6z0">
    <w:name w:val="WW8Num6z0"/>
    <w:rsid w:val="00BC0175"/>
    <w:rPr>
      <w:rFonts w:cs="Arial" w:hint="default"/>
      <w:b/>
      <w:iCs/>
      <w:szCs w:val="20"/>
    </w:rPr>
  </w:style>
  <w:style w:type="character" w:customStyle="1" w:styleId="WW8Num6z1">
    <w:name w:val="WW8Num6z1"/>
    <w:rsid w:val="00BC0175"/>
  </w:style>
  <w:style w:type="character" w:customStyle="1" w:styleId="WW8Num6z2">
    <w:name w:val="WW8Num6z2"/>
    <w:rsid w:val="00BC0175"/>
  </w:style>
  <w:style w:type="character" w:customStyle="1" w:styleId="WW8Num6z3">
    <w:name w:val="WW8Num6z3"/>
    <w:rsid w:val="00BC0175"/>
  </w:style>
  <w:style w:type="character" w:customStyle="1" w:styleId="WW8Num6z4">
    <w:name w:val="WW8Num6z4"/>
    <w:rsid w:val="00BC0175"/>
  </w:style>
  <w:style w:type="character" w:customStyle="1" w:styleId="WW8Num6z5">
    <w:name w:val="WW8Num6z5"/>
    <w:rsid w:val="00BC0175"/>
  </w:style>
  <w:style w:type="character" w:customStyle="1" w:styleId="WW8Num6z6">
    <w:name w:val="WW8Num6z6"/>
    <w:rsid w:val="00BC0175"/>
  </w:style>
  <w:style w:type="character" w:customStyle="1" w:styleId="WW8Num6z7">
    <w:name w:val="WW8Num6z7"/>
    <w:rsid w:val="00BC0175"/>
  </w:style>
  <w:style w:type="character" w:customStyle="1" w:styleId="WW8Num6z8">
    <w:name w:val="WW8Num6z8"/>
    <w:rsid w:val="00BC0175"/>
  </w:style>
  <w:style w:type="character" w:customStyle="1" w:styleId="WW8Num7z0">
    <w:name w:val="WW8Num7z0"/>
    <w:rsid w:val="00BC0175"/>
    <w:rPr>
      <w:rFonts w:ascii="Times New Roman" w:eastAsia="Times New Roman" w:hAnsi="Times New Roman" w:cs="Times New Roman" w:hint="default"/>
    </w:rPr>
  </w:style>
  <w:style w:type="character" w:customStyle="1" w:styleId="WW8Num7z1">
    <w:name w:val="WW8Num7z1"/>
    <w:rsid w:val="00BC0175"/>
    <w:rPr>
      <w:rFonts w:ascii="Courier New" w:hAnsi="Courier New" w:cs="Courier New" w:hint="default"/>
    </w:rPr>
  </w:style>
  <w:style w:type="character" w:customStyle="1" w:styleId="WW8Num7z2">
    <w:name w:val="WW8Num7z2"/>
    <w:rsid w:val="00BC0175"/>
    <w:rPr>
      <w:rFonts w:ascii="Wingdings" w:hAnsi="Wingdings" w:cs="Wingdings" w:hint="default"/>
    </w:rPr>
  </w:style>
  <w:style w:type="character" w:customStyle="1" w:styleId="WW8Num7z3">
    <w:name w:val="WW8Num7z3"/>
    <w:rsid w:val="00BC0175"/>
    <w:rPr>
      <w:rFonts w:ascii="Symbol" w:hAnsi="Symbol" w:cs="Symbol" w:hint="default"/>
    </w:rPr>
  </w:style>
  <w:style w:type="character" w:customStyle="1" w:styleId="WW8Num8z0">
    <w:name w:val="WW8Num8z0"/>
    <w:rsid w:val="00BC0175"/>
    <w:rPr>
      <w:rFonts w:cs="Times New Roman" w:hint="default"/>
      <w:szCs w:val="20"/>
    </w:rPr>
  </w:style>
  <w:style w:type="character" w:customStyle="1" w:styleId="WW8Num9z0">
    <w:name w:val="WW8Num9z0"/>
    <w:rsid w:val="00BC0175"/>
    <w:rPr>
      <w:rFonts w:ascii="Arial" w:eastAsia="Times New Roman" w:hAnsi="Arial" w:cs="Arial" w:hint="default"/>
    </w:rPr>
  </w:style>
  <w:style w:type="character" w:customStyle="1" w:styleId="WW8Num9z1">
    <w:name w:val="WW8Num9z1"/>
    <w:rsid w:val="00BC0175"/>
    <w:rPr>
      <w:rFonts w:ascii="Courier New" w:hAnsi="Courier New" w:cs="Courier New" w:hint="default"/>
    </w:rPr>
  </w:style>
  <w:style w:type="character" w:customStyle="1" w:styleId="WW8Num9z2">
    <w:name w:val="WW8Num9z2"/>
    <w:rsid w:val="00BC0175"/>
    <w:rPr>
      <w:rFonts w:ascii="Wingdings" w:hAnsi="Wingdings" w:cs="Wingdings" w:hint="default"/>
    </w:rPr>
  </w:style>
  <w:style w:type="character" w:customStyle="1" w:styleId="WW8Num9z3">
    <w:name w:val="WW8Num9z3"/>
    <w:rsid w:val="00BC0175"/>
    <w:rPr>
      <w:rFonts w:ascii="Symbol" w:hAnsi="Symbol" w:cs="Symbol" w:hint="default"/>
    </w:rPr>
  </w:style>
  <w:style w:type="character" w:customStyle="1" w:styleId="WW8Num10z0">
    <w:name w:val="WW8Num10z0"/>
    <w:rsid w:val="00BC0175"/>
    <w:rPr>
      <w:rFonts w:ascii="Times New Roman" w:eastAsia="Times New Roman" w:hAnsi="Times New Roman" w:cs="Times New Roman" w:hint="default"/>
      <w:b w:val="0"/>
      <w:bCs w:val="0"/>
      <w:color w:val="auto"/>
      <w:sz w:val="22"/>
      <w:szCs w:val="22"/>
    </w:rPr>
  </w:style>
  <w:style w:type="character" w:customStyle="1" w:styleId="WW8Num10z1">
    <w:name w:val="WW8Num10z1"/>
    <w:rsid w:val="00BC0175"/>
    <w:rPr>
      <w:rFonts w:ascii="Courier New" w:hAnsi="Courier New" w:cs="Courier New" w:hint="default"/>
    </w:rPr>
  </w:style>
  <w:style w:type="character" w:customStyle="1" w:styleId="WW8Num10z2">
    <w:name w:val="WW8Num10z2"/>
    <w:rsid w:val="00BC0175"/>
    <w:rPr>
      <w:rFonts w:ascii="Wingdings" w:hAnsi="Wingdings" w:cs="Wingdings" w:hint="default"/>
    </w:rPr>
  </w:style>
  <w:style w:type="character" w:customStyle="1" w:styleId="WW8Num10z3">
    <w:name w:val="WW8Num10z3"/>
    <w:rsid w:val="00BC0175"/>
    <w:rPr>
      <w:rFonts w:ascii="Symbol" w:hAnsi="Symbol" w:cs="Symbol" w:hint="default"/>
    </w:rPr>
  </w:style>
  <w:style w:type="character" w:customStyle="1" w:styleId="WW8Num11z0">
    <w:name w:val="WW8Num11z0"/>
    <w:rsid w:val="00BC0175"/>
    <w:rPr>
      <w:rFonts w:hint="default"/>
      <w:i/>
      <w:iCs/>
    </w:rPr>
  </w:style>
  <w:style w:type="character" w:customStyle="1" w:styleId="WW8Num11z1">
    <w:name w:val="WW8Num11z1"/>
    <w:rsid w:val="00BC0175"/>
  </w:style>
  <w:style w:type="character" w:customStyle="1" w:styleId="WW8Num11z2">
    <w:name w:val="WW8Num11z2"/>
    <w:rsid w:val="00BC0175"/>
  </w:style>
  <w:style w:type="character" w:customStyle="1" w:styleId="WW8Num11z3">
    <w:name w:val="WW8Num11z3"/>
    <w:rsid w:val="00BC0175"/>
  </w:style>
  <w:style w:type="character" w:customStyle="1" w:styleId="WW8Num11z4">
    <w:name w:val="WW8Num11z4"/>
    <w:rsid w:val="00BC0175"/>
  </w:style>
  <w:style w:type="character" w:customStyle="1" w:styleId="WW8Num11z5">
    <w:name w:val="WW8Num11z5"/>
    <w:rsid w:val="00BC0175"/>
  </w:style>
  <w:style w:type="character" w:customStyle="1" w:styleId="WW8Num11z6">
    <w:name w:val="WW8Num11z6"/>
    <w:rsid w:val="00BC0175"/>
  </w:style>
  <w:style w:type="character" w:customStyle="1" w:styleId="WW8Num11z7">
    <w:name w:val="WW8Num11z7"/>
    <w:rsid w:val="00BC0175"/>
  </w:style>
  <w:style w:type="character" w:customStyle="1" w:styleId="WW8Num11z8">
    <w:name w:val="WW8Num11z8"/>
    <w:rsid w:val="00BC0175"/>
  </w:style>
  <w:style w:type="character" w:customStyle="1" w:styleId="WW8Num12z0">
    <w:name w:val="WW8Num12z0"/>
    <w:rsid w:val="00BC0175"/>
    <w:rPr>
      <w:rFonts w:ascii="Times New Roman" w:eastAsia="Times New Roman" w:hAnsi="Times New Roman" w:cs="Times New Roman" w:hint="default"/>
      <w:szCs w:val="20"/>
    </w:rPr>
  </w:style>
  <w:style w:type="character" w:customStyle="1" w:styleId="WW8Num12z1">
    <w:name w:val="WW8Num12z1"/>
    <w:rsid w:val="00BC0175"/>
    <w:rPr>
      <w:rFonts w:ascii="Courier New" w:hAnsi="Courier New" w:cs="Courier New" w:hint="default"/>
    </w:rPr>
  </w:style>
  <w:style w:type="character" w:customStyle="1" w:styleId="WW8Num12z2">
    <w:name w:val="WW8Num12z2"/>
    <w:rsid w:val="00BC0175"/>
    <w:rPr>
      <w:rFonts w:ascii="Wingdings" w:hAnsi="Wingdings" w:cs="Wingdings" w:hint="default"/>
    </w:rPr>
  </w:style>
  <w:style w:type="character" w:customStyle="1" w:styleId="WW8Num12z3">
    <w:name w:val="WW8Num12z3"/>
    <w:rsid w:val="00BC0175"/>
    <w:rPr>
      <w:rFonts w:ascii="Symbol" w:hAnsi="Symbol" w:cs="Symbol" w:hint="default"/>
    </w:rPr>
  </w:style>
  <w:style w:type="character" w:customStyle="1" w:styleId="WW8Num13z0">
    <w:name w:val="WW8Num13z0"/>
    <w:rsid w:val="00BC0175"/>
    <w:rPr>
      <w:rFonts w:ascii="Symbol" w:hAnsi="Symbol" w:cs="Symbol" w:hint="default"/>
    </w:rPr>
  </w:style>
  <w:style w:type="character" w:customStyle="1" w:styleId="WW8Num13z1">
    <w:name w:val="WW8Num13z1"/>
    <w:rsid w:val="00BC0175"/>
    <w:rPr>
      <w:rFonts w:ascii="Courier New" w:hAnsi="Courier New" w:cs="Courier New" w:hint="default"/>
    </w:rPr>
  </w:style>
  <w:style w:type="character" w:customStyle="1" w:styleId="WW8Num13z2">
    <w:name w:val="WW8Num13z2"/>
    <w:rsid w:val="00BC0175"/>
    <w:rPr>
      <w:rFonts w:ascii="Wingdings" w:hAnsi="Wingdings" w:cs="Wingdings" w:hint="default"/>
    </w:rPr>
  </w:style>
  <w:style w:type="character" w:customStyle="1" w:styleId="WW8Num14z0">
    <w:name w:val="WW8Num14z0"/>
    <w:rsid w:val="00BC0175"/>
    <w:rPr>
      <w:rFonts w:ascii="Symbol" w:hAnsi="Symbol" w:cs="Symbol" w:hint="default"/>
    </w:rPr>
  </w:style>
  <w:style w:type="character" w:customStyle="1" w:styleId="WW8Num14z1">
    <w:name w:val="WW8Num14z1"/>
    <w:rsid w:val="00BC0175"/>
    <w:rPr>
      <w:rFonts w:ascii="Courier New" w:hAnsi="Courier New" w:cs="Courier New" w:hint="default"/>
    </w:rPr>
  </w:style>
  <w:style w:type="character" w:customStyle="1" w:styleId="WW8Num14z2">
    <w:name w:val="WW8Num14z2"/>
    <w:rsid w:val="00BC0175"/>
    <w:rPr>
      <w:rFonts w:ascii="Wingdings" w:hAnsi="Wingdings" w:cs="Wingdings" w:hint="default"/>
    </w:rPr>
  </w:style>
  <w:style w:type="character" w:customStyle="1" w:styleId="WW8Num15z0">
    <w:name w:val="WW8Num15z0"/>
    <w:rsid w:val="00BC0175"/>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BC0175"/>
    <w:rPr>
      <w:rFonts w:ascii="Courier New" w:hAnsi="Courier New" w:cs="Courier New" w:hint="default"/>
    </w:rPr>
  </w:style>
  <w:style w:type="character" w:customStyle="1" w:styleId="WW8Num15z2">
    <w:name w:val="WW8Num15z2"/>
    <w:rsid w:val="00BC0175"/>
    <w:rPr>
      <w:rFonts w:ascii="Wingdings" w:hAnsi="Wingdings" w:cs="Wingdings" w:hint="default"/>
    </w:rPr>
  </w:style>
  <w:style w:type="character" w:customStyle="1" w:styleId="WW8Num15z3">
    <w:name w:val="WW8Num15z3"/>
    <w:rsid w:val="00BC0175"/>
    <w:rPr>
      <w:rFonts w:ascii="Symbol" w:hAnsi="Symbol" w:cs="Symbol" w:hint="default"/>
    </w:rPr>
  </w:style>
  <w:style w:type="character" w:customStyle="1" w:styleId="WW8Num16z0">
    <w:name w:val="WW8Num16z0"/>
    <w:rsid w:val="00BC0175"/>
    <w:rPr>
      <w:rFonts w:ascii="Wingdings" w:hAnsi="Wingdings" w:cs="Wingdings" w:hint="default"/>
      <w:szCs w:val="20"/>
    </w:rPr>
  </w:style>
  <w:style w:type="character" w:customStyle="1" w:styleId="WW8Num16z1">
    <w:name w:val="WW8Num16z1"/>
    <w:rsid w:val="00BC0175"/>
    <w:rPr>
      <w:rFonts w:ascii="Courier New" w:hAnsi="Courier New" w:cs="Courier New" w:hint="default"/>
    </w:rPr>
  </w:style>
  <w:style w:type="character" w:customStyle="1" w:styleId="WW8Num16z3">
    <w:name w:val="WW8Num16z3"/>
    <w:rsid w:val="00BC0175"/>
    <w:rPr>
      <w:rFonts w:ascii="Symbol" w:hAnsi="Symbol" w:cs="Symbol" w:hint="default"/>
    </w:rPr>
  </w:style>
  <w:style w:type="character" w:customStyle="1" w:styleId="WW8Num17z0">
    <w:name w:val="WW8Num17z0"/>
    <w:rsid w:val="00BC0175"/>
    <w:rPr>
      <w:rFonts w:ascii="Arial" w:eastAsia="Times New Roman" w:hAnsi="Arial" w:cs="Arial" w:hint="default"/>
      <w:szCs w:val="20"/>
    </w:rPr>
  </w:style>
  <w:style w:type="character" w:customStyle="1" w:styleId="WW8Num17z1">
    <w:name w:val="WW8Num17z1"/>
    <w:rsid w:val="00BC0175"/>
    <w:rPr>
      <w:rFonts w:ascii="Courier New" w:hAnsi="Courier New" w:cs="Courier New" w:hint="default"/>
    </w:rPr>
  </w:style>
  <w:style w:type="character" w:customStyle="1" w:styleId="WW8Num17z2">
    <w:name w:val="WW8Num17z2"/>
    <w:rsid w:val="00BC0175"/>
    <w:rPr>
      <w:rFonts w:ascii="Wingdings" w:hAnsi="Wingdings" w:cs="Wingdings" w:hint="default"/>
    </w:rPr>
  </w:style>
  <w:style w:type="character" w:customStyle="1" w:styleId="WW8Num17z3">
    <w:name w:val="WW8Num17z3"/>
    <w:rsid w:val="00BC0175"/>
    <w:rPr>
      <w:rFonts w:ascii="Symbol" w:hAnsi="Symbol" w:cs="Symbol" w:hint="default"/>
    </w:rPr>
  </w:style>
  <w:style w:type="character" w:customStyle="1" w:styleId="WW8Num18z0">
    <w:name w:val="WW8Num18z0"/>
    <w:rsid w:val="00BC0175"/>
    <w:rPr>
      <w:rFonts w:ascii="Times New Roman" w:eastAsia="Times New Roman" w:hAnsi="Times New Roman" w:cs="Times New Roman" w:hint="default"/>
    </w:rPr>
  </w:style>
  <w:style w:type="character" w:customStyle="1" w:styleId="WW8Num18z1">
    <w:name w:val="WW8Num18z1"/>
    <w:rsid w:val="00BC0175"/>
    <w:rPr>
      <w:rFonts w:ascii="Courier New" w:hAnsi="Courier New" w:cs="Courier New" w:hint="default"/>
    </w:rPr>
  </w:style>
  <w:style w:type="character" w:customStyle="1" w:styleId="WW8Num18z2">
    <w:name w:val="WW8Num18z2"/>
    <w:rsid w:val="00BC0175"/>
    <w:rPr>
      <w:rFonts w:ascii="Wingdings" w:hAnsi="Wingdings" w:cs="Wingdings" w:hint="default"/>
    </w:rPr>
  </w:style>
  <w:style w:type="character" w:customStyle="1" w:styleId="WW8Num18z3">
    <w:name w:val="WW8Num18z3"/>
    <w:rsid w:val="00BC0175"/>
    <w:rPr>
      <w:rFonts w:ascii="Symbol" w:hAnsi="Symbol" w:cs="Symbol" w:hint="default"/>
    </w:rPr>
  </w:style>
  <w:style w:type="character" w:customStyle="1" w:styleId="WW8Num19z0">
    <w:name w:val="WW8Num19z0"/>
    <w:rsid w:val="00BC0175"/>
    <w:rPr>
      <w:rFonts w:hint="default"/>
    </w:rPr>
  </w:style>
  <w:style w:type="character" w:customStyle="1" w:styleId="WW8Num19z1">
    <w:name w:val="WW8Num19z1"/>
    <w:rsid w:val="00BC0175"/>
  </w:style>
  <w:style w:type="character" w:customStyle="1" w:styleId="WW8Num19z2">
    <w:name w:val="WW8Num19z2"/>
    <w:rsid w:val="00BC0175"/>
  </w:style>
  <w:style w:type="character" w:customStyle="1" w:styleId="WW8Num19z3">
    <w:name w:val="WW8Num19z3"/>
    <w:rsid w:val="00BC0175"/>
  </w:style>
  <w:style w:type="character" w:customStyle="1" w:styleId="WW8Num19z4">
    <w:name w:val="WW8Num19z4"/>
    <w:rsid w:val="00BC0175"/>
  </w:style>
  <w:style w:type="character" w:customStyle="1" w:styleId="WW8Num19z5">
    <w:name w:val="WW8Num19z5"/>
    <w:rsid w:val="00BC0175"/>
  </w:style>
  <w:style w:type="character" w:customStyle="1" w:styleId="WW8Num19z6">
    <w:name w:val="WW8Num19z6"/>
    <w:rsid w:val="00BC0175"/>
  </w:style>
  <w:style w:type="character" w:customStyle="1" w:styleId="WW8Num19z7">
    <w:name w:val="WW8Num19z7"/>
    <w:rsid w:val="00BC0175"/>
  </w:style>
  <w:style w:type="character" w:customStyle="1" w:styleId="WW8Num19z8">
    <w:name w:val="WW8Num19z8"/>
    <w:rsid w:val="00BC0175"/>
  </w:style>
  <w:style w:type="character" w:customStyle="1" w:styleId="WW8Num20z0">
    <w:name w:val="WW8Num20z0"/>
    <w:rsid w:val="00BC0175"/>
    <w:rPr>
      <w:rFonts w:ascii="Arial" w:eastAsia="Times New Roman" w:hAnsi="Arial" w:cs="Arial" w:hint="default"/>
      <w:szCs w:val="20"/>
      <w:highlight w:val="cyan"/>
      <w:lang w:eastAsia="sl-SI"/>
    </w:rPr>
  </w:style>
  <w:style w:type="character" w:customStyle="1" w:styleId="WW8Num20z1">
    <w:name w:val="WW8Num20z1"/>
    <w:rsid w:val="00BC0175"/>
    <w:rPr>
      <w:rFonts w:ascii="Courier New" w:hAnsi="Courier New" w:cs="Courier New" w:hint="default"/>
    </w:rPr>
  </w:style>
  <w:style w:type="character" w:customStyle="1" w:styleId="WW8Num20z2">
    <w:name w:val="WW8Num20z2"/>
    <w:rsid w:val="00BC0175"/>
    <w:rPr>
      <w:rFonts w:ascii="Wingdings" w:hAnsi="Wingdings" w:cs="Wingdings" w:hint="default"/>
    </w:rPr>
  </w:style>
  <w:style w:type="character" w:customStyle="1" w:styleId="WW8Num20z3">
    <w:name w:val="WW8Num20z3"/>
    <w:rsid w:val="00BC0175"/>
    <w:rPr>
      <w:rFonts w:ascii="Symbol" w:hAnsi="Symbol" w:cs="Symbol" w:hint="default"/>
    </w:rPr>
  </w:style>
  <w:style w:type="character" w:customStyle="1" w:styleId="WW8Num21z0">
    <w:name w:val="WW8Num21z0"/>
    <w:rsid w:val="00BC0175"/>
    <w:rPr>
      <w:rFonts w:ascii="Times New Roman" w:eastAsia="Times New Roman" w:hAnsi="Times New Roman" w:cs="Times New Roman" w:hint="default"/>
      <w:b w:val="0"/>
      <w:bCs w:val="0"/>
      <w:color w:val="000000"/>
      <w:sz w:val="22"/>
      <w:szCs w:val="22"/>
    </w:rPr>
  </w:style>
  <w:style w:type="character" w:customStyle="1" w:styleId="WW8Num21z1">
    <w:name w:val="WW8Num21z1"/>
    <w:rsid w:val="00BC0175"/>
    <w:rPr>
      <w:rFonts w:ascii="Courier New" w:hAnsi="Courier New" w:cs="Courier New" w:hint="default"/>
    </w:rPr>
  </w:style>
  <w:style w:type="character" w:customStyle="1" w:styleId="WW8Num21z2">
    <w:name w:val="WW8Num21z2"/>
    <w:rsid w:val="00BC0175"/>
    <w:rPr>
      <w:rFonts w:ascii="Wingdings" w:hAnsi="Wingdings" w:cs="Wingdings" w:hint="default"/>
    </w:rPr>
  </w:style>
  <w:style w:type="character" w:customStyle="1" w:styleId="WW8Num21z3">
    <w:name w:val="WW8Num21z3"/>
    <w:rsid w:val="00BC0175"/>
    <w:rPr>
      <w:rFonts w:ascii="Symbol" w:hAnsi="Symbol" w:cs="Symbol" w:hint="default"/>
    </w:rPr>
  </w:style>
  <w:style w:type="character" w:customStyle="1" w:styleId="WW8Num22z0">
    <w:name w:val="WW8Num22z0"/>
    <w:rsid w:val="00BC0175"/>
    <w:rPr>
      <w:rFonts w:cs="Times New Roman" w:hint="default"/>
    </w:rPr>
  </w:style>
  <w:style w:type="character" w:customStyle="1" w:styleId="WW8Num23z0">
    <w:name w:val="WW8Num23z0"/>
    <w:rsid w:val="00BC0175"/>
    <w:rPr>
      <w:rFonts w:ascii="Arial" w:hAnsi="Arial" w:cs="Arial" w:hint="default"/>
    </w:rPr>
  </w:style>
  <w:style w:type="character" w:customStyle="1" w:styleId="WW8Num23z5">
    <w:name w:val="WW8Num23z5"/>
    <w:rsid w:val="00BC0175"/>
    <w:rPr>
      <w:rFonts w:cs="Times New Roman" w:hint="default"/>
    </w:rPr>
  </w:style>
  <w:style w:type="character" w:customStyle="1" w:styleId="WW8Num24z0">
    <w:name w:val="WW8Num24z0"/>
    <w:rsid w:val="00BC0175"/>
    <w:rPr>
      <w:rFonts w:ascii="Times New Roman" w:eastAsia="Times New Roman" w:hAnsi="Times New Roman" w:cs="Times New Roman" w:hint="default"/>
    </w:rPr>
  </w:style>
  <w:style w:type="character" w:customStyle="1" w:styleId="WW8Num24z1">
    <w:name w:val="WW8Num24z1"/>
    <w:rsid w:val="00BC0175"/>
    <w:rPr>
      <w:rFonts w:ascii="Courier New" w:hAnsi="Courier New" w:cs="Courier New" w:hint="default"/>
    </w:rPr>
  </w:style>
  <w:style w:type="character" w:customStyle="1" w:styleId="WW8Num24z2">
    <w:name w:val="WW8Num24z2"/>
    <w:rsid w:val="00BC0175"/>
    <w:rPr>
      <w:rFonts w:ascii="Wingdings" w:hAnsi="Wingdings" w:cs="Wingdings" w:hint="default"/>
    </w:rPr>
  </w:style>
  <w:style w:type="character" w:customStyle="1" w:styleId="WW8Num24z3">
    <w:name w:val="WW8Num24z3"/>
    <w:rsid w:val="00BC0175"/>
    <w:rPr>
      <w:rFonts w:ascii="Symbol" w:hAnsi="Symbol" w:cs="Symbol" w:hint="default"/>
    </w:rPr>
  </w:style>
  <w:style w:type="character" w:customStyle="1" w:styleId="WW8Num25z0">
    <w:name w:val="WW8Num25z0"/>
    <w:rsid w:val="00BC0175"/>
    <w:rPr>
      <w:rFonts w:cs="Times New Roman" w:hint="default"/>
    </w:rPr>
  </w:style>
  <w:style w:type="character" w:customStyle="1" w:styleId="WW8Num26z0">
    <w:name w:val="WW8Num26z0"/>
    <w:rsid w:val="00BC0175"/>
    <w:rPr>
      <w:rFonts w:ascii="Arial" w:eastAsia="Times New Roman" w:hAnsi="Arial" w:cs="Arial" w:hint="default"/>
    </w:rPr>
  </w:style>
  <w:style w:type="character" w:customStyle="1" w:styleId="WW8Num26z2">
    <w:name w:val="WW8Num26z2"/>
    <w:rsid w:val="00BC0175"/>
    <w:rPr>
      <w:rFonts w:ascii="Wingdings" w:hAnsi="Wingdings" w:cs="Wingdings" w:hint="default"/>
    </w:rPr>
  </w:style>
  <w:style w:type="character" w:customStyle="1" w:styleId="WW8Num26z3">
    <w:name w:val="WW8Num26z3"/>
    <w:rsid w:val="00BC0175"/>
    <w:rPr>
      <w:rFonts w:ascii="Symbol" w:hAnsi="Symbol" w:cs="Symbol" w:hint="default"/>
    </w:rPr>
  </w:style>
  <w:style w:type="character" w:customStyle="1" w:styleId="WW8Num26z4">
    <w:name w:val="WW8Num26z4"/>
    <w:rsid w:val="00BC0175"/>
    <w:rPr>
      <w:rFonts w:ascii="Courier New" w:hAnsi="Courier New" w:cs="Courier New" w:hint="default"/>
    </w:rPr>
  </w:style>
  <w:style w:type="character" w:customStyle="1" w:styleId="Privzetapisavaodstavka1">
    <w:name w:val="Privzeta pisava odstavka1"/>
    <w:rsid w:val="00BC0175"/>
  </w:style>
  <w:style w:type="character" w:customStyle="1" w:styleId="GlavaZnak">
    <w:name w:val="Glava Znak"/>
    <w:aliases w:val="E-PVO-glava Znak"/>
    <w:uiPriority w:val="99"/>
    <w:rsid w:val="00BC0175"/>
    <w:rPr>
      <w:rFonts w:ascii="Arial" w:hAnsi="Arial" w:cs="Arial"/>
      <w:sz w:val="20"/>
    </w:rPr>
  </w:style>
  <w:style w:type="character" w:customStyle="1" w:styleId="NogaZnak">
    <w:name w:val="Noga Znak"/>
    <w:uiPriority w:val="99"/>
    <w:rsid w:val="00BC0175"/>
    <w:rPr>
      <w:rFonts w:ascii="Arial" w:hAnsi="Arial" w:cs="Arial"/>
      <w:sz w:val="20"/>
    </w:rPr>
  </w:style>
  <w:style w:type="character" w:customStyle="1" w:styleId="BesedilooblakaZnak">
    <w:name w:val="Besedilo oblačka Znak"/>
    <w:rsid w:val="00BC0175"/>
    <w:rPr>
      <w:rFonts w:ascii="Tahoma" w:hAnsi="Tahoma" w:cs="Tahoma"/>
      <w:sz w:val="16"/>
    </w:rPr>
  </w:style>
  <w:style w:type="character" w:customStyle="1" w:styleId="Besediloograde1">
    <w:name w:val="Besedilo ograde1"/>
    <w:rsid w:val="00BC0175"/>
    <w:rPr>
      <w:color w:val="808080"/>
    </w:rPr>
  </w:style>
  <w:style w:type="character" w:customStyle="1" w:styleId="Sprotnaopomba-besediloZnak">
    <w:name w:val="Sprotna opomba - besedilo Znak"/>
    <w:rsid w:val="00BC0175"/>
    <w:rPr>
      <w:rFonts w:ascii="Arial" w:hAnsi="Arial" w:cs="Arial"/>
      <w:i/>
      <w:sz w:val="20"/>
    </w:rPr>
  </w:style>
  <w:style w:type="character" w:customStyle="1" w:styleId="Znakisprotnihopomb">
    <w:name w:val="Znaki sprotnih opomb"/>
    <w:rsid w:val="00BC0175"/>
    <w:rPr>
      <w:rFonts w:ascii="Arial" w:hAnsi="Arial" w:cs="Arial"/>
      <w:i/>
      <w:sz w:val="18"/>
      <w:vertAlign w:val="superscript"/>
    </w:rPr>
  </w:style>
  <w:style w:type="character" w:customStyle="1" w:styleId="Pripombasklic1">
    <w:name w:val="Pripomba – sklic1"/>
    <w:rsid w:val="00BC0175"/>
    <w:rPr>
      <w:sz w:val="16"/>
    </w:rPr>
  </w:style>
  <w:style w:type="character" w:customStyle="1" w:styleId="PripombabesediloZnak">
    <w:name w:val="Pripomba – besedilo Znak"/>
    <w:rsid w:val="00BC0175"/>
    <w:rPr>
      <w:rFonts w:ascii="Arial" w:eastAsia="Times New Roman" w:hAnsi="Arial" w:cs="Arial"/>
      <w:sz w:val="20"/>
    </w:rPr>
  </w:style>
  <w:style w:type="character" w:customStyle="1" w:styleId="ZadevapripombeZnak">
    <w:name w:val="Zadeva pripombe Znak"/>
    <w:rsid w:val="00BC0175"/>
    <w:rPr>
      <w:rFonts w:ascii="Arial" w:eastAsia="Times New Roman" w:hAnsi="Arial" w:cs="Arial"/>
      <w:b/>
      <w:sz w:val="20"/>
    </w:rPr>
  </w:style>
  <w:style w:type="character" w:customStyle="1" w:styleId="HTML-oblikovanoZnak">
    <w:name w:val="HTML-oblikovano Znak"/>
    <w:rsid w:val="00BC0175"/>
    <w:rPr>
      <w:rFonts w:ascii="Courier New" w:hAnsi="Courier New" w:cs="Courier New"/>
      <w:color w:val="000000"/>
      <w:sz w:val="18"/>
      <w:szCs w:val="18"/>
    </w:rPr>
  </w:style>
  <w:style w:type="character" w:customStyle="1" w:styleId="Telobesedila3Znak">
    <w:name w:val="Telo besedila 3 Znak"/>
    <w:rsid w:val="00BC0175"/>
    <w:rPr>
      <w:rFonts w:ascii="Arial" w:hAnsi="Arial" w:cs="Arial"/>
      <w:bCs/>
      <w:sz w:val="22"/>
    </w:rPr>
  </w:style>
  <w:style w:type="character" w:customStyle="1" w:styleId="Telobesedila2Znak">
    <w:name w:val="Telo besedila 2 Znak"/>
    <w:rsid w:val="00BC0175"/>
    <w:rPr>
      <w:rFonts w:ascii="Arial" w:hAnsi="Arial" w:cs="Arial"/>
      <w:sz w:val="22"/>
    </w:rPr>
  </w:style>
  <w:style w:type="character" w:customStyle="1" w:styleId="TelobesedilaZnak">
    <w:name w:val="Telo besedila Znak"/>
    <w:rsid w:val="00BC0175"/>
    <w:rPr>
      <w:rFonts w:ascii="Arial" w:hAnsi="Arial" w:cs="Arial"/>
      <w:b/>
      <w:sz w:val="22"/>
    </w:rPr>
  </w:style>
  <w:style w:type="character" w:customStyle="1" w:styleId="OdstavekseznamaZnak">
    <w:name w:val="Odstavek seznama Znak"/>
    <w:uiPriority w:val="99"/>
    <w:rsid w:val="00BC0175"/>
    <w:rPr>
      <w:rFonts w:ascii="Arial" w:hAnsi="Arial" w:cs="Arial"/>
      <w:szCs w:val="22"/>
    </w:rPr>
  </w:style>
  <w:style w:type="character" w:styleId="Konnaopomba-sklic">
    <w:name w:val="endnote reference"/>
    <w:rsid w:val="00BC0175"/>
    <w:rPr>
      <w:vertAlign w:val="superscript"/>
    </w:rPr>
  </w:style>
  <w:style w:type="character" w:customStyle="1" w:styleId="Znakikonnihopomb">
    <w:name w:val="Znaki končnih opomb"/>
    <w:rsid w:val="00BC0175"/>
  </w:style>
  <w:style w:type="paragraph" w:customStyle="1" w:styleId="Naslov10">
    <w:name w:val="Naslov1"/>
    <w:basedOn w:val="Navaden"/>
    <w:next w:val="Navaden"/>
    <w:rsid w:val="00BC0175"/>
    <w:pPr>
      <w:suppressAutoHyphens/>
      <w:spacing w:before="120" w:after="420" w:line="240" w:lineRule="auto"/>
      <w:contextualSpacing/>
      <w:jc w:val="center"/>
    </w:pPr>
    <w:rPr>
      <w:rFonts w:ascii="Arial" w:eastAsia="Times New Roman" w:hAnsi="Arial" w:cs="Arial"/>
      <w:b/>
      <w:caps/>
      <w:spacing w:val="5"/>
      <w:kern w:val="2"/>
      <w:sz w:val="20"/>
      <w:szCs w:val="52"/>
      <w:lang w:eastAsia="zh-CN"/>
    </w:rPr>
  </w:style>
  <w:style w:type="paragraph" w:customStyle="1" w:styleId="Kazalo">
    <w:name w:val="Kazalo"/>
    <w:basedOn w:val="Navaden"/>
    <w:rsid w:val="00BC0175"/>
    <w:pPr>
      <w:suppressLineNumbers/>
      <w:suppressAutoHyphens/>
      <w:spacing w:after="0" w:line="260" w:lineRule="atLeast"/>
      <w:jc w:val="both"/>
    </w:pPr>
    <w:rPr>
      <w:rFonts w:ascii="Arial" w:eastAsia="Times New Roman" w:hAnsi="Arial" w:cs="Lucida Sans"/>
      <w:sz w:val="20"/>
      <w:lang w:eastAsia="zh-CN"/>
    </w:rPr>
  </w:style>
  <w:style w:type="paragraph" w:customStyle="1" w:styleId="Llistbullet">
    <w:name w:val="Llist bullet"/>
    <w:basedOn w:val="Navaden"/>
    <w:rsid w:val="00BC0175"/>
    <w:pPr>
      <w:suppressAutoHyphens/>
      <w:spacing w:after="0" w:line="260" w:lineRule="atLeast"/>
      <w:jc w:val="both"/>
    </w:pPr>
    <w:rPr>
      <w:rFonts w:ascii="Arial" w:eastAsia="Times New Roman" w:hAnsi="Arial" w:cs="Arial"/>
      <w:sz w:val="20"/>
      <w:lang w:eastAsia="zh-CN"/>
    </w:rPr>
  </w:style>
  <w:style w:type="paragraph" w:customStyle="1" w:styleId="Oznaenseznam1">
    <w:name w:val="Označen seznam1"/>
    <w:basedOn w:val="Navaden"/>
    <w:rsid w:val="00BC0175"/>
    <w:pPr>
      <w:numPr>
        <w:numId w:val="24"/>
      </w:numPr>
      <w:suppressAutoHyphens/>
      <w:spacing w:after="0" w:line="260" w:lineRule="atLeast"/>
      <w:contextualSpacing/>
      <w:jc w:val="both"/>
    </w:pPr>
    <w:rPr>
      <w:rFonts w:ascii="Arial" w:eastAsia="Times New Roman" w:hAnsi="Arial" w:cs="Arial"/>
      <w:sz w:val="20"/>
      <w:lang w:eastAsia="zh-CN"/>
    </w:rPr>
  </w:style>
  <w:style w:type="paragraph" w:customStyle="1" w:styleId="Oznaenseznam21">
    <w:name w:val="Označen seznam 21"/>
    <w:basedOn w:val="Navaden"/>
    <w:rsid w:val="00BC0175"/>
    <w:pPr>
      <w:tabs>
        <w:tab w:val="num" w:pos="0"/>
      </w:tabs>
      <w:suppressAutoHyphens/>
      <w:spacing w:after="0" w:line="260" w:lineRule="atLeast"/>
      <w:ind w:left="714" w:hanging="357"/>
      <w:contextualSpacing/>
      <w:jc w:val="both"/>
    </w:pPr>
    <w:rPr>
      <w:rFonts w:ascii="Arial" w:eastAsia="Times New Roman" w:hAnsi="Arial" w:cs="Arial"/>
      <w:sz w:val="20"/>
      <w:lang w:eastAsia="zh-CN"/>
    </w:rPr>
  </w:style>
  <w:style w:type="paragraph" w:customStyle="1" w:styleId="Oznaenseznam31">
    <w:name w:val="Označen seznam 31"/>
    <w:basedOn w:val="Navaden"/>
    <w:rsid w:val="00BC0175"/>
    <w:pPr>
      <w:tabs>
        <w:tab w:val="num" w:pos="0"/>
      </w:tabs>
      <w:suppressAutoHyphens/>
      <w:spacing w:after="0" w:line="260" w:lineRule="atLeast"/>
      <w:ind w:left="1071" w:hanging="357"/>
      <w:contextualSpacing/>
      <w:jc w:val="both"/>
    </w:pPr>
    <w:rPr>
      <w:rFonts w:ascii="Arial" w:eastAsia="Times New Roman" w:hAnsi="Arial" w:cs="Arial"/>
      <w:sz w:val="20"/>
      <w:lang w:eastAsia="zh-CN"/>
    </w:rPr>
  </w:style>
  <w:style w:type="paragraph" w:customStyle="1" w:styleId="Otevilenseznam41">
    <w:name w:val="Oštevilčen seznam 4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tevilenseznam51">
    <w:name w:val="Oštevilčen seznam 5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znaenseznam41">
    <w:name w:val="Označen seznam 41"/>
    <w:basedOn w:val="Navaden"/>
    <w:rsid w:val="00BC0175"/>
    <w:pPr>
      <w:tabs>
        <w:tab w:val="num" w:pos="0"/>
      </w:tabs>
      <w:suppressAutoHyphens/>
      <w:spacing w:after="0" w:line="260" w:lineRule="atLeast"/>
      <w:ind w:left="1428" w:hanging="357"/>
      <w:contextualSpacing/>
      <w:jc w:val="both"/>
    </w:pPr>
    <w:rPr>
      <w:rFonts w:ascii="Arial" w:eastAsia="Times New Roman" w:hAnsi="Arial" w:cs="Arial"/>
      <w:sz w:val="20"/>
      <w:lang w:eastAsia="zh-CN"/>
    </w:rPr>
  </w:style>
  <w:style w:type="paragraph" w:customStyle="1" w:styleId="Oznaenseznam51">
    <w:name w:val="Označen seznam 51"/>
    <w:basedOn w:val="Navaden"/>
    <w:rsid w:val="00BC0175"/>
    <w:pPr>
      <w:tabs>
        <w:tab w:val="num" w:pos="0"/>
      </w:tabs>
      <w:suppressAutoHyphens/>
      <w:spacing w:after="0" w:line="260" w:lineRule="atLeast"/>
      <w:ind w:left="1785" w:hanging="357"/>
      <w:contextualSpacing/>
      <w:jc w:val="both"/>
    </w:pPr>
    <w:rPr>
      <w:rFonts w:ascii="Arial" w:eastAsia="Times New Roman" w:hAnsi="Arial" w:cs="Arial"/>
      <w:sz w:val="20"/>
      <w:lang w:eastAsia="zh-CN"/>
    </w:rPr>
  </w:style>
  <w:style w:type="paragraph" w:customStyle="1" w:styleId="HeaderEven">
    <w:name w:val="Header Even"/>
    <w:rsid w:val="00BC0175"/>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customStyle="1" w:styleId="HeaderOdd">
    <w:name w:val="Header Odd"/>
    <w:basedOn w:val="Brezrazmikov"/>
    <w:rsid w:val="00BC0175"/>
    <w:pPr>
      <w:pBdr>
        <w:top w:val="none" w:sz="0" w:space="0" w:color="000000"/>
        <w:left w:val="none" w:sz="0" w:space="0" w:color="000000"/>
        <w:bottom w:val="single" w:sz="4" w:space="1" w:color="4F81BD"/>
        <w:right w:val="none" w:sz="0" w:space="0" w:color="000000"/>
      </w:pBdr>
      <w:suppressAutoHyphens/>
      <w:jc w:val="right"/>
    </w:pPr>
    <w:rPr>
      <w:rFonts w:ascii="Calibri" w:hAnsi="Calibri" w:cs="Calibri"/>
      <w:b/>
      <w:i w:val="0"/>
      <w:iCs w:val="0"/>
      <w:color w:val="1F497D"/>
      <w:sz w:val="20"/>
      <w:szCs w:val="20"/>
      <w:lang w:val="en-US" w:eastAsia="ja-JP"/>
    </w:rPr>
  </w:style>
  <w:style w:type="paragraph" w:customStyle="1" w:styleId="Natevanjestevilkami1">
    <w:name w:val="Naštevanje s številkami 1"/>
    <w:rsid w:val="00BC0175"/>
    <w:pPr>
      <w:numPr>
        <w:numId w:val="18"/>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BC0175"/>
    <w:pPr>
      <w:spacing w:before="0"/>
      <w:ind w:left="714"/>
    </w:pPr>
  </w:style>
  <w:style w:type="paragraph" w:customStyle="1" w:styleId="Natevanjestevilkami3">
    <w:name w:val="Naštevanje s številkami 3"/>
    <w:basedOn w:val="Natevanjestevilkami2"/>
    <w:rsid w:val="00BC0175"/>
    <w:pPr>
      <w:ind w:left="360" w:hanging="360"/>
    </w:pPr>
  </w:style>
  <w:style w:type="paragraph" w:customStyle="1" w:styleId="Natevanjestevilkami4">
    <w:name w:val="Naštevanje s številkami 4"/>
    <w:basedOn w:val="Natevanjestevilkami3"/>
    <w:rsid w:val="00BC0175"/>
  </w:style>
  <w:style w:type="paragraph" w:customStyle="1" w:styleId="Natevanjestevilkami5">
    <w:name w:val="Naštevanje s številkami 5"/>
    <w:basedOn w:val="Natevanjestevilkami4"/>
    <w:rsid w:val="00BC0175"/>
  </w:style>
  <w:style w:type="paragraph" w:customStyle="1" w:styleId="Natevanjestevilkami6">
    <w:name w:val="Naštevanje s številkami 6"/>
    <w:basedOn w:val="Natevanjestevilkami5"/>
    <w:rsid w:val="00BC0175"/>
  </w:style>
  <w:style w:type="paragraph" w:customStyle="1" w:styleId="Natevanjestevilkami7">
    <w:name w:val="Naštevanje s številkami 7"/>
    <w:basedOn w:val="Natevanjestevilkami6"/>
    <w:rsid w:val="00BC0175"/>
  </w:style>
  <w:style w:type="paragraph" w:customStyle="1" w:styleId="Natevanjestevilkami8">
    <w:name w:val="Naštevanje s številkami 8"/>
    <w:basedOn w:val="Natevanjestevilkami7"/>
    <w:rsid w:val="00BC0175"/>
  </w:style>
  <w:style w:type="paragraph" w:customStyle="1" w:styleId="Natevanjestevilkami9">
    <w:name w:val="Naštevanje s številkami 9"/>
    <w:basedOn w:val="Natevanjestevilkami8"/>
    <w:rsid w:val="00BC0175"/>
  </w:style>
  <w:style w:type="paragraph" w:customStyle="1" w:styleId="pogodbaleni">
    <w:name w:val="pogodba členi"/>
    <w:next w:val="Navaden"/>
    <w:rsid w:val="00BC0175"/>
    <w:pPr>
      <w:numPr>
        <w:numId w:val="23"/>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BC0175"/>
    <w:pPr>
      <w:suppressAutoHyphens/>
      <w:spacing w:after="0" w:line="240" w:lineRule="auto"/>
      <w:jc w:val="both"/>
    </w:pPr>
    <w:rPr>
      <w:rFonts w:ascii="Arial" w:eastAsia="Times New Roman" w:hAnsi="Arial" w:cs="Arial"/>
      <w:sz w:val="20"/>
      <w:szCs w:val="20"/>
      <w:lang w:eastAsia="zh-CN"/>
    </w:rPr>
  </w:style>
  <w:style w:type="paragraph" w:styleId="HTML-oblikovano">
    <w:name w:val="HTML Preformatted"/>
    <w:basedOn w:val="Navaden"/>
    <w:link w:val="HTML-oblikovanoZnak1"/>
    <w:rsid w:val="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basedOn w:val="Privzetapisavaodstavka"/>
    <w:link w:val="HTML-oblikovano"/>
    <w:rsid w:val="00BC0175"/>
    <w:rPr>
      <w:rFonts w:ascii="Courier New" w:eastAsia="Times New Roman" w:hAnsi="Courier New" w:cs="Courier New"/>
      <w:color w:val="000000"/>
      <w:sz w:val="18"/>
      <w:szCs w:val="18"/>
      <w:lang w:val="sl-SI" w:eastAsia="zh-CN"/>
    </w:rPr>
  </w:style>
  <w:style w:type="paragraph" w:customStyle="1" w:styleId="CharChar1Char">
    <w:name w:val="Char Char1 Char"/>
    <w:basedOn w:val="Navaden"/>
    <w:rsid w:val="00BC0175"/>
    <w:pPr>
      <w:suppressAutoHyphens/>
      <w:spacing w:line="240" w:lineRule="exact"/>
    </w:pPr>
    <w:rPr>
      <w:rFonts w:ascii="Tahoma" w:eastAsia="Times New Roman" w:hAnsi="Tahoma" w:cs="Tahoma"/>
      <w:sz w:val="20"/>
      <w:szCs w:val="20"/>
      <w:lang w:val="en-US" w:eastAsia="zh-CN"/>
    </w:rPr>
  </w:style>
  <w:style w:type="paragraph" w:customStyle="1" w:styleId="Vsebinatabele">
    <w:name w:val="Vsebina tabele"/>
    <w:basedOn w:val="Navaden"/>
    <w:rsid w:val="00BC0175"/>
    <w:pPr>
      <w:suppressLineNumbers/>
      <w:suppressAutoHyphens/>
      <w:spacing w:after="0" w:line="260" w:lineRule="atLeast"/>
      <w:jc w:val="both"/>
    </w:pPr>
    <w:rPr>
      <w:rFonts w:ascii="Arial" w:eastAsia="Times New Roman" w:hAnsi="Arial" w:cs="Arial"/>
      <w:sz w:val="20"/>
      <w:lang w:eastAsia="zh-CN"/>
    </w:rPr>
  </w:style>
  <w:style w:type="paragraph" w:customStyle="1" w:styleId="Naslovtabele">
    <w:name w:val="Naslov tabele"/>
    <w:basedOn w:val="Vsebinatabele"/>
    <w:rsid w:val="00BC0175"/>
    <w:pPr>
      <w:jc w:val="center"/>
    </w:pPr>
    <w:rPr>
      <w:b/>
      <w:bCs/>
    </w:rPr>
  </w:style>
  <w:style w:type="paragraph" w:customStyle="1" w:styleId="Vsebinaokvira">
    <w:name w:val="Vsebina okvira"/>
    <w:basedOn w:val="Navaden"/>
    <w:rsid w:val="00BC0175"/>
    <w:pPr>
      <w:suppressAutoHyphens/>
      <w:spacing w:after="0" w:line="260" w:lineRule="atLeast"/>
      <w:jc w:val="both"/>
    </w:pPr>
    <w:rPr>
      <w:rFonts w:ascii="Arial" w:eastAsia="Times New Roman" w:hAnsi="Arial" w:cs="Arial"/>
      <w:sz w:val="20"/>
      <w:lang w:eastAsia="zh-CN"/>
    </w:rPr>
  </w:style>
  <w:style w:type="character" w:customStyle="1" w:styleId="NaslovZnak1">
    <w:name w:val="Naslov Znak1"/>
    <w:basedOn w:val="Privzetapisavaodstavka"/>
    <w:uiPriority w:val="10"/>
    <w:rsid w:val="00BC0175"/>
    <w:rPr>
      <w:rFonts w:asciiTheme="majorHAnsi" w:eastAsiaTheme="majorEastAsia" w:hAnsiTheme="majorHAnsi" w:cstheme="majorBidi"/>
      <w:spacing w:val="-10"/>
      <w:kern w:val="28"/>
      <w:sz w:val="56"/>
      <w:szCs w:val="56"/>
      <w:lang w:eastAsia="zh-CN"/>
    </w:rPr>
  </w:style>
  <w:style w:type="paragraph" w:customStyle="1" w:styleId="Slog1">
    <w:name w:val="Slog1"/>
    <w:basedOn w:val="Navaden"/>
    <w:rsid w:val="00BC0175"/>
    <w:pPr>
      <w:numPr>
        <w:numId w:val="28"/>
      </w:numPr>
      <w:suppressAutoHyphens/>
      <w:spacing w:after="0" w:line="240" w:lineRule="auto"/>
    </w:pPr>
    <w:rPr>
      <w:rFonts w:ascii="Times New Roman" w:eastAsia="Times New Roman" w:hAnsi="Times New Roman" w:cs="Times New Roman"/>
      <w:sz w:val="24"/>
      <w:szCs w:val="24"/>
      <w:lang w:eastAsia="ar-SA"/>
    </w:rPr>
  </w:style>
  <w:style w:type="paragraph" w:customStyle="1" w:styleId="BodyText23">
    <w:name w:val="Body Text 23"/>
    <w:basedOn w:val="Navaden"/>
    <w:uiPriority w:val="99"/>
    <w:rsid w:val="00B52635"/>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0"/>
      <w:szCs w:val="20"/>
      <w:lang w:val="en-US"/>
    </w:rPr>
  </w:style>
  <w:style w:type="paragraph" w:customStyle="1" w:styleId="Legal2L2">
    <w:name w:val="Legal2_L2"/>
    <w:basedOn w:val="Navaden"/>
    <w:next w:val="Navaden"/>
    <w:uiPriority w:val="99"/>
    <w:rsid w:val="00B52635"/>
    <w:pPr>
      <w:tabs>
        <w:tab w:val="left" w:pos="720"/>
      </w:tabs>
      <w:overflowPunct w:val="0"/>
      <w:autoSpaceDE w:val="0"/>
      <w:autoSpaceDN w:val="0"/>
      <w:adjustRightInd w:val="0"/>
      <w:spacing w:after="240" w:line="240" w:lineRule="auto"/>
      <w:ind w:left="720" w:hanging="720"/>
      <w:jc w:val="both"/>
      <w:textAlignment w:val="baseline"/>
    </w:pPr>
    <w:rPr>
      <w:rFonts w:ascii="Times New Roman" w:eastAsia="Times New Roman" w:hAnsi="Times New Roman" w:cs="Times New Roman"/>
      <w:sz w:val="24"/>
      <w:szCs w:val="20"/>
      <w:lang w:val="en-US"/>
    </w:rPr>
  </w:style>
  <w:style w:type="numbering" w:customStyle="1" w:styleId="Brezseznama1">
    <w:name w:val="Brez seznama1"/>
    <w:next w:val="Brezseznama"/>
    <w:uiPriority w:val="99"/>
    <w:semiHidden/>
    <w:unhideWhenUsed/>
    <w:rsid w:val="00C74BCE"/>
  </w:style>
  <w:style w:type="numbering" w:customStyle="1" w:styleId="Brezseznama2">
    <w:name w:val="Brez seznama2"/>
    <w:next w:val="Brezseznama"/>
    <w:uiPriority w:val="99"/>
    <w:semiHidden/>
    <w:unhideWhenUsed/>
    <w:rsid w:val="00D52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3-01-2513" TargetMode="External"/><Relationship Id="rId26" Type="http://schemas.openxmlformats.org/officeDocument/2006/relationships/hyperlink" Target="http://www.uradni-list.si/1/objava.jsp?sop=2011-01-2039" TargetMode="External"/><Relationship Id="rId39" Type="http://schemas.openxmlformats.org/officeDocument/2006/relationships/hyperlink" Target="http://www.uradni-list.si/1/objava.jsp?sop=2015-01-3570" TargetMode="External"/><Relationship Id="rId3" Type="http://schemas.openxmlformats.org/officeDocument/2006/relationships/styles" Target="styles.xml"/><Relationship Id="rId21" Type="http://schemas.openxmlformats.org/officeDocument/2006/relationships/hyperlink" Target="http://www.uradni-list.si/1/objava.jsp?sop=2019-01-3209" TargetMode="External"/><Relationship Id="rId34" Type="http://schemas.openxmlformats.org/officeDocument/2006/relationships/hyperlink" Target="http://www.uradni-list.si/1/objava.jsp?sop=2022-01-0014" TargetMode="External"/><Relationship Id="rId42" Type="http://schemas.openxmlformats.org/officeDocument/2006/relationships/hyperlink" Target="http://www.uradni-list.si/1/objava.jsp?sop=2022-01-0107" TargetMode="External"/><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2820" TargetMode="External"/><Relationship Id="rId25" Type="http://schemas.openxmlformats.org/officeDocument/2006/relationships/hyperlink" Target="http://www.uradni-list.si/1/objava.jsp?sop=2023-01-0301" TargetMode="External"/><Relationship Id="rId33" Type="http://schemas.openxmlformats.org/officeDocument/2006/relationships/hyperlink" Target="http://www.uradni-list.si/1/objava.jsp?sop=2020-01-2765" TargetMode="External"/><Relationship Id="rId38" Type="http://schemas.openxmlformats.org/officeDocument/2006/relationships/hyperlink" Target="https://www.enarocanje.si/"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29" Type="http://schemas.openxmlformats.org/officeDocument/2006/relationships/hyperlink" Target="http://www.uradni-list.si/1/objava.jsp?sop=2021-01-2581" TargetMode="External"/><Relationship Id="rId41" Type="http://schemas.openxmlformats.org/officeDocument/2006/relationships/hyperlink" Target="http://www.uradni-list.si/1/objava.jsp?sop=2021-01-25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nc_podrobno.xhtml?zadevaId=29829" TargetMode="External"/><Relationship Id="rId24" Type="http://schemas.openxmlformats.org/officeDocument/2006/relationships/hyperlink" Target="http://www.uradni-list.si/1/objava.jsp?sop=2018-01-0865"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s://www.portalerevizija.si" TargetMode="External"/><Relationship Id="rId40" Type="http://schemas.openxmlformats.org/officeDocument/2006/relationships/hyperlink" Target="http://www.uradni-list.si/1/objava.jsp?sop=2018-01-058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6-01-2761" TargetMode="External"/><Relationship Id="rId28" Type="http://schemas.openxmlformats.org/officeDocument/2006/relationships/hyperlink" Target="http://www.uradni-list.si/1/objava.jsp?sop=2019-01-2877" TargetMode="External"/><Relationship Id="rId36" Type="http://schemas.openxmlformats.org/officeDocument/2006/relationships/hyperlink" Target="https://ejn.gov.si/" TargetMode="External"/><Relationship Id="rId49"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14-01-3646" TargetMode="External"/><Relationship Id="rId31" Type="http://schemas.openxmlformats.org/officeDocument/2006/relationships/hyperlink" Target="https://ejn.gov.si/" TargetMode="External"/><Relationship Id="rId44"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07-01-4826" TargetMode="External"/><Relationship Id="rId27" Type="http://schemas.openxmlformats.org/officeDocument/2006/relationships/hyperlink" Target="http://www.uradni-list.si/1/objava.jsp?sop=2017-01-2381" TargetMode="External"/><Relationship Id="rId30" Type="http://schemas.openxmlformats.org/officeDocument/2006/relationships/hyperlink" Target="https://ejn.gov.si/" TargetMode="External"/><Relationship Id="rId35" Type="http://schemas.openxmlformats.org/officeDocument/2006/relationships/hyperlink" Target="https://ejn.gov.si/espd/" TargetMode="External"/><Relationship Id="rId43" Type="http://schemas.openxmlformats.org/officeDocument/2006/relationships/hyperlink" Target="http://www.uradni-list.si/1/objava.jsp?sop=2022-01-1705" TargetMode="External"/><Relationship Id="rId48" Type="http://schemas.openxmlformats.org/officeDocument/2006/relationships/fontTable" Target="fontTable.xml"/><Relationship Id="rId8" Type="http://schemas.openxmlformats.org/officeDocument/2006/relationships/hyperlink" Target="mailto:petra.vignjevic@svsgugl.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9774D-C2FA-4674-934B-5BFF8786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93</Pages>
  <Words>31539</Words>
  <Characters>179775</Characters>
  <Application>Microsoft Office Word</Application>
  <DocSecurity>0</DocSecurity>
  <Lines>1498</Lines>
  <Paragraphs>421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210893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Odvetnica</dc:creator>
  <cp:lastModifiedBy>Jana Resnik</cp:lastModifiedBy>
  <cp:revision>21</cp:revision>
  <cp:lastPrinted>2023-07-03T09:21:00Z</cp:lastPrinted>
  <dcterms:created xsi:type="dcterms:W3CDTF">2023-09-01T07:53:00Z</dcterms:created>
  <dcterms:modified xsi:type="dcterms:W3CDTF">2023-09-01T12:07:00Z</dcterms:modified>
</cp:coreProperties>
</file>